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B99D6" w14:textId="77777777" w:rsidR="00CA4F15" w:rsidRPr="004A2631" w:rsidRDefault="00CA4F15" w:rsidP="002F3D58">
      <w:pPr>
        <w:spacing w:after="0" w:line="240" w:lineRule="auto"/>
        <w:jc w:val="center"/>
        <w:rPr>
          <w:rFonts w:ascii="Cambria" w:hAnsi="Cambria"/>
          <w:b/>
          <w:bCs/>
          <w:sz w:val="24"/>
          <w:szCs w:val="24"/>
        </w:rPr>
      </w:pPr>
      <w:r w:rsidRPr="004A2631">
        <w:rPr>
          <w:rFonts w:ascii="Cambria" w:hAnsi="Cambria"/>
          <w:b/>
          <w:bCs/>
          <w:sz w:val="24"/>
          <w:szCs w:val="24"/>
        </w:rPr>
        <w:t>Załącznik Nr 2 do SWZ</w:t>
      </w:r>
    </w:p>
    <w:p w14:paraId="48898F6B" w14:textId="77777777" w:rsidR="00CA4F15" w:rsidRPr="004A2631" w:rsidRDefault="00BF1138" w:rsidP="002F3D58">
      <w:pPr>
        <w:pStyle w:val="Tekstpodstawowy"/>
        <w:pBdr>
          <w:bottom w:val="single" w:sz="4" w:space="1" w:color="auto"/>
        </w:pBdr>
        <w:jc w:val="center"/>
        <w:rPr>
          <w:rFonts w:ascii="Cambria" w:hAnsi="Cambria"/>
          <w:b/>
          <w:bCs/>
          <w:sz w:val="24"/>
          <w:szCs w:val="24"/>
        </w:rPr>
      </w:pPr>
      <w:r w:rsidRPr="004A2631">
        <w:rPr>
          <w:rFonts w:ascii="Cambria" w:hAnsi="Cambria"/>
          <w:sz w:val="24"/>
          <w:szCs w:val="24"/>
        </w:rPr>
        <w:t>Projekt</w:t>
      </w:r>
      <w:r w:rsidR="00CA4F15" w:rsidRPr="004A2631">
        <w:rPr>
          <w:rFonts w:ascii="Cambria" w:hAnsi="Cambria"/>
          <w:sz w:val="24"/>
          <w:szCs w:val="24"/>
        </w:rPr>
        <w:t xml:space="preserve"> umowy</w:t>
      </w:r>
      <w:r w:rsidR="00A919FA" w:rsidRPr="004A2631">
        <w:rPr>
          <w:rFonts w:ascii="Cambria" w:hAnsi="Cambria"/>
          <w:sz w:val="24"/>
          <w:szCs w:val="24"/>
        </w:rPr>
        <w:t xml:space="preserve"> </w:t>
      </w:r>
    </w:p>
    <w:p w14:paraId="604FCC31" w14:textId="409991A7" w:rsidR="00BE3364" w:rsidRPr="004A2631" w:rsidRDefault="00BE3364" w:rsidP="002F3D58">
      <w:pPr>
        <w:tabs>
          <w:tab w:val="left" w:pos="142"/>
        </w:tabs>
        <w:spacing w:line="240" w:lineRule="auto"/>
        <w:jc w:val="center"/>
        <w:rPr>
          <w:rFonts w:ascii="Cambria" w:hAnsi="Cambria"/>
          <w:sz w:val="24"/>
          <w:szCs w:val="24"/>
        </w:rPr>
      </w:pPr>
      <w:r w:rsidRPr="004A2631">
        <w:rPr>
          <w:rFonts w:ascii="Cambria" w:hAnsi="Cambria"/>
          <w:bCs/>
          <w:sz w:val="24"/>
          <w:szCs w:val="24"/>
        </w:rPr>
        <w:t>(Znak postępowania:</w:t>
      </w:r>
      <w:r w:rsidRPr="004A2631">
        <w:rPr>
          <w:rFonts w:ascii="Cambria" w:hAnsi="Cambria"/>
          <w:sz w:val="24"/>
          <w:szCs w:val="24"/>
        </w:rPr>
        <w:t xml:space="preserve"> </w:t>
      </w:r>
      <w:r w:rsidR="00254ECA">
        <w:rPr>
          <w:rFonts w:ascii="Cambria" w:hAnsi="Cambria"/>
          <w:b/>
          <w:bCs/>
          <w:sz w:val="24"/>
          <w:szCs w:val="24"/>
        </w:rPr>
        <w:t>PRI.271.1.1.202</w:t>
      </w:r>
      <w:r w:rsidR="00AF0151">
        <w:rPr>
          <w:rFonts w:ascii="Cambria" w:hAnsi="Cambria"/>
          <w:b/>
          <w:bCs/>
          <w:sz w:val="24"/>
          <w:szCs w:val="24"/>
        </w:rPr>
        <w:t>6</w:t>
      </w:r>
      <w:r w:rsidR="008E2E17" w:rsidRPr="004A2631">
        <w:rPr>
          <w:rFonts w:ascii="Cambria" w:hAnsi="Cambria"/>
          <w:color w:val="000000"/>
          <w:sz w:val="24"/>
          <w:szCs w:val="24"/>
        </w:rPr>
        <w:t>)</w:t>
      </w:r>
    </w:p>
    <w:p w14:paraId="70596936" w14:textId="611E2ABD" w:rsidR="00CA4F15" w:rsidRPr="004A2631" w:rsidRDefault="00BF1138" w:rsidP="002F3D58">
      <w:pPr>
        <w:spacing w:after="0" w:line="240" w:lineRule="auto"/>
        <w:jc w:val="center"/>
        <w:rPr>
          <w:rFonts w:ascii="Cambria" w:hAnsi="Cambria"/>
          <w:b/>
          <w:sz w:val="24"/>
          <w:szCs w:val="24"/>
        </w:rPr>
      </w:pPr>
      <w:r w:rsidRPr="004A2631">
        <w:rPr>
          <w:rFonts w:ascii="Cambria" w:hAnsi="Cambria"/>
          <w:b/>
          <w:sz w:val="24"/>
          <w:szCs w:val="24"/>
        </w:rPr>
        <w:t>Umowa Nr …… /</w:t>
      </w:r>
      <w:r w:rsidR="004D46E5" w:rsidRPr="004A2631">
        <w:rPr>
          <w:rFonts w:ascii="Cambria" w:hAnsi="Cambria"/>
          <w:b/>
          <w:sz w:val="24"/>
          <w:szCs w:val="24"/>
        </w:rPr>
        <w:t>202</w:t>
      </w:r>
      <w:r w:rsidR="00AF0151">
        <w:rPr>
          <w:rFonts w:ascii="Cambria" w:hAnsi="Cambria"/>
          <w:b/>
          <w:sz w:val="24"/>
          <w:szCs w:val="24"/>
        </w:rPr>
        <w:t>6</w:t>
      </w:r>
    </w:p>
    <w:p w14:paraId="31262EA9" w14:textId="77777777" w:rsidR="00CA4F15" w:rsidRPr="004A2631" w:rsidRDefault="00CA4F15" w:rsidP="002F3D58">
      <w:pPr>
        <w:spacing w:after="0" w:line="240" w:lineRule="auto"/>
        <w:rPr>
          <w:rFonts w:ascii="Cambria" w:hAnsi="Cambria"/>
          <w:sz w:val="24"/>
          <w:szCs w:val="24"/>
          <w:highlight w:val="cyan"/>
        </w:rPr>
      </w:pPr>
    </w:p>
    <w:p w14:paraId="20D8CE8E" w14:textId="77777777" w:rsidR="00861F77" w:rsidRPr="004A2631" w:rsidRDefault="00861F77" w:rsidP="00861F77">
      <w:pPr>
        <w:pStyle w:val="Default"/>
        <w:spacing w:line="276" w:lineRule="auto"/>
        <w:jc w:val="both"/>
        <w:rPr>
          <w:rFonts w:ascii="Cambria" w:hAnsi="Cambria"/>
          <w:szCs w:val="24"/>
        </w:rPr>
      </w:pPr>
      <w:r w:rsidRPr="004A2631">
        <w:rPr>
          <w:rFonts w:ascii="Cambria" w:hAnsi="Cambria" w:cs="Cambria"/>
          <w:color w:val="auto"/>
          <w:szCs w:val="24"/>
        </w:rPr>
        <w:t xml:space="preserve">zawarta dnia ............................... r. w …………………., pomiędzy: </w:t>
      </w:r>
    </w:p>
    <w:p w14:paraId="3878EA2A" w14:textId="13847542" w:rsidR="003F222F" w:rsidRPr="004A2631" w:rsidRDefault="003F222F" w:rsidP="003F222F">
      <w:pPr>
        <w:widowControl w:val="0"/>
        <w:spacing w:after="0"/>
        <w:jc w:val="both"/>
        <w:outlineLvl w:val="3"/>
        <w:rPr>
          <w:rStyle w:val="Hipercze"/>
          <w:rFonts w:ascii="Cambria" w:hAnsi="Cambria" w:cs="Arial"/>
          <w:bCs/>
          <w:color w:val="000000"/>
          <w:sz w:val="24"/>
          <w:szCs w:val="24"/>
        </w:rPr>
      </w:pPr>
      <w:r w:rsidRPr="004A2631">
        <w:rPr>
          <w:rFonts w:ascii="Cambria" w:hAnsi="Cambria" w:cs="Arial"/>
          <w:b/>
          <w:bCs/>
          <w:color w:val="000000"/>
          <w:sz w:val="24"/>
          <w:szCs w:val="24"/>
        </w:rPr>
        <w:t xml:space="preserve">Przedsiębiorstwem Rozwoju Infrastruktury Gminy Olszanica „PRI” Sp. z o. o. </w:t>
      </w:r>
      <w:r w:rsidRPr="004A2631">
        <w:rPr>
          <w:rFonts w:ascii="Cambria" w:hAnsi="Cambria" w:cs="Arial"/>
          <w:b/>
          <w:bCs/>
          <w:color w:val="000000"/>
          <w:sz w:val="24"/>
          <w:szCs w:val="24"/>
        </w:rPr>
        <w:br/>
      </w:r>
      <w:r w:rsidRPr="004A2631">
        <w:rPr>
          <w:rFonts w:ascii="Cambria" w:hAnsi="Cambria" w:cs="Arial"/>
          <w:bCs/>
          <w:color w:val="000000"/>
          <w:sz w:val="24"/>
          <w:szCs w:val="24"/>
        </w:rPr>
        <w:t xml:space="preserve">z siedzibą </w:t>
      </w:r>
      <w:r w:rsidR="00254ECA">
        <w:rPr>
          <w:rStyle w:val="Hipercze"/>
          <w:rFonts w:ascii="Cambria" w:hAnsi="Cambria" w:cs="Arial"/>
          <w:bCs/>
          <w:color w:val="000000"/>
          <w:sz w:val="24"/>
          <w:szCs w:val="24"/>
        </w:rPr>
        <w:t>Wańkowa 25c</w:t>
      </w:r>
      <w:r w:rsidRPr="004A2631">
        <w:rPr>
          <w:rStyle w:val="Hipercze"/>
          <w:rFonts w:ascii="Cambria" w:hAnsi="Cambria" w:cs="Arial"/>
          <w:bCs/>
          <w:color w:val="000000"/>
          <w:sz w:val="24"/>
          <w:szCs w:val="24"/>
        </w:rPr>
        <w:t>, 38-7</w:t>
      </w:r>
      <w:r w:rsidR="00254ECA">
        <w:rPr>
          <w:rStyle w:val="Hipercze"/>
          <w:rFonts w:ascii="Cambria" w:hAnsi="Cambria" w:cs="Arial"/>
          <w:bCs/>
          <w:color w:val="000000"/>
          <w:sz w:val="24"/>
          <w:szCs w:val="24"/>
        </w:rPr>
        <w:t>11 Ropienka</w:t>
      </w:r>
      <w:r w:rsidRPr="004A2631">
        <w:rPr>
          <w:rStyle w:val="Hipercze"/>
          <w:rFonts w:ascii="Cambria" w:hAnsi="Cambria" w:cs="Arial"/>
          <w:bCs/>
          <w:color w:val="000000"/>
          <w:sz w:val="24"/>
          <w:szCs w:val="24"/>
        </w:rPr>
        <w:t>,</w:t>
      </w:r>
    </w:p>
    <w:p w14:paraId="11BC192A" w14:textId="77777777" w:rsidR="003F222F" w:rsidRPr="004A2631" w:rsidRDefault="003F222F" w:rsidP="003F222F">
      <w:pPr>
        <w:widowControl w:val="0"/>
        <w:spacing w:after="0"/>
        <w:jc w:val="both"/>
        <w:outlineLvl w:val="3"/>
        <w:rPr>
          <w:rFonts w:ascii="Cambria" w:hAnsi="Cambria"/>
          <w:sz w:val="24"/>
          <w:szCs w:val="24"/>
        </w:rPr>
      </w:pPr>
      <w:r w:rsidRPr="004A2631">
        <w:rPr>
          <w:rFonts w:ascii="Cambria" w:hAnsi="Cambria" w:cs="Arial"/>
          <w:bCs/>
          <w:sz w:val="24"/>
          <w:szCs w:val="24"/>
        </w:rPr>
        <w:t xml:space="preserve">NIP: </w:t>
      </w:r>
      <w:r w:rsidRPr="004A2631">
        <w:rPr>
          <w:rFonts w:ascii="Cambria" w:hAnsi="Cambria"/>
          <w:sz w:val="24"/>
          <w:szCs w:val="24"/>
          <w:shd w:val="clear" w:color="auto" w:fill="FFFFFF"/>
        </w:rPr>
        <w:t>688-130-20-22</w:t>
      </w:r>
      <w:r w:rsidRPr="004A2631">
        <w:rPr>
          <w:rFonts w:ascii="Cambria" w:hAnsi="Cambria" w:cs="Arial"/>
          <w:bCs/>
          <w:sz w:val="24"/>
          <w:szCs w:val="24"/>
        </w:rPr>
        <w:t xml:space="preserve">, REGON: </w:t>
      </w:r>
      <w:r w:rsidRPr="004A2631">
        <w:rPr>
          <w:rFonts w:ascii="Cambria" w:hAnsi="Cambria"/>
          <w:sz w:val="24"/>
          <w:szCs w:val="24"/>
        </w:rPr>
        <w:t>380710081,</w:t>
      </w:r>
    </w:p>
    <w:p w14:paraId="781E13CE" w14:textId="77777777" w:rsidR="003F222F" w:rsidRPr="004A2631" w:rsidRDefault="003F222F" w:rsidP="003F222F">
      <w:pPr>
        <w:pStyle w:val="Default"/>
        <w:spacing w:line="276" w:lineRule="auto"/>
        <w:jc w:val="both"/>
        <w:rPr>
          <w:rFonts w:ascii="Cambria" w:hAnsi="Cambria"/>
          <w:szCs w:val="24"/>
        </w:rPr>
      </w:pPr>
      <w:r w:rsidRPr="004A2631">
        <w:rPr>
          <w:rFonts w:ascii="Cambria" w:hAnsi="Cambria"/>
          <w:szCs w:val="24"/>
        </w:rPr>
        <w:t>zwanym w dalszej części umowy „Zamawiającym”</w:t>
      </w:r>
    </w:p>
    <w:p w14:paraId="34EAC4D7" w14:textId="77777777" w:rsidR="003F222F" w:rsidRPr="004A2631" w:rsidRDefault="003F222F" w:rsidP="003F222F">
      <w:pPr>
        <w:pStyle w:val="Default"/>
        <w:spacing w:line="276" w:lineRule="auto"/>
        <w:jc w:val="both"/>
        <w:rPr>
          <w:rFonts w:ascii="Cambria" w:hAnsi="Cambria"/>
          <w:szCs w:val="24"/>
        </w:rPr>
      </w:pPr>
      <w:r w:rsidRPr="004A2631">
        <w:rPr>
          <w:rFonts w:ascii="Cambria" w:hAnsi="Cambria"/>
          <w:szCs w:val="24"/>
        </w:rPr>
        <w:t xml:space="preserve">reprezentowanym przez: </w:t>
      </w:r>
    </w:p>
    <w:p w14:paraId="2D8E4173" w14:textId="5DC5862C" w:rsidR="002F3D58" w:rsidRPr="004A2631" w:rsidRDefault="003F222F" w:rsidP="00E76836">
      <w:pPr>
        <w:pStyle w:val="Default"/>
        <w:spacing w:line="276" w:lineRule="auto"/>
        <w:jc w:val="both"/>
        <w:rPr>
          <w:rFonts w:ascii="Cambria" w:hAnsi="Cambria"/>
          <w:szCs w:val="24"/>
          <w:highlight w:val="yellow"/>
        </w:rPr>
      </w:pPr>
      <w:r w:rsidRPr="004A2631">
        <w:rPr>
          <w:rFonts w:ascii="Cambria" w:hAnsi="Cambria"/>
          <w:b/>
          <w:szCs w:val="24"/>
        </w:rPr>
        <w:t>Pan</w:t>
      </w:r>
      <w:r w:rsidR="00FC3E28">
        <w:rPr>
          <w:rFonts w:ascii="Cambria" w:hAnsi="Cambria"/>
          <w:b/>
          <w:szCs w:val="24"/>
        </w:rPr>
        <w:t>ią Aleksandrę Stelmach-Klajne</w:t>
      </w:r>
      <w:r w:rsidRPr="004A2631">
        <w:rPr>
          <w:rFonts w:ascii="Cambria" w:hAnsi="Cambria"/>
          <w:b/>
          <w:szCs w:val="24"/>
        </w:rPr>
        <w:t xml:space="preserve"> </w:t>
      </w:r>
      <w:r w:rsidRPr="004A2631">
        <w:rPr>
          <w:rFonts w:ascii="Cambria" w:hAnsi="Cambria"/>
          <w:szCs w:val="24"/>
        </w:rPr>
        <w:t>– Prezes Zarządu</w:t>
      </w:r>
    </w:p>
    <w:p w14:paraId="4571AE58" w14:textId="77777777" w:rsidR="002F3D58" w:rsidRPr="004A2631" w:rsidRDefault="002F3D58" w:rsidP="002F3D58">
      <w:pPr>
        <w:spacing w:after="0" w:line="240" w:lineRule="auto"/>
        <w:rPr>
          <w:rFonts w:ascii="Cambria" w:hAnsi="Cambria"/>
          <w:sz w:val="24"/>
          <w:szCs w:val="24"/>
        </w:rPr>
      </w:pPr>
      <w:r w:rsidRPr="004A2631">
        <w:rPr>
          <w:rFonts w:ascii="Cambria" w:hAnsi="Cambria"/>
          <w:sz w:val="24"/>
          <w:szCs w:val="24"/>
        </w:rPr>
        <w:t>a</w:t>
      </w:r>
    </w:p>
    <w:p w14:paraId="353A5071" w14:textId="77777777" w:rsidR="00CA4F15" w:rsidRPr="004A2631" w:rsidRDefault="00CA4F15" w:rsidP="002F3D58">
      <w:pPr>
        <w:pStyle w:val="Default"/>
        <w:jc w:val="both"/>
        <w:rPr>
          <w:rFonts w:ascii="Cambria" w:hAnsi="Cambria"/>
          <w:szCs w:val="24"/>
        </w:rPr>
      </w:pPr>
      <w:r w:rsidRPr="004A2631">
        <w:rPr>
          <w:rFonts w:ascii="Cambria" w:hAnsi="Cambria"/>
          <w:i/>
          <w:iCs/>
          <w:szCs w:val="24"/>
        </w:rPr>
        <w:t xml:space="preserve">*gdy kontrahentem jest spółka prawa handlowego: </w:t>
      </w:r>
    </w:p>
    <w:p w14:paraId="192CDD2A" w14:textId="77777777" w:rsidR="00CA4F15" w:rsidRPr="004A2631" w:rsidRDefault="00CA4F15" w:rsidP="002F3D58">
      <w:pPr>
        <w:pStyle w:val="Default"/>
        <w:jc w:val="both"/>
        <w:rPr>
          <w:rFonts w:ascii="Cambria" w:hAnsi="Cambria"/>
          <w:szCs w:val="24"/>
        </w:rPr>
      </w:pPr>
      <w:r w:rsidRPr="004A2631">
        <w:rPr>
          <w:rFonts w:ascii="Cambria" w:hAnsi="Cambria"/>
          <w:b/>
          <w:bCs/>
          <w:szCs w:val="24"/>
        </w:rPr>
        <w:t xml:space="preserve">spółką pod firmą „…” </w:t>
      </w:r>
      <w:r w:rsidRPr="004A2631">
        <w:rPr>
          <w:rFonts w:ascii="Cambria" w:hAnsi="Cambria"/>
          <w:szCs w:val="24"/>
        </w:rPr>
        <w:t xml:space="preserve">z siedzibą w ... </w:t>
      </w:r>
      <w:r w:rsidRPr="004A2631">
        <w:rPr>
          <w:rFonts w:ascii="Cambria" w:hAnsi="Cambria"/>
          <w:i/>
          <w:iCs/>
          <w:szCs w:val="24"/>
        </w:rPr>
        <w:t xml:space="preserve">(wpisać </w:t>
      </w:r>
      <w:r w:rsidRPr="004A2631">
        <w:rPr>
          <w:rFonts w:ascii="Cambria" w:hAnsi="Cambria"/>
          <w:b/>
          <w:bCs/>
          <w:i/>
          <w:iCs/>
          <w:szCs w:val="24"/>
        </w:rPr>
        <w:t xml:space="preserve">tylko </w:t>
      </w:r>
      <w:r w:rsidRPr="004A2631">
        <w:rPr>
          <w:rFonts w:ascii="Cambria" w:hAnsi="Cambria"/>
          <w:i/>
          <w:iCs/>
          <w:szCs w:val="24"/>
        </w:rPr>
        <w:t>nazwę miasta/miejscowości)</w:t>
      </w:r>
      <w:r w:rsidRPr="004A2631">
        <w:rPr>
          <w:rFonts w:ascii="Cambria" w:hAnsi="Cambria"/>
          <w:szCs w:val="24"/>
        </w:rPr>
        <w:t xml:space="preserve">, ul. ………., ………………. </w:t>
      </w:r>
      <w:r w:rsidRPr="004A2631">
        <w:rPr>
          <w:rFonts w:ascii="Cambria" w:hAnsi="Cambria"/>
          <w:i/>
          <w:iCs/>
          <w:szCs w:val="24"/>
        </w:rPr>
        <w:t>(wpisać adres)</w:t>
      </w:r>
      <w:r w:rsidRPr="004A2631">
        <w:rPr>
          <w:rFonts w:ascii="Cambria" w:hAnsi="Cambria"/>
          <w:szCs w:val="24"/>
        </w:rPr>
        <w:t xml:space="preserve">, wpisaną do Rejestru Przedsiębiorców Krajowego Rejestru Sądowego pod numerem KRS ... – zgodnie z wydrukiem z Centralnej Informacji Krajowego Rejestru Sądowego, stanowiącym załącznik nr </w:t>
      </w:r>
      <w:r w:rsidR="006D5D66" w:rsidRPr="004A2631">
        <w:rPr>
          <w:rFonts w:ascii="Cambria" w:hAnsi="Cambria"/>
          <w:szCs w:val="24"/>
        </w:rPr>
        <w:t>3</w:t>
      </w:r>
      <w:r w:rsidR="00027BD5" w:rsidRPr="004A2631">
        <w:rPr>
          <w:rFonts w:ascii="Cambria" w:hAnsi="Cambria"/>
          <w:color w:val="FF0000"/>
          <w:szCs w:val="24"/>
        </w:rPr>
        <w:t xml:space="preserve"> </w:t>
      </w:r>
      <w:r w:rsidRPr="004A2631">
        <w:rPr>
          <w:rFonts w:ascii="Cambria" w:hAnsi="Cambria"/>
          <w:szCs w:val="24"/>
        </w:rPr>
        <w:t xml:space="preserve">do umowy, NIP ……………….., REGON …………………….., zwaną dalej </w:t>
      </w:r>
      <w:r w:rsidRPr="004A2631">
        <w:rPr>
          <w:rFonts w:ascii="Cambria" w:hAnsi="Cambria"/>
          <w:b/>
          <w:bCs/>
          <w:szCs w:val="24"/>
        </w:rPr>
        <w:t>„</w:t>
      </w:r>
      <w:r w:rsidR="003B5F87" w:rsidRPr="004A2631">
        <w:rPr>
          <w:rFonts w:ascii="Cambria" w:hAnsi="Cambria"/>
          <w:b/>
          <w:bCs/>
          <w:szCs w:val="24"/>
        </w:rPr>
        <w:t>Wykonawcą</w:t>
      </w:r>
      <w:r w:rsidRPr="004A2631">
        <w:rPr>
          <w:rFonts w:ascii="Cambria" w:hAnsi="Cambria"/>
          <w:b/>
          <w:bCs/>
          <w:szCs w:val="24"/>
        </w:rPr>
        <w:t>”</w:t>
      </w:r>
      <w:r w:rsidRPr="004A2631">
        <w:rPr>
          <w:rFonts w:ascii="Cambria" w:hAnsi="Cambria"/>
          <w:szCs w:val="24"/>
        </w:rPr>
        <w:t>, reprezentowaną przez ..........</w:t>
      </w:r>
      <w:r w:rsidRPr="004A2631">
        <w:rPr>
          <w:rStyle w:val="Odwoanieprzypisudolnego"/>
          <w:rFonts w:ascii="Cambria" w:hAnsi="Cambria"/>
          <w:szCs w:val="24"/>
        </w:rPr>
        <w:footnoteReference w:id="1"/>
      </w:r>
      <w:r w:rsidRPr="004A2631">
        <w:rPr>
          <w:rFonts w:ascii="Cambria" w:hAnsi="Cambria"/>
          <w:szCs w:val="24"/>
        </w:rPr>
        <w:t>/reprezentowaną przez … działającą/-ego na podstawie pełnomocnictwa, stanowiącego załącznik nr</w:t>
      </w:r>
      <w:r w:rsidR="00DF3018" w:rsidRPr="004A2631">
        <w:rPr>
          <w:rFonts w:ascii="Cambria" w:hAnsi="Cambria"/>
          <w:color w:val="auto"/>
          <w:szCs w:val="24"/>
        </w:rPr>
        <w:t xml:space="preserve"> </w:t>
      </w:r>
      <w:r w:rsidR="006D5D66" w:rsidRPr="004A2631">
        <w:rPr>
          <w:rFonts w:ascii="Cambria" w:hAnsi="Cambria"/>
          <w:color w:val="auto"/>
          <w:szCs w:val="24"/>
        </w:rPr>
        <w:t>3</w:t>
      </w:r>
      <w:r w:rsidR="00DF3018" w:rsidRPr="004A2631">
        <w:rPr>
          <w:rFonts w:ascii="Cambria" w:hAnsi="Cambria"/>
          <w:color w:val="auto"/>
          <w:szCs w:val="24"/>
        </w:rPr>
        <w:t>a</w:t>
      </w:r>
      <w:r w:rsidRPr="004A2631">
        <w:rPr>
          <w:rFonts w:ascii="Cambria" w:hAnsi="Cambria"/>
          <w:szCs w:val="24"/>
        </w:rPr>
        <w:t xml:space="preserve"> do umowy</w:t>
      </w:r>
      <w:r w:rsidRPr="004A2631">
        <w:rPr>
          <w:rStyle w:val="Odwoanieprzypisudolnego"/>
          <w:rFonts w:ascii="Cambria" w:hAnsi="Cambria"/>
          <w:szCs w:val="24"/>
        </w:rPr>
        <w:footnoteReference w:id="2"/>
      </w:r>
      <w:r w:rsidRPr="004A2631">
        <w:rPr>
          <w:rFonts w:ascii="Cambria" w:hAnsi="Cambria"/>
          <w:szCs w:val="24"/>
        </w:rPr>
        <w:t xml:space="preserve">, </w:t>
      </w:r>
    </w:p>
    <w:p w14:paraId="692D4D20" w14:textId="77777777" w:rsidR="00CA4F15" w:rsidRPr="004A2631" w:rsidRDefault="00CA4F15" w:rsidP="002F3D58">
      <w:pPr>
        <w:pStyle w:val="Default"/>
        <w:jc w:val="both"/>
        <w:rPr>
          <w:rFonts w:ascii="Cambria" w:hAnsi="Cambria"/>
          <w:szCs w:val="24"/>
        </w:rPr>
      </w:pPr>
      <w:r w:rsidRPr="004A2631">
        <w:rPr>
          <w:rFonts w:ascii="Cambria" w:hAnsi="Cambria"/>
          <w:i/>
          <w:iCs/>
          <w:szCs w:val="24"/>
        </w:rPr>
        <w:t>*gdy kontrahentem jest osoba fizyczna prowadząca działalność gospodarczą</w:t>
      </w:r>
      <w:r w:rsidRPr="004A2631">
        <w:rPr>
          <w:rFonts w:ascii="Cambria" w:hAnsi="Cambria"/>
          <w:szCs w:val="24"/>
        </w:rPr>
        <w:t xml:space="preserve">: </w:t>
      </w:r>
    </w:p>
    <w:p w14:paraId="09F4BFA9" w14:textId="77777777" w:rsidR="00CA4F15" w:rsidRPr="004A2631" w:rsidRDefault="00CA4F15" w:rsidP="002F3D58">
      <w:pPr>
        <w:pStyle w:val="Default"/>
        <w:jc w:val="both"/>
        <w:rPr>
          <w:rFonts w:ascii="Cambria" w:hAnsi="Cambria"/>
          <w:szCs w:val="24"/>
        </w:rPr>
      </w:pPr>
      <w:r w:rsidRPr="004A2631">
        <w:rPr>
          <w:rFonts w:ascii="Cambria" w:hAnsi="Cambria"/>
          <w:b/>
          <w:bCs/>
          <w:szCs w:val="24"/>
        </w:rPr>
        <w:t>Panią/Panem …</w:t>
      </w:r>
      <w:r w:rsidRPr="004A2631">
        <w:rPr>
          <w:rFonts w:ascii="Cambria" w:hAnsi="Cambria"/>
          <w:szCs w:val="24"/>
        </w:rPr>
        <w:t xml:space="preserve">…, prowadzącą/-ym działalność gospodarczą pod firmą „…” z siedzibą w … </w:t>
      </w:r>
      <w:r w:rsidRPr="004A2631">
        <w:rPr>
          <w:rFonts w:ascii="Cambria" w:hAnsi="Cambria"/>
          <w:i/>
          <w:iCs/>
          <w:szCs w:val="24"/>
        </w:rPr>
        <w:t xml:space="preserve">(wpisać </w:t>
      </w:r>
      <w:r w:rsidRPr="004A2631">
        <w:rPr>
          <w:rFonts w:ascii="Cambria" w:hAnsi="Cambria"/>
          <w:b/>
          <w:bCs/>
          <w:i/>
          <w:iCs/>
          <w:szCs w:val="24"/>
        </w:rPr>
        <w:t xml:space="preserve">tylko </w:t>
      </w:r>
      <w:r w:rsidRPr="004A2631">
        <w:rPr>
          <w:rFonts w:ascii="Cambria" w:hAnsi="Cambria"/>
          <w:i/>
          <w:iCs/>
          <w:szCs w:val="24"/>
        </w:rPr>
        <w:t>nazwę miasta/miejscowości)</w:t>
      </w:r>
      <w:r w:rsidRPr="004A2631">
        <w:rPr>
          <w:rFonts w:ascii="Cambria" w:hAnsi="Cambria"/>
          <w:szCs w:val="24"/>
        </w:rPr>
        <w:t xml:space="preserve">, ul. ……………….. </w:t>
      </w:r>
      <w:r w:rsidRPr="004A2631">
        <w:rPr>
          <w:rFonts w:ascii="Cambria" w:hAnsi="Cambria"/>
          <w:i/>
          <w:iCs/>
          <w:szCs w:val="24"/>
        </w:rPr>
        <w:t>(wpisać adres)</w:t>
      </w:r>
      <w:r w:rsidRPr="004A2631">
        <w:rPr>
          <w:rFonts w:ascii="Cambria" w:hAnsi="Cambria"/>
          <w:szCs w:val="24"/>
        </w:rPr>
        <w:t>, – zgodnie z wydrukiem z Centralnej Ewidencji i Informacji o Działalności Gospodarczej, stanowiącym załącznik nr</w:t>
      </w:r>
      <w:r w:rsidRPr="004A2631">
        <w:rPr>
          <w:rFonts w:ascii="Cambria" w:hAnsi="Cambria"/>
          <w:color w:val="auto"/>
          <w:szCs w:val="24"/>
        </w:rPr>
        <w:t xml:space="preserve"> </w:t>
      </w:r>
      <w:r w:rsidR="006D5D66" w:rsidRPr="004A2631">
        <w:rPr>
          <w:rFonts w:ascii="Cambria" w:hAnsi="Cambria"/>
          <w:color w:val="auto"/>
          <w:szCs w:val="24"/>
        </w:rPr>
        <w:t>3</w:t>
      </w:r>
      <w:r w:rsidRPr="004A2631">
        <w:rPr>
          <w:rFonts w:ascii="Cambria" w:hAnsi="Cambria"/>
          <w:color w:val="FF0000"/>
          <w:szCs w:val="24"/>
        </w:rPr>
        <w:t xml:space="preserve"> </w:t>
      </w:r>
      <w:r w:rsidRPr="004A2631">
        <w:rPr>
          <w:rFonts w:ascii="Cambria" w:hAnsi="Cambria"/>
          <w:szCs w:val="24"/>
        </w:rPr>
        <w:t xml:space="preserve">do umowy, NIP ……………, REGON …………., zwaną/-ym dalej </w:t>
      </w:r>
      <w:r w:rsidRPr="004A2631">
        <w:rPr>
          <w:rFonts w:ascii="Cambria" w:hAnsi="Cambria"/>
          <w:b/>
          <w:bCs/>
          <w:szCs w:val="24"/>
        </w:rPr>
        <w:t>„Wykonawcą”</w:t>
      </w:r>
      <w:r w:rsidR="007E2691" w:rsidRPr="004A2631">
        <w:rPr>
          <w:rFonts w:ascii="Cambria" w:hAnsi="Cambria"/>
          <w:b/>
          <w:bCs/>
          <w:i/>
          <w:iCs/>
          <w:szCs w:val="24"/>
        </w:rPr>
        <w:t xml:space="preserve"> </w:t>
      </w:r>
      <w:r w:rsidR="00BC60A7" w:rsidRPr="004A2631">
        <w:rPr>
          <w:rFonts w:ascii="Cambria" w:hAnsi="Cambria"/>
          <w:b/>
          <w:bCs/>
          <w:szCs w:val="24"/>
        </w:rPr>
        <w:t>lub „Dostawcą”</w:t>
      </w:r>
      <w:r w:rsidRPr="004A2631">
        <w:rPr>
          <w:rFonts w:ascii="Cambria" w:hAnsi="Cambria"/>
          <w:b/>
          <w:bCs/>
          <w:i/>
          <w:iCs/>
          <w:szCs w:val="24"/>
        </w:rPr>
        <w:t xml:space="preserve"> </w:t>
      </w:r>
      <w:r w:rsidRPr="004A2631">
        <w:rPr>
          <w:rFonts w:ascii="Cambria" w:hAnsi="Cambria"/>
          <w:szCs w:val="24"/>
        </w:rPr>
        <w:t xml:space="preserve">reprezentowaną/-ym przez … działającą/-ego na podstawie pełnomocnictwa, stanowiącego załącznik nr </w:t>
      </w:r>
      <w:r w:rsidR="006D5D66" w:rsidRPr="004A2631">
        <w:rPr>
          <w:rFonts w:ascii="Cambria" w:hAnsi="Cambria"/>
          <w:color w:val="auto"/>
          <w:szCs w:val="24"/>
        </w:rPr>
        <w:t>3</w:t>
      </w:r>
      <w:r w:rsidRPr="004A2631">
        <w:rPr>
          <w:rFonts w:ascii="Cambria" w:hAnsi="Cambria"/>
          <w:color w:val="auto"/>
          <w:szCs w:val="24"/>
        </w:rPr>
        <w:t xml:space="preserve">a </w:t>
      </w:r>
      <w:r w:rsidRPr="004A2631">
        <w:rPr>
          <w:rFonts w:ascii="Cambria" w:hAnsi="Cambria"/>
          <w:szCs w:val="24"/>
        </w:rPr>
        <w:t>do umowy</w:t>
      </w:r>
      <w:r w:rsidRPr="004A2631">
        <w:rPr>
          <w:rStyle w:val="Odwoanieprzypisudolnego"/>
          <w:rFonts w:ascii="Cambria" w:hAnsi="Cambria"/>
          <w:szCs w:val="24"/>
        </w:rPr>
        <w:footnoteReference w:id="3"/>
      </w:r>
      <w:r w:rsidRPr="004A2631">
        <w:rPr>
          <w:rFonts w:ascii="Cambria" w:hAnsi="Cambria"/>
          <w:szCs w:val="24"/>
        </w:rPr>
        <w:t xml:space="preserve">, </w:t>
      </w:r>
    </w:p>
    <w:p w14:paraId="0D69739D" w14:textId="77777777" w:rsidR="00CA4F15" w:rsidRPr="004A2631" w:rsidRDefault="00CA4F15" w:rsidP="002F3D58">
      <w:pPr>
        <w:pStyle w:val="Default"/>
        <w:jc w:val="both"/>
        <w:rPr>
          <w:rFonts w:ascii="Cambria" w:hAnsi="Cambria"/>
          <w:szCs w:val="24"/>
        </w:rPr>
      </w:pPr>
      <w:r w:rsidRPr="004A2631">
        <w:rPr>
          <w:rFonts w:ascii="Cambria" w:hAnsi="Cambria"/>
          <w:szCs w:val="24"/>
        </w:rPr>
        <w:t xml:space="preserve">wspólnie zwanymi dalej </w:t>
      </w:r>
      <w:r w:rsidRPr="004A2631">
        <w:rPr>
          <w:rFonts w:ascii="Cambria" w:hAnsi="Cambria"/>
          <w:b/>
          <w:bCs/>
          <w:szCs w:val="24"/>
        </w:rPr>
        <w:t>„Stronami”</w:t>
      </w:r>
      <w:r w:rsidRPr="004A2631">
        <w:rPr>
          <w:rFonts w:ascii="Cambria" w:hAnsi="Cambria"/>
          <w:szCs w:val="24"/>
        </w:rPr>
        <w:t xml:space="preserve">, </w:t>
      </w:r>
    </w:p>
    <w:p w14:paraId="218510E0" w14:textId="77777777" w:rsidR="00CA4F15" w:rsidRPr="004A2631" w:rsidRDefault="00CA4F15" w:rsidP="002F3D58">
      <w:pPr>
        <w:spacing w:after="0" w:line="240" w:lineRule="auto"/>
        <w:rPr>
          <w:rFonts w:ascii="Cambria" w:hAnsi="Cambria"/>
          <w:sz w:val="24"/>
          <w:szCs w:val="24"/>
        </w:rPr>
      </w:pPr>
      <w:r w:rsidRPr="004A2631">
        <w:rPr>
          <w:rFonts w:ascii="Cambria" w:hAnsi="Cambria"/>
          <w:sz w:val="24"/>
          <w:szCs w:val="24"/>
        </w:rPr>
        <w:t>o następującej treści:</w:t>
      </w:r>
    </w:p>
    <w:p w14:paraId="08E515C1" w14:textId="77777777" w:rsidR="002B0AB3" w:rsidRPr="004A2631" w:rsidRDefault="002B0AB3" w:rsidP="002F3D58">
      <w:pPr>
        <w:pStyle w:val="p2"/>
        <w:jc w:val="center"/>
        <w:rPr>
          <w:rFonts w:ascii="Cambria" w:hAnsi="Cambria"/>
          <w:b/>
          <w:sz w:val="24"/>
          <w:szCs w:val="24"/>
        </w:rPr>
      </w:pPr>
      <w:r w:rsidRPr="004A2631">
        <w:rPr>
          <w:rStyle w:val="s1"/>
          <w:rFonts w:ascii="Cambria" w:hAnsi="Cambria"/>
          <w:b/>
          <w:sz w:val="24"/>
          <w:szCs w:val="24"/>
        </w:rPr>
        <w:t xml:space="preserve">§ </w:t>
      </w:r>
      <w:r w:rsidRPr="004A2631">
        <w:rPr>
          <w:rFonts w:ascii="Cambria" w:hAnsi="Cambria"/>
          <w:b/>
          <w:sz w:val="24"/>
          <w:szCs w:val="24"/>
        </w:rPr>
        <w:t>1</w:t>
      </w:r>
    </w:p>
    <w:p w14:paraId="57803F50" w14:textId="77777777" w:rsidR="00CA4F15" w:rsidRPr="004A2631" w:rsidRDefault="00CA4F15" w:rsidP="002F3D58">
      <w:pPr>
        <w:spacing w:after="0" w:line="240" w:lineRule="auto"/>
        <w:jc w:val="center"/>
        <w:rPr>
          <w:rFonts w:ascii="Cambria" w:hAnsi="Cambria"/>
          <w:b/>
          <w:sz w:val="24"/>
          <w:szCs w:val="24"/>
        </w:rPr>
      </w:pPr>
      <w:r w:rsidRPr="004A2631">
        <w:rPr>
          <w:rFonts w:ascii="Cambria" w:hAnsi="Cambria"/>
          <w:b/>
          <w:sz w:val="24"/>
          <w:szCs w:val="24"/>
        </w:rPr>
        <w:t>Oświadczenia Stron</w:t>
      </w:r>
    </w:p>
    <w:p w14:paraId="6E09D4B9" w14:textId="471C5BFA" w:rsidR="00305D1B" w:rsidRPr="00237D99" w:rsidRDefault="00305D1B" w:rsidP="00CA04B9">
      <w:pPr>
        <w:numPr>
          <w:ilvl w:val="0"/>
          <w:numId w:val="13"/>
        </w:numPr>
        <w:suppressAutoHyphens/>
        <w:spacing w:after="0" w:line="240" w:lineRule="auto"/>
        <w:ind w:left="426" w:hanging="426"/>
        <w:contextualSpacing/>
        <w:jc w:val="both"/>
        <w:rPr>
          <w:rFonts w:ascii="Cambria" w:hAnsi="Cambria"/>
          <w:sz w:val="24"/>
          <w:szCs w:val="24"/>
          <w:lang w:eastAsia="ar-SA"/>
        </w:rPr>
      </w:pPr>
      <w:r w:rsidRPr="00237D99">
        <w:rPr>
          <w:rFonts w:ascii="Cambria" w:hAnsi="Cambria"/>
          <w:sz w:val="24"/>
          <w:szCs w:val="24"/>
        </w:rPr>
        <w:t xml:space="preserve">Strony oświadczają, że niniejsza umowa, zwana dalej „umową”, została zawarta </w:t>
      </w:r>
      <w:r w:rsidRPr="00237D99">
        <w:rPr>
          <w:rFonts w:ascii="Cambria" w:hAnsi="Cambria"/>
          <w:sz w:val="24"/>
          <w:szCs w:val="24"/>
        </w:rPr>
        <w:br/>
      </w:r>
      <w:r w:rsidR="00237D99" w:rsidRPr="00237D99">
        <w:rPr>
          <w:rFonts w:ascii="Cambria" w:hAnsi="Cambria"/>
          <w:sz w:val="24"/>
          <w:szCs w:val="24"/>
        </w:rPr>
        <w:t xml:space="preserve">w wyniku przeprowadzonego postępowania o udzielenie zamówienia publicznego </w:t>
      </w:r>
      <w:r w:rsidR="00237D99" w:rsidRPr="00237D99">
        <w:rPr>
          <w:rFonts w:ascii="Cambria" w:hAnsi="Cambria"/>
          <w:sz w:val="24"/>
          <w:szCs w:val="24"/>
        </w:rPr>
        <w:br/>
        <w:t xml:space="preserve">w trybie przetargu nieograniczonego, na podstawie przepisu art. 132 ustawy z dnia </w:t>
      </w:r>
      <w:r w:rsidR="00237D99" w:rsidRPr="00237D99">
        <w:rPr>
          <w:rFonts w:ascii="Cambria" w:hAnsi="Cambria"/>
          <w:sz w:val="24"/>
          <w:szCs w:val="24"/>
        </w:rPr>
        <w:br/>
      </w:r>
      <w:r w:rsidR="00237D99">
        <w:rPr>
          <w:rFonts w:ascii="Cambria" w:hAnsi="Cambria"/>
          <w:sz w:val="24"/>
          <w:szCs w:val="24"/>
        </w:rPr>
        <w:t>11 września 2019</w:t>
      </w:r>
      <w:r w:rsidR="00237D99" w:rsidRPr="00237D99">
        <w:rPr>
          <w:rFonts w:ascii="Cambria" w:hAnsi="Cambria"/>
          <w:sz w:val="24"/>
          <w:szCs w:val="24"/>
        </w:rPr>
        <w:t xml:space="preserve"> r. - Prawo zamówień</w:t>
      </w:r>
      <w:r w:rsidR="00237D99" w:rsidRPr="00237D99">
        <w:rPr>
          <w:rFonts w:ascii="Cambria" w:hAnsi="Cambria" w:cs="Calibri"/>
          <w:bCs/>
          <w:sz w:val="24"/>
          <w:szCs w:val="24"/>
          <w:lang w:eastAsia="pl-PL"/>
        </w:rPr>
        <w:t>, d</w:t>
      </w:r>
      <w:r w:rsidR="00237D99" w:rsidRPr="00237D99">
        <w:rPr>
          <w:rFonts w:ascii="Cambria" w:hAnsi="Cambria"/>
          <w:sz w:val="24"/>
          <w:szCs w:val="24"/>
        </w:rPr>
        <w:t>alej „ustawa Pzp”</w:t>
      </w:r>
      <w:r w:rsidRPr="00237D99">
        <w:rPr>
          <w:rFonts w:ascii="Cambria" w:hAnsi="Cambria"/>
          <w:sz w:val="24"/>
          <w:szCs w:val="24"/>
        </w:rPr>
        <w:t>.</w:t>
      </w:r>
    </w:p>
    <w:p w14:paraId="5688231A" w14:textId="77777777" w:rsidR="003F222F" w:rsidRPr="004A2631" w:rsidRDefault="003F222F" w:rsidP="003F222F">
      <w:pPr>
        <w:suppressAutoHyphens/>
        <w:spacing w:after="0" w:line="240" w:lineRule="auto"/>
        <w:ind w:left="425"/>
        <w:jc w:val="both"/>
        <w:rPr>
          <w:rStyle w:val="s1"/>
          <w:rFonts w:ascii="Cambria" w:hAnsi="Cambria"/>
          <w:b/>
          <w:sz w:val="24"/>
          <w:szCs w:val="24"/>
        </w:rPr>
      </w:pPr>
    </w:p>
    <w:p w14:paraId="3FB77DB4" w14:textId="77777777" w:rsidR="002B0AB3" w:rsidRPr="004A2631" w:rsidRDefault="002B0AB3" w:rsidP="002F3D58">
      <w:pPr>
        <w:pStyle w:val="p2"/>
        <w:jc w:val="center"/>
        <w:rPr>
          <w:rFonts w:ascii="Cambria" w:hAnsi="Cambria"/>
          <w:b/>
          <w:sz w:val="24"/>
          <w:szCs w:val="24"/>
        </w:rPr>
      </w:pPr>
      <w:r w:rsidRPr="004A2631">
        <w:rPr>
          <w:rStyle w:val="s1"/>
          <w:rFonts w:ascii="Cambria" w:hAnsi="Cambria"/>
          <w:b/>
          <w:sz w:val="24"/>
          <w:szCs w:val="24"/>
        </w:rPr>
        <w:t xml:space="preserve">§ </w:t>
      </w:r>
      <w:r w:rsidRPr="004A2631">
        <w:rPr>
          <w:rFonts w:ascii="Cambria" w:hAnsi="Cambria"/>
          <w:b/>
          <w:sz w:val="24"/>
          <w:szCs w:val="24"/>
        </w:rPr>
        <w:t>2</w:t>
      </w:r>
    </w:p>
    <w:p w14:paraId="7D5E3362" w14:textId="77777777" w:rsidR="002B0AB3" w:rsidRPr="004A2631" w:rsidRDefault="002569FA" w:rsidP="002F3D58">
      <w:pPr>
        <w:pStyle w:val="p2"/>
        <w:jc w:val="center"/>
        <w:rPr>
          <w:rFonts w:ascii="Cambria" w:hAnsi="Cambria"/>
          <w:b/>
          <w:sz w:val="24"/>
          <w:szCs w:val="24"/>
        </w:rPr>
      </w:pPr>
      <w:r w:rsidRPr="004A2631">
        <w:rPr>
          <w:rFonts w:ascii="Cambria" w:hAnsi="Cambria"/>
          <w:b/>
          <w:sz w:val="24"/>
          <w:szCs w:val="24"/>
        </w:rPr>
        <w:t>Przedmiot umowy</w:t>
      </w:r>
    </w:p>
    <w:p w14:paraId="04F3062C" w14:textId="4F47C9CC" w:rsidR="00620469" w:rsidRPr="004A2631" w:rsidRDefault="005A1472" w:rsidP="00CA04B9">
      <w:pPr>
        <w:numPr>
          <w:ilvl w:val="0"/>
          <w:numId w:val="10"/>
        </w:numPr>
        <w:spacing w:after="0" w:line="240" w:lineRule="auto"/>
        <w:ind w:left="426" w:hanging="426"/>
        <w:contextualSpacing/>
        <w:jc w:val="both"/>
        <w:rPr>
          <w:rFonts w:ascii="Cambria" w:hAnsi="Cambria"/>
          <w:b/>
          <w:bCs/>
          <w:sz w:val="24"/>
          <w:szCs w:val="24"/>
        </w:rPr>
      </w:pPr>
      <w:r w:rsidRPr="004A2631">
        <w:rPr>
          <w:rFonts w:ascii="Cambria" w:hAnsi="Cambria"/>
          <w:sz w:val="24"/>
          <w:szCs w:val="24"/>
        </w:rPr>
        <w:t xml:space="preserve">Umowa </w:t>
      </w:r>
      <w:r w:rsidR="00EF0CF7" w:rsidRPr="004A2631">
        <w:rPr>
          <w:rFonts w:ascii="Cambria" w:hAnsi="Cambria"/>
          <w:sz w:val="24"/>
          <w:szCs w:val="24"/>
        </w:rPr>
        <w:t xml:space="preserve">obejmuje świadczenie przez Wykonawcę </w:t>
      </w:r>
      <w:r w:rsidR="00EF0CF7" w:rsidRPr="004A2631">
        <w:rPr>
          <w:rFonts w:ascii="Cambria" w:hAnsi="Cambria"/>
          <w:b/>
          <w:bCs/>
          <w:sz w:val="24"/>
          <w:szCs w:val="24"/>
        </w:rPr>
        <w:t xml:space="preserve">kompleksowej usługi w zakresie obsługi klienta i bieżącego utrzymania infrastruktury sportowo-rekreacyjnej </w:t>
      </w:r>
      <w:r w:rsidR="006D4787">
        <w:rPr>
          <w:rFonts w:ascii="Cambria" w:hAnsi="Cambria"/>
          <w:b/>
          <w:bCs/>
          <w:sz w:val="24"/>
          <w:szCs w:val="24"/>
        </w:rPr>
        <w:t xml:space="preserve">CTAiS BIESZCZAD.ski Wańkowa </w:t>
      </w:r>
      <w:r w:rsidR="00EF0CF7" w:rsidRPr="004A2631">
        <w:rPr>
          <w:rFonts w:ascii="Cambria" w:hAnsi="Cambria"/>
          <w:b/>
          <w:bCs/>
          <w:sz w:val="24"/>
          <w:szCs w:val="24"/>
        </w:rPr>
        <w:t>z zapewnieniem zasobów ludzkich (osób spełniających określone wymagania i posiadających określone kompetencje i doświadczenie).</w:t>
      </w:r>
    </w:p>
    <w:p w14:paraId="055876CF" w14:textId="43894A45" w:rsidR="00620469" w:rsidRPr="004A2631" w:rsidRDefault="00620469" w:rsidP="00CA04B9">
      <w:pPr>
        <w:numPr>
          <w:ilvl w:val="0"/>
          <w:numId w:val="10"/>
        </w:numPr>
        <w:spacing w:after="0" w:line="240" w:lineRule="auto"/>
        <w:ind w:left="426" w:hanging="426"/>
        <w:contextualSpacing/>
        <w:jc w:val="both"/>
        <w:rPr>
          <w:rFonts w:ascii="Cambria" w:hAnsi="Cambria"/>
          <w:b/>
          <w:bCs/>
          <w:sz w:val="24"/>
          <w:szCs w:val="24"/>
        </w:rPr>
      </w:pPr>
      <w:r w:rsidRPr="004A2631">
        <w:rPr>
          <w:rFonts w:ascii="Cambria" w:hAnsi="Cambria" w:cs="Arial"/>
          <w:sz w:val="24"/>
          <w:szCs w:val="24"/>
        </w:rPr>
        <w:t>Usługa objęta zamówieniem obejmuje w szczególności:</w:t>
      </w:r>
    </w:p>
    <w:p w14:paraId="2DD2987A" w14:textId="77777777" w:rsidR="00620469" w:rsidRPr="004A2631" w:rsidRDefault="00620469">
      <w:pPr>
        <w:pStyle w:val="Akapitzlist"/>
        <w:widowControl w:val="0"/>
        <w:numPr>
          <w:ilvl w:val="2"/>
          <w:numId w:val="14"/>
        </w:numPr>
        <w:suppressAutoHyphens w:val="0"/>
        <w:spacing w:before="20" w:after="40" w:line="276" w:lineRule="auto"/>
        <w:ind w:left="1418"/>
        <w:jc w:val="both"/>
        <w:outlineLvl w:val="3"/>
        <w:rPr>
          <w:rFonts w:ascii="Cambria" w:hAnsi="Cambria" w:cs="Arial"/>
        </w:rPr>
      </w:pPr>
      <w:r w:rsidRPr="004A2631">
        <w:rPr>
          <w:rFonts w:ascii="Cambria" w:hAnsi="Cambria" w:cs="Arial"/>
        </w:rPr>
        <w:lastRenderedPageBreak/>
        <w:t>kompleksową obsługę klienta i prowadzenie działalności w zakresie świadczenia usług sportowo-rekreacyjnych z wykorzystaniem udostępnionej infrastruktury,</w:t>
      </w:r>
    </w:p>
    <w:p w14:paraId="60597420" w14:textId="17669FA9" w:rsidR="00620469" w:rsidRDefault="00620469">
      <w:pPr>
        <w:pStyle w:val="Akapitzlist"/>
        <w:widowControl w:val="0"/>
        <w:numPr>
          <w:ilvl w:val="2"/>
          <w:numId w:val="14"/>
        </w:numPr>
        <w:suppressAutoHyphens w:val="0"/>
        <w:spacing w:before="20" w:after="40" w:line="276" w:lineRule="auto"/>
        <w:ind w:left="1418"/>
        <w:jc w:val="both"/>
        <w:outlineLvl w:val="3"/>
        <w:rPr>
          <w:rFonts w:ascii="Cambria" w:hAnsi="Cambria" w:cs="Arial"/>
        </w:rPr>
      </w:pPr>
      <w:r w:rsidRPr="004A2631">
        <w:rPr>
          <w:rFonts w:ascii="Cambria" w:hAnsi="Cambria" w:cs="Arial"/>
        </w:rPr>
        <w:t>utrzymanie infrastruktury i zachowanie jej w niepogorszonym stanie (z uwzględnieniem zużycia wynikającego z bieżącej eksploatacji) oraz zarządzanie jej funkcjonowaniem</w:t>
      </w:r>
      <w:r w:rsidR="0010165E">
        <w:rPr>
          <w:rFonts w:ascii="Cambria" w:hAnsi="Cambria" w:cs="Arial"/>
        </w:rPr>
        <w:t>.</w:t>
      </w:r>
    </w:p>
    <w:p w14:paraId="13E75706" w14:textId="41A3F68E" w:rsidR="009D68C1" w:rsidRPr="004A2631" w:rsidRDefault="00EF0CF7" w:rsidP="00CA04B9">
      <w:pPr>
        <w:numPr>
          <w:ilvl w:val="0"/>
          <w:numId w:val="10"/>
        </w:numPr>
        <w:spacing w:after="0" w:line="240" w:lineRule="auto"/>
        <w:ind w:left="426" w:hanging="426"/>
        <w:contextualSpacing/>
        <w:jc w:val="both"/>
        <w:rPr>
          <w:rFonts w:ascii="Cambria" w:hAnsi="Cambria"/>
          <w:b/>
          <w:bCs/>
          <w:sz w:val="24"/>
          <w:szCs w:val="24"/>
        </w:rPr>
      </w:pPr>
      <w:r w:rsidRPr="004A2631">
        <w:rPr>
          <w:rFonts w:ascii="Cambria" w:hAnsi="Cambria"/>
          <w:color w:val="000000"/>
          <w:sz w:val="24"/>
          <w:szCs w:val="24"/>
        </w:rPr>
        <w:t>Usługa będzie realizowana</w:t>
      </w:r>
      <w:r w:rsidR="001065FE" w:rsidRPr="004A2631">
        <w:rPr>
          <w:rFonts w:ascii="Cambria" w:hAnsi="Cambria" w:cs="Cambria"/>
          <w:sz w:val="24"/>
          <w:szCs w:val="24"/>
        </w:rPr>
        <w:t xml:space="preserve"> </w:t>
      </w:r>
      <w:r w:rsidR="005A1472" w:rsidRPr="004A2631">
        <w:rPr>
          <w:rFonts w:ascii="Cambria" w:hAnsi="Cambria" w:cs="Cambria"/>
          <w:sz w:val="24"/>
          <w:szCs w:val="24"/>
        </w:rPr>
        <w:t>zgodnie z</w:t>
      </w:r>
      <w:r w:rsidR="00C551C5" w:rsidRPr="004A2631">
        <w:rPr>
          <w:rFonts w:ascii="Cambria" w:hAnsi="Cambria" w:cs="Cambria"/>
          <w:sz w:val="24"/>
          <w:szCs w:val="24"/>
        </w:rPr>
        <w:t xml:space="preserve"> niniejszą umową,</w:t>
      </w:r>
      <w:r w:rsidR="00D20948" w:rsidRPr="004A2631">
        <w:rPr>
          <w:rFonts w:ascii="Cambria" w:hAnsi="Cambria" w:cs="Cambria"/>
          <w:sz w:val="24"/>
          <w:szCs w:val="24"/>
        </w:rPr>
        <w:t xml:space="preserve"> Specyfikacją Warunków Zamówienia,</w:t>
      </w:r>
      <w:r w:rsidR="00C551C5" w:rsidRPr="004A2631">
        <w:rPr>
          <w:rFonts w:ascii="Cambria" w:hAnsi="Cambria" w:cs="Cambria"/>
          <w:sz w:val="24"/>
          <w:szCs w:val="24"/>
        </w:rPr>
        <w:t xml:space="preserve"> Opisem przedmiotu zamówienia (Załącznik nr 1 do SWZ)</w:t>
      </w:r>
      <w:r w:rsidR="005A1AF8">
        <w:rPr>
          <w:rFonts w:ascii="Cambria" w:hAnsi="Cambria" w:cs="Cambria"/>
          <w:sz w:val="24"/>
          <w:szCs w:val="24"/>
        </w:rPr>
        <w:t>, planowanym harmo</w:t>
      </w:r>
      <w:r w:rsidR="00F3652E">
        <w:rPr>
          <w:rFonts w:ascii="Cambria" w:hAnsi="Cambria" w:cs="Cambria"/>
          <w:sz w:val="24"/>
          <w:szCs w:val="24"/>
        </w:rPr>
        <w:t>n</w:t>
      </w:r>
      <w:r w:rsidR="005A1AF8">
        <w:rPr>
          <w:rFonts w:ascii="Cambria" w:hAnsi="Cambria" w:cs="Cambria"/>
          <w:sz w:val="24"/>
          <w:szCs w:val="24"/>
        </w:rPr>
        <w:t>ogramem</w:t>
      </w:r>
      <w:r w:rsidR="00C551C5" w:rsidRPr="004A2631">
        <w:rPr>
          <w:rFonts w:ascii="Cambria" w:hAnsi="Cambria" w:cs="Cambria"/>
          <w:sz w:val="24"/>
          <w:szCs w:val="24"/>
        </w:rPr>
        <w:t xml:space="preserve"> </w:t>
      </w:r>
      <w:r w:rsidR="002D7667" w:rsidRPr="004A2631">
        <w:rPr>
          <w:rFonts w:ascii="Cambria" w:hAnsi="Cambria" w:cs="Cambria"/>
          <w:sz w:val="24"/>
          <w:szCs w:val="24"/>
        </w:rPr>
        <w:t xml:space="preserve">oraz </w:t>
      </w:r>
      <w:r w:rsidR="00C551C5" w:rsidRPr="004A2631">
        <w:rPr>
          <w:rFonts w:ascii="Cambria" w:hAnsi="Cambria" w:cs="Cambria"/>
          <w:sz w:val="24"/>
          <w:szCs w:val="24"/>
        </w:rPr>
        <w:t>ofertą Wykonawcy</w:t>
      </w:r>
      <w:r w:rsidR="002D7667" w:rsidRPr="004A2631">
        <w:rPr>
          <w:rFonts w:ascii="Cambria" w:hAnsi="Cambria" w:cs="Cambria"/>
          <w:sz w:val="24"/>
          <w:szCs w:val="24"/>
        </w:rPr>
        <w:t xml:space="preserve">, jak również </w:t>
      </w:r>
      <w:r w:rsidR="009D68C1" w:rsidRPr="004A2631">
        <w:rPr>
          <w:rFonts w:ascii="Cambria" w:hAnsi="Cambria" w:cs="Cambria"/>
          <w:sz w:val="24"/>
          <w:szCs w:val="24"/>
        </w:rPr>
        <w:t>z przepisami prawa, dochowaniem najwyższej staranności i dbałością o interesy Zamawiającego.</w:t>
      </w:r>
    </w:p>
    <w:p w14:paraId="32B4B7A7" w14:textId="41D53B4B" w:rsidR="00243254" w:rsidRPr="004A2631" w:rsidRDefault="00243254" w:rsidP="00CA04B9">
      <w:pPr>
        <w:numPr>
          <w:ilvl w:val="0"/>
          <w:numId w:val="10"/>
        </w:numPr>
        <w:spacing w:after="0" w:line="240" w:lineRule="auto"/>
        <w:ind w:left="426" w:hanging="426"/>
        <w:contextualSpacing/>
        <w:jc w:val="both"/>
        <w:rPr>
          <w:rFonts w:ascii="Cambria" w:hAnsi="Cambria"/>
          <w:b/>
          <w:bCs/>
          <w:sz w:val="24"/>
          <w:szCs w:val="24"/>
        </w:rPr>
      </w:pPr>
      <w:r w:rsidRPr="004A2631">
        <w:rPr>
          <w:rFonts w:ascii="Cambria" w:hAnsi="Cambria" w:cs="Cambria"/>
          <w:sz w:val="24"/>
          <w:szCs w:val="24"/>
        </w:rPr>
        <w:t>Usługa będzie realizowana w oparciu o środki, materiału, sprzęt i infrastrukturę udostępnioną Wykonawcy przez Zamawiającego.</w:t>
      </w:r>
    </w:p>
    <w:p w14:paraId="2743F9AF" w14:textId="77777777" w:rsidR="00F56B95" w:rsidRPr="004A2631" w:rsidRDefault="00F56B95" w:rsidP="002F3D58">
      <w:pPr>
        <w:pStyle w:val="p2"/>
        <w:jc w:val="center"/>
        <w:rPr>
          <w:rFonts w:ascii="Cambria" w:hAnsi="Cambria"/>
          <w:b/>
          <w:sz w:val="24"/>
          <w:szCs w:val="24"/>
        </w:rPr>
      </w:pPr>
    </w:p>
    <w:p w14:paraId="75CE81D1" w14:textId="77777777" w:rsidR="002B0AB3" w:rsidRPr="004A2631" w:rsidRDefault="002B0AB3" w:rsidP="002F3D58">
      <w:pPr>
        <w:pStyle w:val="p2"/>
        <w:jc w:val="center"/>
        <w:rPr>
          <w:rFonts w:ascii="Cambria" w:hAnsi="Cambria"/>
          <w:b/>
          <w:sz w:val="24"/>
          <w:szCs w:val="24"/>
        </w:rPr>
      </w:pPr>
      <w:r w:rsidRPr="004A2631">
        <w:rPr>
          <w:rFonts w:ascii="Cambria" w:hAnsi="Cambria"/>
          <w:b/>
          <w:sz w:val="24"/>
          <w:szCs w:val="24"/>
        </w:rPr>
        <w:t>§ 3</w:t>
      </w:r>
    </w:p>
    <w:p w14:paraId="0E572790" w14:textId="7A8BB446" w:rsidR="002B0AB3" w:rsidRPr="004A2631" w:rsidRDefault="009D68C1" w:rsidP="002F3D58">
      <w:pPr>
        <w:pStyle w:val="p2"/>
        <w:jc w:val="center"/>
        <w:rPr>
          <w:rFonts w:ascii="Cambria" w:hAnsi="Cambria"/>
          <w:b/>
          <w:sz w:val="24"/>
          <w:szCs w:val="24"/>
        </w:rPr>
      </w:pPr>
      <w:r w:rsidRPr="004A2631">
        <w:rPr>
          <w:rFonts w:ascii="Cambria" w:hAnsi="Cambria"/>
          <w:b/>
          <w:sz w:val="24"/>
          <w:szCs w:val="24"/>
        </w:rPr>
        <w:t>Obowiązki</w:t>
      </w:r>
      <w:r w:rsidR="002B0AB3" w:rsidRPr="004A2631">
        <w:rPr>
          <w:rFonts w:ascii="Cambria" w:hAnsi="Cambria"/>
          <w:b/>
          <w:sz w:val="24"/>
          <w:szCs w:val="24"/>
        </w:rPr>
        <w:t xml:space="preserve"> Wykonawcy</w:t>
      </w:r>
    </w:p>
    <w:p w14:paraId="6CBF5D46" w14:textId="0C9C25B1" w:rsidR="002D7667" w:rsidRPr="004A2631" w:rsidRDefault="002B0AB3" w:rsidP="002D7667">
      <w:pPr>
        <w:pStyle w:val="p2"/>
        <w:numPr>
          <w:ilvl w:val="0"/>
          <w:numId w:val="3"/>
        </w:numPr>
        <w:ind w:left="426" w:hanging="426"/>
        <w:jc w:val="both"/>
        <w:rPr>
          <w:rFonts w:ascii="Cambria" w:hAnsi="Cambria"/>
          <w:sz w:val="24"/>
          <w:szCs w:val="24"/>
        </w:rPr>
      </w:pPr>
      <w:r w:rsidRPr="004A2631">
        <w:rPr>
          <w:rFonts w:ascii="Cambria" w:hAnsi="Cambria"/>
          <w:sz w:val="24"/>
          <w:szCs w:val="24"/>
        </w:rPr>
        <w:t>Wykonawca oświadcza, iż posiada niezbędną wiedzę</w:t>
      </w:r>
      <w:r w:rsidR="0055743E" w:rsidRPr="004A2631">
        <w:rPr>
          <w:rFonts w:ascii="Cambria" w:hAnsi="Cambria"/>
          <w:sz w:val="24"/>
          <w:szCs w:val="24"/>
        </w:rPr>
        <w:t xml:space="preserve">, </w:t>
      </w:r>
      <w:r w:rsidRPr="004A2631">
        <w:rPr>
          <w:rFonts w:ascii="Cambria" w:hAnsi="Cambria"/>
          <w:sz w:val="24"/>
          <w:szCs w:val="24"/>
        </w:rPr>
        <w:t>doświadczenie</w:t>
      </w:r>
      <w:r w:rsidR="0055743E" w:rsidRPr="004A2631">
        <w:rPr>
          <w:rFonts w:ascii="Cambria" w:hAnsi="Cambria"/>
          <w:sz w:val="24"/>
          <w:szCs w:val="24"/>
        </w:rPr>
        <w:t xml:space="preserve"> i środki</w:t>
      </w:r>
      <w:r w:rsidRPr="004A2631">
        <w:rPr>
          <w:rFonts w:ascii="Cambria" w:hAnsi="Cambria"/>
          <w:sz w:val="24"/>
          <w:szCs w:val="24"/>
        </w:rPr>
        <w:t xml:space="preserve"> </w:t>
      </w:r>
      <w:r w:rsidR="003017E9" w:rsidRPr="004A2631">
        <w:rPr>
          <w:rFonts w:ascii="Cambria" w:hAnsi="Cambria"/>
          <w:sz w:val="24"/>
          <w:szCs w:val="24"/>
        </w:rPr>
        <w:t xml:space="preserve">do realizacji </w:t>
      </w:r>
      <w:r w:rsidRPr="004A2631">
        <w:rPr>
          <w:rFonts w:ascii="Cambria" w:hAnsi="Cambria"/>
          <w:sz w:val="24"/>
          <w:szCs w:val="24"/>
        </w:rPr>
        <w:t>przedmiot</w:t>
      </w:r>
      <w:r w:rsidR="003017E9" w:rsidRPr="004A2631">
        <w:rPr>
          <w:rFonts w:ascii="Cambria" w:hAnsi="Cambria"/>
          <w:sz w:val="24"/>
          <w:szCs w:val="24"/>
        </w:rPr>
        <w:t>u</w:t>
      </w:r>
      <w:r w:rsidRPr="004A2631">
        <w:rPr>
          <w:rFonts w:ascii="Cambria" w:hAnsi="Cambria"/>
          <w:sz w:val="24"/>
          <w:szCs w:val="24"/>
        </w:rPr>
        <w:t xml:space="preserve"> umowy. </w:t>
      </w:r>
    </w:p>
    <w:p w14:paraId="0656B48E" w14:textId="77777777" w:rsidR="004424EF" w:rsidRPr="004A2631" w:rsidRDefault="002B0AB3" w:rsidP="004424EF">
      <w:pPr>
        <w:pStyle w:val="p2"/>
        <w:numPr>
          <w:ilvl w:val="0"/>
          <w:numId w:val="3"/>
        </w:numPr>
        <w:ind w:left="426" w:hanging="426"/>
        <w:jc w:val="both"/>
        <w:rPr>
          <w:rFonts w:ascii="Cambria" w:hAnsi="Cambria"/>
          <w:sz w:val="24"/>
          <w:szCs w:val="24"/>
        </w:rPr>
      </w:pPr>
      <w:r w:rsidRPr="004A2631">
        <w:rPr>
          <w:rFonts w:ascii="Cambria" w:hAnsi="Cambria"/>
          <w:sz w:val="24"/>
          <w:szCs w:val="24"/>
        </w:rPr>
        <w:t xml:space="preserve">Wykonawca zobowiązany jest bezzwłocznie informować o przeszkodach </w:t>
      </w:r>
      <w:r w:rsidRPr="004A2631">
        <w:rPr>
          <w:rFonts w:ascii="Cambria" w:hAnsi="Cambria"/>
          <w:sz w:val="24"/>
          <w:szCs w:val="24"/>
        </w:rPr>
        <w:br/>
        <w:t xml:space="preserve">w należytym wykonywaniu umowy, w tym również o okolicznościach leżących po stronie Zamawiającego, które mogą mieć wpływ na wywiązanie się Wykonawcy </w:t>
      </w:r>
      <w:r w:rsidRPr="004A2631">
        <w:rPr>
          <w:rFonts w:ascii="Cambria" w:hAnsi="Cambria"/>
          <w:sz w:val="24"/>
          <w:szCs w:val="24"/>
        </w:rPr>
        <w:br/>
        <w:t>z postanowień umowy.</w:t>
      </w:r>
    </w:p>
    <w:p w14:paraId="4FC6175A" w14:textId="77777777" w:rsidR="004424EF" w:rsidRPr="004A2631" w:rsidRDefault="004424EF" w:rsidP="004424EF">
      <w:pPr>
        <w:pStyle w:val="p2"/>
        <w:numPr>
          <w:ilvl w:val="0"/>
          <w:numId w:val="3"/>
        </w:numPr>
        <w:ind w:left="426" w:hanging="426"/>
        <w:jc w:val="both"/>
        <w:rPr>
          <w:rFonts w:ascii="Cambria" w:hAnsi="Cambria"/>
          <w:sz w:val="24"/>
          <w:szCs w:val="24"/>
        </w:rPr>
      </w:pPr>
      <w:r w:rsidRPr="004A2631">
        <w:rPr>
          <w:rFonts w:ascii="Cambria" w:hAnsi="Cambria"/>
          <w:sz w:val="24"/>
          <w:szCs w:val="24"/>
        </w:rPr>
        <w:t xml:space="preserve">Wykonawca jest odpowiedzialny za jakość wykonywanej usługi, zgodnie z warunkami technicznymi i jakościowymi opisanymi dla przedmiotu Umowy. </w:t>
      </w:r>
    </w:p>
    <w:p w14:paraId="6F56E33B" w14:textId="77777777" w:rsidR="004424EF" w:rsidRPr="004A2631" w:rsidRDefault="004424EF" w:rsidP="004424EF">
      <w:pPr>
        <w:pStyle w:val="p2"/>
        <w:numPr>
          <w:ilvl w:val="0"/>
          <w:numId w:val="3"/>
        </w:numPr>
        <w:ind w:left="426" w:hanging="426"/>
        <w:jc w:val="both"/>
        <w:rPr>
          <w:rFonts w:ascii="Cambria" w:hAnsi="Cambria"/>
          <w:sz w:val="24"/>
          <w:szCs w:val="24"/>
        </w:rPr>
      </w:pPr>
      <w:r w:rsidRPr="004A2631">
        <w:rPr>
          <w:rFonts w:ascii="Cambria" w:hAnsi="Cambria"/>
          <w:sz w:val="24"/>
          <w:szCs w:val="24"/>
        </w:rPr>
        <w:t xml:space="preserve">Wykonawca ponosi odpowiedzialność za prawidłowe wyposażenie pracowników świadczących usługi oraz ich bezpieczeństwo w trakcie wykonywania przedmiotu Umowy. </w:t>
      </w:r>
    </w:p>
    <w:p w14:paraId="3BAD0A96" w14:textId="387A6DC2" w:rsidR="004424EF" w:rsidRPr="004A2631" w:rsidRDefault="004424EF" w:rsidP="004424EF">
      <w:pPr>
        <w:pStyle w:val="p2"/>
        <w:numPr>
          <w:ilvl w:val="0"/>
          <w:numId w:val="3"/>
        </w:numPr>
        <w:ind w:left="426" w:hanging="426"/>
        <w:jc w:val="both"/>
        <w:rPr>
          <w:rFonts w:ascii="Cambria" w:hAnsi="Cambria"/>
          <w:sz w:val="24"/>
          <w:szCs w:val="24"/>
        </w:rPr>
      </w:pPr>
      <w:r w:rsidRPr="004A2631">
        <w:rPr>
          <w:rFonts w:ascii="Cambria" w:hAnsi="Cambria"/>
          <w:sz w:val="24"/>
          <w:szCs w:val="24"/>
        </w:rPr>
        <w:t xml:space="preserve">Wykonawca bierze pełną odpowiedzialność za zabezpieczenie infrastruktury sportowo-rekreacyjnej </w:t>
      </w:r>
      <w:r w:rsidR="006D4787">
        <w:rPr>
          <w:rFonts w:ascii="Cambria" w:hAnsi="Cambria"/>
          <w:sz w:val="24"/>
          <w:szCs w:val="24"/>
        </w:rPr>
        <w:t>CTAiS BIESZCZAD.ski Wańkowa</w:t>
      </w:r>
      <w:r w:rsidRPr="004A2631">
        <w:rPr>
          <w:rFonts w:ascii="Cambria" w:hAnsi="Cambria"/>
          <w:sz w:val="24"/>
          <w:szCs w:val="24"/>
        </w:rPr>
        <w:t xml:space="preserve"> w sytuacji absencji zatrudnianych pracowników Wykonawcy bez względu na przyczynę ich absencji. </w:t>
      </w:r>
    </w:p>
    <w:p w14:paraId="3F75A1C1" w14:textId="77777777" w:rsidR="004424EF" w:rsidRPr="004A2631" w:rsidRDefault="004424EF" w:rsidP="004424EF">
      <w:pPr>
        <w:pStyle w:val="p2"/>
        <w:numPr>
          <w:ilvl w:val="0"/>
          <w:numId w:val="3"/>
        </w:numPr>
        <w:ind w:left="426" w:hanging="426"/>
        <w:jc w:val="both"/>
        <w:rPr>
          <w:rFonts w:ascii="Cambria" w:hAnsi="Cambria"/>
          <w:sz w:val="24"/>
          <w:szCs w:val="24"/>
        </w:rPr>
      </w:pPr>
      <w:r w:rsidRPr="004A2631">
        <w:rPr>
          <w:rFonts w:ascii="Cambria" w:hAnsi="Cambria"/>
          <w:sz w:val="24"/>
          <w:szCs w:val="24"/>
        </w:rPr>
        <w:t xml:space="preserve">Wykonawca odpowiada wobec Zamawiającego za wszelkie szkody wyrządzone Zamawiającemu i/lub osobom trzecim przez pracowników Wykonawcy. </w:t>
      </w:r>
    </w:p>
    <w:p w14:paraId="136556BD" w14:textId="4C6E54CF" w:rsidR="004424EF" w:rsidRPr="004A2631" w:rsidRDefault="004424EF" w:rsidP="004424EF">
      <w:pPr>
        <w:pStyle w:val="p2"/>
        <w:numPr>
          <w:ilvl w:val="0"/>
          <w:numId w:val="3"/>
        </w:numPr>
        <w:ind w:left="426" w:hanging="426"/>
        <w:jc w:val="both"/>
        <w:rPr>
          <w:rFonts w:ascii="Cambria" w:hAnsi="Cambria"/>
          <w:sz w:val="24"/>
          <w:szCs w:val="24"/>
        </w:rPr>
      </w:pPr>
      <w:r w:rsidRPr="004A2631">
        <w:rPr>
          <w:rFonts w:ascii="Cambria" w:hAnsi="Cambria"/>
          <w:sz w:val="24"/>
          <w:szCs w:val="24"/>
        </w:rPr>
        <w:t xml:space="preserve">Wykonawca ponosi odpowiedzialność za działania i bezpieczeństwo pracy osób, którym powierzy wykonanie czynności w ramach niniejszej Umowy oraz za ewentualne szkody wynikające z niewłaściwego wykonywania obowiązków będących przedmiotem niniejszej Umowy. </w:t>
      </w:r>
    </w:p>
    <w:p w14:paraId="283EA318" w14:textId="00A41C94" w:rsidR="004424EF" w:rsidRPr="004A2631" w:rsidRDefault="004424EF" w:rsidP="004424EF">
      <w:pPr>
        <w:pStyle w:val="p2"/>
        <w:numPr>
          <w:ilvl w:val="0"/>
          <w:numId w:val="3"/>
        </w:numPr>
        <w:ind w:left="426" w:hanging="426"/>
        <w:jc w:val="both"/>
        <w:rPr>
          <w:rFonts w:ascii="Cambria" w:hAnsi="Cambria"/>
          <w:sz w:val="24"/>
          <w:szCs w:val="24"/>
        </w:rPr>
      </w:pPr>
      <w:r w:rsidRPr="004A2631">
        <w:rPr>
          <w:rFonts w:ascii="Cambria" w:hAnsi="Cambria"/>
          <w:sz w:val="24"/>
          <w:szCs w:val="24"/>
        </w:rPr>
        <w:t>W przypadku zgłoszenia</w:t>
      </w:r>
      <w:r w:rsidR="00087BBE" w:rsidRPr="004A2631">
        <w:rPr>
          <w:rFonts w:ascii="Cambria" w:hAnsi="Cambria"/>
          <w:sz w:val="24"/>
          <w:szCs w:val="24"/>
        </w:rPr>
        <w:t xml:space="preserve"> wobec Zamawiającego</w:t>
      </w:r>
      <w:r w:rsidRPr="004A2631">
        <w:rPr>
          <w:rFonts w:ascii="Cambria" w:hAnsi="Cambria"/>
          <w:sz w:val="24"/>
          <w:szCs w:val="24"/>
        </w:rPr>
        <w:t xml:space="preserve"> </w:t>
      </w:r>
      <w:r w:rsidR="00087BBE" w:rsidRPr="004A2631">
        <w:rPr>
          <w:rFonts w:ascii="Cambria" w:hAnsi="Cambria"/>
          <w:sz w:val="24"/>
          <w:szCs w:val="24"/>
        </w:rPr>
        <w:t xml:space="preserve">przez osoby trzecie </w:t>
      </w:r>
      <w:r w:rsidRPr="004A2631">
        <w:rPr>
          <w:rFonts w:ascii="Cambria" w:hAnsi="Cambria"/>
          <w:sz w:val="24"/>
          <w:szCs w:val="24"/>
        </w:rPr>
        <w:t xml:space="preserve">jakichkolwiek roszczeń, </w:t>
      </w:r>
      <w:r w:rsidR="00087BBE" w:rsidRPr="004A2631">
        <w:rPr>
          <w:rFonts w:ascii="Cambria" w:hAnsi="Cambria"/>
          <w:sz w:val="24"/>
          <w:szCs w:val="24"/>
        </w:rPr>
        <w:t>będących następstwem nieprawidłowego wykonania Umowy przez Wykonawcę</w:t>
      </w:r>
      <w:r w:rsidR="00E37EAB" w:rsidRPr="004A2631">
        <w:rPr>
          <w:rFonts w:ascii="Cambria" w:hAnsi="Cambria"/>
          <w:sz w:val="24"/>
          <w:szCs w:val="24"/>
        </w:rPr>
        <w:t xml:space="preserve">, </w:t>
      </w:r>
      <w:r w:rsidRPr="004A2631">
        <w:rPr>
          <w:rFonts w:ascii="Cambria" w:hAnsi="Cambria"/>
          <w:sz w:val="24"/>
          <w:szCs w:val="24"/>
        </w:rPr>
        <w:t>Wykonawca zobowiązuje się</w:t>
      </w:r>
      <w:r w:rsidR="00E37EAB" w:rsidRPr="004A2631">
        <w:rPr>
          <w:rFonts w:ascii="Cambria" w:hAnsi="Cambria"/>
          <w:sz w:val="24"/>
          <w:szCs w:val="24"/>
        </w:rPr>
        <w:t xml:space="preserve"> do podjęcia wszelkich działa</w:t>
      </w:r>
      <w:r w:rsidR="001823C9" w:rsidRPr="004A2631">
        <w:rPr>
          <w:rFonts w:ascii="Cambria" w:hAnsi="Cambria"/>
          <w:sz w:val="24"/>
          <w:szCs w:val="24"/>
        </w:rPr>
        <w:t>ń</w:t>
      </w:r>
      <w:r w:rsidRPr="004A2631">
        <w:rPr>
          <w:rFonts w:ascii="Cambria" w:hAnsi="Cambria"/>
          <w:sz w:val="24"/>
          <w:szCs w:val="24"/>
        </w:rPr>
        <w:t xml:space="preserve"> </w:t>
      </w:r>
      <w:r w:rsidR="00E37EAB" w:rsidRPr="004A2631">
        <w:rPr>
          <w:rFonts w:ascii="Cambria" w:hAnsi="Cambria"/>
          <w:sz w:val="24"/>
          <w:szCs w:val="24"/>
        </w:rPr>
        <w:t>zmierzających do uwolnienia Zamawiającego od odpowiedzialności, w tym do ewentualnego pokrycia tych roszczeń, o ile okażą się one zasadne</w:t>
      </w:r>
      <w:r w:rsidR="001823C9" w:rsidRPr="004A2631">
        <w:rPr>
          <w:rFonts w:ascii="Cambria" w:hAnsi="Cambria"/>
          <w:sz w:val="24"/>
          <w:szCs w:val="24"/>
        </w:rPr>
        <w:t>.</w:t>
      </w:r>
      <w:r w:rsidR="004B1F34" w:rsidRPr="004A2631">
        <w:rPr>
          <w:rFonts w:ascii="Cambria" w:hAnsi="Cambria"/>
          <w:sz w:val="24"/>
          <w:szCs w:val="24"/>
        </w:rPr>
        <w:t xml:space="preserve"> Obowiązkiem Wykonawcy jest również uczestniczenie obok Zamawiającego we wszelkich </w:t>
      </w:r>
      <w:r w:rsidR="00711DAD" w:rsidRPr="004A2631">
        <w:rPr>
          <w:rFonts w:ascii="Cambria" w:hAnsi="Cambria"/>
          <w:sz w:val="24"/>
          <w:szCs w:val="24"/>
        </w:rPr>
        <w:t xml:space="preserve">postępowaniach </w:t>
      </w:r>
      <w:r w:rsidR="004B1F34" w:rsidRPr="004A2631">
        <w:rPr>
          <w:rFonts w:ascii="Cambria" w:hAnsi="Cambria"/>
          <w:sz w:val="24"/>
          <w:szCs w:val="24"/>
        </w:rPr>
        <w:t>prowadzonych prze</w:t>
      </w:r>
      <w:r w:rsidR="00711DAD" w:rsidRPr="004A2631">
        <w:rPr>
          <w:rFonts w:ascii="Cambria" w:hAnsi="Cambria"/>
          <w:sz w:val="24"/>
          <w:szCs w:val="24"/>
        </w:rPr>
        <w:t>d organami,</w:t>
      </w:r>
      <w:r w:rsidR="004B1F34" w:rsidRPr="004A2631">
        <w:rPr>
          <w:rFonts w:ascii="Cambria" w:hAnsi="Cambria"/>
          <w:sz w:val="24"/>
          <w:szCs w:val="24"/>
        </w:rPr>
        <w:t xml:space="preserve"> sądami i innymi podmiotami</w:t>
      </w:r>
      <w:r w:rsidR="00711DAD" w:rsidRPr="004A2631">
        <w:rPr>
          <w:rFonts w:ascii="Cambria" w:hAnsi="Cambria"/>
          <w:sz w:val="24"/>
          <w:szCs w:val="24"/>
        </w:rPr>
        <w:t xml:space="preserve">, w tym </w:t>
      </w:r>
      <w:r w:rsidR="004B1F34" w:rsidRPr="004A2631">
        <w:rPr>
          <w:rFonts w:ascii="Cambria" w:hAnsi="Cambria"/>
          <w:sz w:val="24"/>
          <w:szCs w:val="24"/>
        </w:rPr>
        <w:t>zaangażowanymi w arbitrażowe/ugodowe rozwiązanie sporu.</w:t>
      </w:r>
    </w:p>
    <w:p w14:paraId="40564781" w14:textId="599E9171" w:rsidR="00087BBE" w:rsidRPr="004A2631" w:rsidRDefault="004424EF" w:rsidP="00087BBE">
      <w:pPr>
        <w:pStyle w:val="p2"/>
        <w:numPr>
          <w:ilvl w:val="0"/>
          <w:numId w:val="3"/>
        </w:numPr>
        <w:ind w:left="426" w:hanging="426"/>
        <w:jc w:val="both"/>
        <w:rPr>
          <w:rFonts w:ascii="Cambria" w:hAnsi="Cambria"/>
          <w:sz w:val="24"/>
          <w:szCs w:val="24"/>
        </w:rPr>
      </w:pPr>
      <w:r w:rsidRPr="004A2631">
        <w:rPr>
          <w:rFonts w:ascii="Cambria" w:hAnsi="Cambria"/>
          <w:sz w:val="24"/>
          <w:szCs w:val="24"/>
        </w:rPr>
        <w:t xml:space="preserve">W przypadku gdy Zamawiający poniesie jakiekolwiek koszty związane z roszczeniami zgłoszonymi wobec niego, </w:t>
      </w:r>
      <w:r w:rsidR="004B1F34" w:rsidRPr="004A2631">
        <w:rPr>
          <w:rFonts w:ascii="Cambria" w:hAnsi="Cambria"/>
          <w:sz w:val="24"/>
          <w:szCs w:val="24"/>
        </w:rPr>
        <w:t>wynikającymi z nieprawidłowego wykonania Umowy przez Wykonawcę</w:t>
      </w:r>
      <w:r w:rsidRPr="004A2631">
        <w:rPr>
          <w:rFonts w:ascii="Cambria" w:hAnsi="Cambria"/>
          <w:sz w:val="24"/>
          <w:szCs w:val="24"/>
        </w:rPr>
        <w:t xml:space="preserve">, Wykonawca zobowiązany jest do niezwłocznego dokonania zapłaty na rzecz Zamawiającego kwoty równej poniesionym kosztom, w terminie nie </w:t>
      </w:r>
      <w:r w:rsidR="004B1F34" w:rsidRPr="004A2631">
        <w:rPr>
          <w:rFonts w:ascii="Cambria" w:hAnsi="Cambria"/>
          <w:sz w:val="24"/>
          <w:szCs w:val="24"/>
        </w:rPr>
        <w:t>dłuższym</w:t>
      </w:r>
      <w:r w:rsidRPr="004A2631">
        <w:rPr>
          <w:rFonts w:ascii="Cambria" w:hAnsi="Cambria"/>
          <w:sz w:val="24"/>
          <w:szCs w:val="24"/>
        </w:rPr>
        <w:t xml:space="preserve"> niż 7 dni od daty pisemnego wezwania do zapłaty od Zamawiającego. Z zastrzeżeniem obowiązujących przepisów </w:t>
      </w:r>
      <w:r w:rsidRPr="004A2631">
        <w:rPr>
          <w:rFonts w:ascii="Cambria" w:hAnsi="Cambria"/>
          <w:sz w:val="24"/>
          <w:szCs w:val="24"/>
        </w:rPr>
        <w:lastRenderedPageBreak/>
        <w:t xml:space="preserve">prawa Zamawiający jest upoważniony do potrącenia powyższej należności bezpośrednio  z wynagrodzenia Wykonawcy, na co Wykonawca wyraża nieodwołalną zgodę. </w:t>
      </w:r>
    </w:p>
    <w:p w14:paraId="29A4C591" w14:textId="64A8EBDA" w:rsidR="005E50A7" w:rsidRPr="004A2631" w:rsidRDefault="004424EF" w:rsidP="005E50A7">
      <w:pPr>
        <w:pStyle w:val="p2"/>
        <w:numPr>
          <w:ilvl w:val="0"/>
          <w:numId w:val="3"/>
        </w:numPr>
        <w:ind w:left="426" w:hanging="426"/>
        <w:jc w:val="both"/>
        <w:rPr>
          <w:rFonts w:ascii="Cambria" w:hAnsi="Cambria"/>
          <w:sz w:val="24"/>
          <w:szCs w:val="24"/>
        </w:rPr>
      </w:pPr>
      <w:r w:rsidRPr="004A2631">
        <w:rPr>
          <w:rFonts w:ascii="Cambria" w:hAnsi="Cambria"/>
          <w:sz w:val="24"/>
          <w:szCs w:val="24"/>
        </w:rPr>
        <w:t xml:space="preserve">W przypadku zniszczenia lub uszkodzenia elementów infrastruktury Zamawiającego (infrastruktury sportowo-rekreacyjnej </w:t>
      </w:r>
      <w:r w:rsidR="00245DB9">
        <w:rPr>
          <w:rFonts w:ascii="Cambria" w:hAnsi="Cambria"/>
          <w:sz w:val="24"/>
          <w:szCs w:val="24"/>
        </w:rPr>
        <w:t xml:space="preserve">CTAiS </w:t>
      </w:r>
      <w:r w:rsidRPr="004A2631">
        <w:rPr>
          <w:rFonts w:ascii="Cambria" w:hAnsi="Cambria"/>
          <w:sz w:val="24"/>
          <w:szCs w:val="24"/>
        </w:rPr>
        <w:t>B</w:t>
      </w:r>
      <w:r w:rsidR="00245DB9">
        <w:rPr>
          <w:rFonts w:ascii="Cambria" w:hAnsi="Cambria"/>
          <w:sz w:val="24"/>
          <w:szCs w:val="24"/>
        </w:rPr>
        <w:t>IESZCZAD</w:t>
      </w:r>
      <w:r w:rsidRPr="004A2631">
        <w:rPr>
          <w:rFonts w:ascii="Cambria" w:hAnsi="Cambria"/>
          <w:sz w:val="24"/>
          <w:szCs w:val="24"/>
        </w:rPr>
        <w:t>.ski</w:t>
      </w:r>
      <w:r w:rsidR="00245DB9">
        <w:rPr>
          <w:rFonts w:ascii="Cambria" w:hAnsi="Cambria"/>
          <w:sz w:val="24"/>
          <w:szCs w:val="24"/>
        </w:rPr>
        <w:t xml:space="preserve"> Wańkowa</w:t>
      </w:r>
      <w:r w:rsidRPr="004A2631">
        <w:rPr>
          <w:rFonts w:ascii="Cambria" w:hAnsi="Cambria"/>
          <w:sz w:val="24"/>
          <w:szCs w:val="24"/>
        </w:rPr>
        <w:t xml:space="preserve">) przez Wykonawcę czy pracowników Wykonawcy, Wykonawca zobowiązuje się do naprawienia zniszczonych lub uszkodzonych elementów. W przypadku braku naprawienia elementów zniszczonych lub uszkodzonych przez Wykonawcę, Zamawiający ma prawo zlecić wykonanie usunięcia zniszczenia lub uszkodzenia innemu podmiotowi na koszt </w:t>
      </w:r>
      <w:r w:rsidR="005E50A7" w:rsidRPr="004A2631">
        <w:rPr>
          <w:rFonts w:ascii="Cambria" w:hAnsi="Cambria"/>
          <w:sz w:val="24"/>
          <w:szCs w:val="24"/>
        </w:rPr>
        <w:t xml:space="preserve">i ryzyko </w:t>
      </w:r>
      <w:r w:rsidRPr="004A2631">
        <w:rPr>
          <w:rFonts w:ascii="Cambria" w:hAnsi="Cambria"/>
          <w:sz w:val="24"/>
          <w:szCs w:val="24"/>
        </w:rPr>
        <w:t xml:space="preserve">Wykonawcy. Wykonawca w takim przypadku zobowiązuje się do dokonania zapłaty poniesionych przez Zamawiającego kosztów na rzecz Zamawiającego  w terminie </w:t>
      </w:r>
      <w:r w:rsidR="005E50A7" w:rsidRPr="004A2631">
        <w:rPr>
          <w:rFonts w:ascii="Cambria" w:hAnsi="Cambria"/>
          <w:sz w:val="24"/>
          <w:szCs w:val="24"/>
        </w:rPr>
        <w:t xml:space="preserve">nie dłuższym </w:t>
      </w:r>
      <w:r w:rsidRPr="004A2631">
        <w:rPr>
          <w:rFonts w:ascii="Cambria" w:hAnsi="Cambria"/>
          <w:sz w:val="24"/>
          <w:szCs w:val="24"/>
        </w:rPr>
        <w:t>7 dni od dnia otrzymania żądania</w:t>
      </w:r>
      <w:r w:rsidR="005E50A7" w:rsidRPr="004A2631">
        <w:rPr>
          <w:rFonts w:ascii="Cambria" w:hAnsi="Cambria"/>
          <w:sz w:val="24"/>
          <w:szCs w:val="24"/>
        </w:rPr>
        <w:t xml:space="preserve"> zapłaty</w:t>
      </w:r>
      <w:r w:rsidRPr="004A2631">
        <w:rPr>
          <w:rFonts w:ascii="Cambria" w:hAnsi="Cambria"/>
          <w:sz w:val="24"/>
          <w:szCs w:val="24"/>
        </w:rPr>
        <w:t xml:space="preserve">. Z zastrzeżeniem obowiązujących przepisów prawa Zamawiający jest upoważniony do  potrącenia powyższej należności bezpośrednio  z wynagrodzenia Wykonawcy, na co Wykonawca wyraża nieodwołalną zgodę. </w:t>
      </w:r>
    </w:p>
    <w:p w14:paraId="7AD1D749" w14:textId="77777777" w:rsidR="00711DAD" w:rsidRPr="004A2631" w:rsidRDefault="004424EF" w:rsidP="00711DAD">
      <w:pPr>
        <w:pStyle w:val="p2"/>
        <w:numPr>
          <w:ilvl w:val="0"/>
          <w:numId w:val="3"/>
        </w:numPr>
        <w:ind w:left="426" w:hanging="426"/>
        <w:jc w:val="both"/>
        <w:rPr>
          <w:rFonts w:ascii="Cambria" w:hAnsi="Cambria"/>
          <w:sz w:val="24"/>
          <w:szCs w:val="24"/>
        </w:rPr>
      </w:pPr>
      <w:r w:rsidRPr="004A2631">
        <w:rPr>
          <w:rFonts w:ascii="Cambria" w:hAnsi="Cambria"/>
          <w:sz w:val="24"/>
          <w:szCs w:val="24"/>
        </w:rPr>
        <w:t xml:space="preserve">Wykonawca ponosi odpowiedzialność za niewykonanie lub nienależyte wykonanie prac zgodnie  z wymogami BHP, p.poż oraz Sanepidu, stwierdzone podczas kontroli przez uprawnione organy.  </w:t>
      </w:r>
    </w:p>
    <w:p w14:paraId="71E3265F" w14:textId="77777777" w:rsidR="00711DAD" w:rsidRPr="004A2631" w:rsidRDefault="004424EF" w:rsidP="00711DAD">
      <w:pPr>
        <w:pStyle w:val="p2"/>
        <w:numPr>
          <w:ilvl w:val="0"/>
          <w:numId w:val="3"/>
        </w:numPr>
        <w:ind w:left="426" w:hanging="426"/>
        <w:jc w:val="both"/>
        <w:rPr>
          <w:rFonts w:ascii="Cambria" w:hAnsi="Cambria"/>
          <w:sz w:val="24"/>
          <w:szCs w:val="24"/>
        </w:rPr>
      </w:pPr>
      <w:r w:rsidRPr="004A2631">
        <w:rPr>
          <w:rFonts w:ascii="Cambria" w:hAnsi="Cambria"/>
          <w:sz w:val="24"/>
          <w:szCs w:val="24"/>
        </w:rPr>
        <w:t xml:space="preserve">Wykonawca jest odpowiedzialny pod względem prawnym i materialnym wobec organów administracji publicznej, w tym organów Państwowej Inspekcji Sanitarnej, PIP itp., za nieprawidłowe wykonywanie usług będących przedmiotem niniejszej Umowy. </w:t>
      </w:r>
    </w:p>
    <w:p w14:paraId="5FDA4717" w14:textId="77777777" w:rsidR="00711DAD" w:rsidRPr="004A2631" w:rsidRDefault="004424EF" w:rsidP="00711DAD">
      <w:pPr>
        <w:pStyle w:val="p2"/>
        <w:numPr>
          <w:ilvl w:val="0"/>
          <w:numId w:val="3"/>
        </w:numPr>
        <w:ind w:left="426" w:hanging="426"/>
        <w:jc w:val="both"/>
        <w:rPr>
          <w:rFonts w:ascii="Cambria" w:hAnsi="Cambria"/>
          <w:sz w:val="24"/>
          <w:szCs w:val="24"/>
        </w:rPr>
      </w:pPr>
      <w:r w:rsidRPr="004A2631">
        <w:rPr>
          <w:rFonts w:ascii="Cambria" w:hAnsi="Cambria"/>
          <w:sz w:val="24"/>
          <w:szCs w:val="24"/>
        </w:rPr>
        <w:t>W przypadku jakichkolwiek kontroli Wykonawcy przez organ zewnętrzny, Wykonawca zobowiązany jest do udostępnienia Zamawiającemu na żądanie wszelkich protokołów czy dokumentów z kontroli</w:t>
      </w:r>
      <w:r w:rsidR="00711DAD" w:rsidRPr="004A2631">
        <w:rPr>
          <w:rFonts w:ascii="Cambria" w:hAnsi="Cambria"/>
          <w:sz w:val="24"/>
          <w:szCs w:val="24"/>
        </w:rPr>
        <w:t>, o ile ustalenia kontroli mają związek ze sposobem wykonania Umowy.</w:t>
      </w:r>
    </w:p>
    <w:p w14:paraId="44547AA8" w14:textId="77777777" w:rsidR="00711DAD" w:rsidRPr="004A2631" w:rsidRDefault="004424EF" w:rsidP="00711DAD">
      <w:pPr>
        <w:pStyle w:val="p2"/>
        <w:numPr>
          <w:ilvl w:val="0"/>
          <w:numId w:val="3"/>
        </w:numPr>
        <w:ind w:left="426" w:hanging="426"/>
        <w:jc w:val="both"/>
        <w:rPr>
          <w:rFonts w:ascii="Cambria" w:hAnsi="Cambria"/>
          <w:sz w:val="24"/>
          <w:szCs w:val="24"/>
        </w:rPr>
      </w:pPr>
      <w:r w:rsidRPr="004A2631">
        <w:rPr>
          <w:rFonts w:ascii="Cambria" w:hAnsi="Cambria"/>
          <w:sz w:val="24"/>
          <w:szCs w:val="24"/>
        </w:rPr>
        <w:t xml:space="preserve">W przypadku stwierdzenia przez Państwową Inspekcję Sanitarną lub inne organy nieprawidłowego stanu sanitarno-epidemiologicznego obiektów lub pomieszczeń Zamawiającego objętymi zakresem przedmiotu Umowy, wynikającego z niewykonania lub nienależytego wykonania przez Wykonawcę usług objętych przedmiotem Umowy, a skutkującego obciążeniami finansowymi nałożonymi przez te służby lub organy na Zamawiającego, Wykonawca zobowiązany jest do zwrotu Zamawiającemu wszystkich kosztów z tytułu obciążeń i kar pieniężnych, nałożonych na Zamawiającego oraz zapłaty kary umownej określonej w niniejszej Umowie.  </w:t>
      </w:r>
    </w:p>
    <w:p w14:paraId="6ED83490" w14:textId="77777777" w:rsidR="00EF39D5" w:rsidRPr="004A2631" w:rsidRDefault="004424EF" w:rsidP="00EF39D5">
      <w:pPr>
        <w:pStyle w:val="p2"/>
        <w:numPr>
          <w:ilvl w:val="0"/>
          <w:numId w:val="3"/>
        </w:numPr>
        <w:ind w:left="426" w:hanging="426"/>
        <w:jc w:val="both"/>
        <w:rPr>
          <w:rFonts w:ascii="Cambria" w:hAnsi="Cambria"/>
          <w:sz w:val="24"/>
          <w:szCs w:val="24"/>
        </w:rPr>
      </w:pPr>
      <w:r w:rsidRPr="004A2631">
        <w:rPr>
          <w:rFonts w:ascii="Cambria" w:hAnsi="Cambria"/>
          <w:sz w:val="24"/>
          <w:szCs w:val="24"/>
        </w:rPr>
        <w:t>Należności, o których mowa w ust. poprzednim, będą płatne</w:t>
      </w:r>
      <w:r w:rsidR="00711DAD" w:rsidRPr="004A2631">
        <w:rPr>
          <w:rFonts w:ascii="Cambria" w:hAnsi="Cambria"/>
          <w:sz w:val="24"/>
          <w:szCs w:val="24"/>
        </w:rPr>
        <w:t xml:space="preserve"> na wskazany przez Zamawiającego rachunek bankowy,</w:t>
      </w:r>
      <w:r w:rsidRPr="004A2631">
        <w:rPr>
          <w:rFonts w:ascii="Cambria" w:hAnsi="Cambria"/>
          <w:sz w:val="24"/>
          <w:szCs w:val="24"/>
        </w:rPr>
        <w:t xml:space="preserve"> na podstawie noty obciążeniowej w terminie </w:t>
      </w:r>
      <w:r w:rsidR="00711DAD" w:rsidRPr="004A2631">
        <w:rPr>
          <w:rFonts w:ascii="Cambria" w:hAnsi="Cambria"/>
          <w:sz w:val="24"/>
          <w:szCs w:val="24"/>
        </w:rPr>
        <w:t xml:space="preserve">nie dłuższym niż </w:t>
      </w:r>
      <w:r w:rsidRPr="004A2631">
        <w:rPr>
          <w:rFonts w:ascii="Cambria" w:hAnsi="Cambria"/>
          <w:sz w:val="24"/>
          <w:szCs w:val="24"/>
        </w:rPr>
        <w:t xml:space="preserve">7 dni od daty </w:t>
      </w:r>
      <w:r w:rsidR="00711DAD" w:rsidRPr="004A2631">
        <w:rPr>
          <w:rFonts w:ascii="Cambria" w:hAnsi="Cambria"/>
          <w:sz w:val="24"/>
          <w:szCs w:val="24"/>
        </w:rPr>
        <w:t>przekazania jej Wykonawcy.</w:t>
      </w:r>
    </w:p>
    <w:p w14:paraId="635ADF4D" w14:textId="77777777" w:rsidR="00EF39D5" w:rsidRPr="004A2631" w:rsidRDefault="00243254" w:rsidP="00EF39D5">
      <w:pPr>
        <w:pStyle w:val="p2"/>
        <w:numPr>
          <w:ilvl w:val="0"/>
          <w:numId w:val="3"/>
        </w:numPr>
        <w:ind w:left="426" w:hanging="426"/>
        <w:jc w:val="both"/>
        <w:rPr>
          <w:rFonts w:ascii="Cambria" w:hAnsi="Cambria"/>
          <w:sz w:val="24"/>
          <w:szCs w:val="24"/>
        </w:rPr>
      </w:pPr>
      <w:r w:rsidRPr="004A2631">
        <w:rPr>
          <w:rFonts w:ascii="Cambria" w:hAnsi="Cambria"/>
          <w:sz w:val="24"/>
          <w:szCs w:val="24"/>
        </w:rPr>
        <w:t xml:space="preserve">Wykonawca zobowiązany jest niezwłocznie </w:t>
      </w:r>
      <w:r w:rsidR="00EF39D5" w:rsidRPr="004A2631">
        <w:rPr>
          <w:rFonts w:ascii="Cambria" w:hAnsi="Cambria"/>
          <w:sz w:val="24"/>
          <w:szCs w:val="24"/>
        </w:rPr>
        <w:t>informować Zamawiającego o wszelkich brakach, uszkodzeniach i zagrożeniach w mieniu Zamawiającego, a także o wszystkich przewidywanych i nieprzewidzianych przeszkodach w wykonywaniu przedmiotu Umowy z podaniem ich przyczyn i przewidywanego czasu trwania.</w:t>
      </w:r>
    </w:p>
    <w:p w14:paraId="3212FAFA" w14:textId="6B54B4A3" w:rsidR="00EF39D5" w:rsidRPr="00D4512F" w:rsidRDefault="00EF39D5" w:rsidP="00EF39D5">
      <w:pPr>
        <w:pStyle w:val="p2"/>
        <w:numPr>
          <w:ilvl w:val="0"/>
          <w:numId w:val="3"/>
        </w:numPr>
        <w:ind w:left="426" w:hanging="426"/>
        <w:jc w:val="both"/>
        <w:rPr>
          <w:rFonts w:ascii="Cambria" w:hAnsi="Cambria"/>
          <w:sz w:val="24"/>
          <w:szCs w:val="24"/>
        </w:rPr>
      </w:pPr>
      <w:r w:rsidRPr="004A2631">
        <w:rPr>
          <w:rFonts w:ascii="Cambria" w:hAnsi="Cambria"/>
          <w:sz w:val="24"/>
          <w:szCs w:val="24"/>
        </w:rPr>
        <w:t>Obowiązkiem wykonawcy jest segregacja odpadów komunalnych</w:t>
      </w:r>
      <w:r w:rsidR="00D4512F">
        <w:rPr>
          <w:rFonts w:ascii="Cambria" w:hAnsi="Cambria"/>
          <w:sz w:val="24"/>
          <w:szCs w:val="24"/>
        </w:rPr>
        <w:t xml:space="preserve"> i nieużywanie </w:t>
      </w:r>
      <w:r w:rsidR="00D4512F" w:rsidRPr="00D4512F">
        <w:rPr>
          <w:rFonts w:ascii="Cambria" w:hAnsi="Cambria"/>
          <w:sz w:val="24"/>
          <w:szCs w:val="24"/>
        </w:rPr>
        <w:t>telefonów komórkowy</w:t>
      </w:r>
      <w:r w:rsidR="00D4512F">
        <w:rPr>
          <w:rFonts w:ascii="Cambria" w:hAnsi="Cambria"/>
          <w:sz w:val="24"/>
          <w:szCs w:val="24"/>
        </w:rPr>
        <w:t xml:space="preserve">ch </w:t>
      </w:r>
      <w:r w:rsidR="00D4512F" w:rsidRPr="00D4512F">
        <w:rPr>
          <w:rFonts w:ascii="Cambria" w:hAnsi="Cambria"/>
          <w:sz w:val="24"/>
          <w:szCs w:val="24"/>
        </w:rPr>
        <w:t>oraz innych urządzeń mogących rozproszyć uwagę podczas obsługi klienta (wyjątki konieczne do komunikacji związanej z obsługą)</w:t>
      </w:r>
      <w:r w:rsidR="00D4512F">
        <w:rPr>
          <w:rFonts w:ascii="Cambria" w:hAnsi="Cambria"/>
          <w:sz w:val="24"/>
          <w:szCs w:val="24"/>
        </w:rPr>
        <w:t>.</w:t>
      </w:r>
    </w:p>
    <w:p w14:paraId="341206C5" w14:textId="3F6CF917" w:rsidR="00D81CE5" w:rsidRPr="004A2631" w:rsidRDefault="00EF39D5" w:rsidP="00D81CE5">
      <w:pPr>
        <w:pStyle w:val="p2"/>
        <w:numPr>
          <w:ilvl w:val="0"/>
          <w:numId w:val="3"/>
        </w:numPr>
        <w:ind w:left="426" w:hanging="426"/>
        <w:jc w:val="both"/>
        <w:rPr>
          <w:rFonts w:ascii="Cambria" w:hAnsi="Cambria"/>
          <w:sz w:val="24"/>
          <w:szCs w:val="24"/>
        </w:rPr>
      </w:pPr>
      <w:r w:rsidRPr="004A2631">
        <w:rPr>
          <w:rFonts w:ascii="Cambria" w:hAnsi="Cambria"/>
          <w:sz w:val="24"/>
          <w:szCs w:val="24"/>
        </w:rPr>
        <w:t>Wykonawca ma obowiązek znać i stosować w czasie świadczenia usług wszelkie przepisy dotyczące ochrony środowiska naturalnego i bezpieczeństwa i higieny pracy. Opłaty i kary  za przekroczenie – z winy Wykonawcy - norm, określonych w odpowiednich przepisach, dotyczących ochrony środowiska i bezpieczeństwa i higieny pracy ponosi Wykonawca</w:t>
      </w:r>
      <w:r w:rsidR="00245DB9">
        <w:rPr>
          <w:rFonts w:ascii="Cambria" w:hAnsi="Cambria"/>
          <w:sz w:val="24"/>
          <w:szCs w:val="24"/>
        </w:rPr>
        <w:t>.</w:t>
      </w:r>
    </w:p>
    <w:p w14:paraId="3406E4F3" w14:textId="77777777" w:rsidR="00D81CE5" w:rsidRPr="004A2631" w:rsidRDefault="00D81CE5" w:rsidP="00D81CE5">
      <w:pPr>
        <w:pStyle w:val="p2"/>
        <w:numPr>
          <w:ilvl w:val="0"/>
          <w:numId w:val="3"/>
        </w:numPr>
        <w:ind w:left="426" w:hanging="426"/>
        <w:jc w:val="both"/>
        <w:rPr>
          <w:rFonts w:ascii="Cambria" w:hAnsi="Cambria"/>
          <w:sz w:val="24"/>
          <w:szCs w:val="24"/>
        </w:rPr>
      </w:pPr>
      <w:r w:rsidRPr="004A2631">
        <w:rPr>
          <w:rFonts w:ascii="Cambria" w:hAnsi="Cambria"/>
          <w:sz w:val="24"/>
          <w:szCs w:val="24"/>
        </w:rPr>
        <w:lastRenderedPageBreak/>
        <w:t>W przypadku wyrządzenia szkody Zamawiającemu przez Wykonawcę lub jego pracowników  w związku z nieodpowiednim wykorzystaniem lub zastosowaniem środków, sprzętu bądź urządzeń, Wykonawca pokryje w całości koszty ich naprawy. Zamawiający zastrzega sobie prawo do kontroli środków w przypadku stwierdzenia nieprawidłowości żądania od Wykonawców zmiany środków czystości (w tym na wskazane przez Zamawiającego), narzędzi lub urządzeń technicznych.</w:t>
      </w:r>
    </w:p>
    <w:p w14:paraId="5F3BB7C6" w14:textId="06B7507B" w:rsidR="005A1472" w:rsidRPr="004A2631" w:rsidRDefault="00D81CE5" w:rsidP="005A7F7B">
      <w:pPr>
        <w:pStyle w:val="p2"/>
        <w:numPr>
          <w:ilvl w:val="0"/>
          <w:numId w:val="3"/>
        </w:numPr>
        <w:ind w:left="426" w:hanging="426"/>
        <w:jc w:val="both"/>
        <w:rPr>
          <w:rFonts w:ascii="Cambria" w:hAnsi="Cambria"/>
          <w:sz w:val="24"/>
          <w:szCs w:val="24"/>
        </w:rPr>
      </w:pPr>
      <w:r w:rsidRPr="004A2631">
        <w:rPr>
          <w:rFonts w:ascii="Cambria" w:hAnsi="Cambria"/>
          <w:sz w:val="24"/>
          <w:szCs w:val="24"/>
        </w:rPr>
        <w:t>W przypadku używania własnych narzędzi i urządzeń technicznych, Wykonawca zapewnia, że będą one sprawne technicznie i bezpieczne, zgodnie z obowiązującymi wymaganiami i przepisami.</w:t>
      </w:r>
    </w:p>
    <w:p w14:paraId="41972592" w14:textId="3080FB20" w:rsidR="005A7F7B" w:rsidRDefault="005A7F7B" w:rsidP="005A7F7B">
      <w:pPr>
        <w:pStyle w:val="p2"/>
        <w:numPr>
          <w:ilvl w:val="0"/>
          <w:numId w:val="3"/>
        </w:numPr>
        <w:ind w:left="426" w:hanging="426"/>
        <w:jc w:val="both"/>
        <w:rPr>
          <w:rFonts w:ascii="Cambria" w:hAnsi="Cambria"/>
          <w:sz w:val="24"/>
          <w:szCs w:val="24"/>
        </w:rPr>
      </w:pPr>
      <w:r w:rsidRPr="004A2631">
        <w:rPr>
          <w:rFonts w:ascii="Cambria" w:hAnsi="Cambria"/>
          <w:sz w:val="24"/>
          <w:szCs w:val="24"/>
        </w:rPr>
        <w:t>Wykonawca zobowiązany jest do natychmiastowego usunięcia zgłoszonych mu nieprawidłowości w wykonaniu przedmiotu Umowy lub zmiany sposobu świadczenia usług w terminie wyznaczonym przez Zamawiającego uwzględniających w szczególności rodzaj stwierdzonych nieprawidłowości, czas w którym mogą zostać usunięte oraz uzasadnione potrzeby Zamawiającego.</w:t>
      </w:r>
    </w:p>
    <w:p w14:paraId="5F2ED9B5" w14:textId="44B19BA2" w:rsidR="00E57A2F" w:rsidRDefault="00E57A2F" w:rsidP="005A7F7B">
      <w:pPr>
        <w:pStyle w:val="p2"/>
        <w:numPr>
          <w:ilvl w:val="0"/>
          <w:numId w:val="3"/>
        </w:numPr>
        <w:ind w:left="426" w:hanging="426"/>
        <w:jc w:val="both"/>
        <w:rPr>
          <w:rFonts w:ascii="Cambria" w:hAnsi="Cambria"/>
          <w:sz w:val="24"/>
          <w:szCs w:val="24"/>
        </w:rPr>
      </w:pPr>
      <w:r>
        <w:rPr>
          <w:rFonts w:ascii="Cambria" w:hAnsi="Cambria"/>
          <w:sz w:val="24"/>
          <w:szCs w:val="24"/>
        </w:rPr>
        <w:t>W</w:t>
      </w:r>
      <w:r w:rsidRPr="00E57A2F">
        <w:rPr>
          <w:rFonts w:ascii="Cambria" w:hAnsi="Cambria"/>
          <w:sz w:val="24"/>
          <w:szCs w:val="24"/>
        </w:rPr>
        <w:t>ykonawca odpowiada za zapewnienie bezpieczeństwa osób korzystających z Infrastruktury zgodnie z przepisami powszechnie obowiązującymi</w:t>
      </w:r>
      <w:r>
        <w:rPr>
          <w:rFonts w:ascii="Cambria" w:hAnsi="Cambria"/>
          <w:sz w:val="24"/>
          <w:szCs w:val="24"/>
        </w:rPr>
        <w:t>,</w:t>
      </w:r>
      <w:r w:rsidRPr="00E57A2F">
        <w:rPr>
          <w:rFonts w:ascii="Cambria" w:hAnsi="Cambria"/>
          <w:sz w:val="24"/>
          <w:szCs w:val="24"/>
        </w:rPr>
        <w:t xml:space="preserve"> w tym jest zobowiązany do wykonywania wszystkich obowiązków nałożonych na właściciela lub zarządcy Infrastruktury związanych z obowiązywaniem stanu pandemii oraz wszystkich obowiązków związanych z zapewnienie bezpieczeństwa osób  korzystających z Infrastruktury</w:t>
      </w:r>
      <w:r>
        <w:rPr>
          <w:rFonts w:ascii="Cambria" w:hAnsi="Cambria"/>
          <w:sz w:val="24"/>
          <w:szCs w:val="24"/>
        </w:rPr>
        <w:t>.</w:t>
      </w:r>
    </w:p>
    <w:p w14:paraId="6CAC78FB" w14:textId="38E3C05C" w:rsidR="00E57A2F" w:rsidRPr="004A2631" w:rsidRDefault="00E57A2F" w:rsidP="005A7F7B">
      <w:pPr>
        <w:pStyle w:val="p2"/>
        <w:numPr>
          <w:ilvl w:val="0"/>
          <w:numId w:val="3"/>
        </w:numPr>
        <w:ind w:left="426" w:hanging="426"/>
        <w:jc w:val="both"/>
        <w:rPr>
          <w:rFonts w:ascii="Cambria" w:hAnsi="Cambria"/>
          <w:sz w:val="24"/>
          <w:szCs w:val="24"/>
        </w:rPr>
      </w:pPr>
      <w:r w:rsidRPr="00E57A2F">
        <w:rPr>
          <w:rFonts w:ascii="Cambria" w:hAnsi="Cambria"/>
          <w:sz w:val="24"/>
          <w:szCs w:val="24"/>
        </w:rPr>
        <w:t>W zakresie w jakim wykonanie obowiązków, o których mowa w ust</w:t>
      </w:r>
      <w:r>
        <w:rPr>
          <w:rFonts w:ascii="Cambria" w:hAnsi="Cambria"/>
          <w:sz w:val="24"/>
          <w:szCs w:val="24"/>
        </w:rPr>
        <w:t>. 2</w:t>
      </w:r>
      <w:r w:rsidR="00254ECA">
        <w:rPr>
          <w:rFonts w:ascii="Cambria" w:hAnsi="Cambria"/>
          <w:sz w:val="24"/>
          <w:szCs w:val="24"/>
        </w:rPr>
        <w:t>2</w:t>
      </w:r>
      <w:r w:rsidRPr="00E57A2F">
        <w:rPr>
          <w:rFonts w:ascii="Cambria" w:hAnsi="Cambria"/>
          <w:sz w:val="24"/>
          <w:szCs w:val="24"/>
        </w:rPr>
        <w:t xml:space="preserve"> wymaga zmian w Infrastrukturze </w:t>
      </w:r>
      <w:r>
        <w:rPr>
          <w:rFonts w:ascii="Cambria" w:hAnsi="Cambria"/>
          <w:sz w:val="24"/>
          <w:szCs w:val="24"/>
        </w:rPr>
        <w:t>W</w:t>
      </w:r>
      <w:r w:rsidRPr="00E57A2F">
        <w:rPr>
          <w:rFonts w:ascii="Cambria" w:hAnsi="Cambria"/>
          <w:sz w:val="24"/>
          <w:szCs w:val="24"/>
        </w:rPr>
        <w:t xml:space="preserve">ykonawca zobowiązany jest zawiadomić niezwłocznie </w:t>
      </w:r>
      <w:r>
        <w:rPr>
          <w:rFonts w:ascii="Cambria" w:hAnsi="Cambria"/>
          <w:sz w:val="24"/>
          <w:szCs w:val="24"/>
        </w:rPr>
        <w:t>Z</w:t>
      </w:r>
      <w:r w:rsidRPr="00E57A2F">
        <w:rPr>
          <w:rFonts w:ascii="Cambria" w:hAnsi="Cambria"/>
          <w:sz w:val="24"/>
          <w:szCs w:val="24"/>
        </w:rPr>
        <w:t>amawiającego.</w:t>
      </w:r>
    </w:p>
    <w:p w14:paraId="55F4C4BD" w14:textId="77777777" w:rsidR="005A7F7B" w:rsidRPr="004A2631" w:rsidRDefault="005A7F7B" w:rsidP="005A7F7B">
      <w:pPr>
        <w:pStyle w:val="p2"/>
        <w:ind w:left="426"/>
        <w:jc w:val="both"/>
        <w:rPr>
          <w:rFonts w:ascii="Cambria" w:hAnsi="Cambria"/>
          <w:sz w:val="24"/>
          <w:szCs w:val="24"/>
        </w:rPr>
      </w:pPr>
    </w:p>
    <w:p w14:paraId="11061BBF" w14:textId="77777777" w:rsidR="002B0AB3" w:rsidRPr="004A2631" w:rsidRDefault="002B0AB3" w:rsidP="002F3D58">
      <w:pPr>
        <w:pStyle w:val="p2"/>
        <w:jc w:val="center"/>
        <w:rPr>
          <w:rFonts w:ascii="Cambria" w:hAnsi="Cambria"/>
          <w:b/>
          <w:sz w:val="24"/>
          <w:szCs w:val="24"/>
        </w:rPr>
      </w:pPr>
      <w:r w:rsidRPr="004A2631">
        <w:rPr>
          <w:rFonts w:ascii="Cambria" w:hAnsi="Cambria"/>
          <w:b/>
          <w:sz w:val="24"/>
          <w:szCs w:val="24"/>
        </w:rPr>
        <w:t>§4</w:t>
      </w:r>
    </w:p>
    <w:p w14:paraId="326328AF" w14:textId="2410488E" w:rsidR="002B0AB3" w:rsidRPr="004A2631" w:rsidRDefault="00615DFD" w:rsidP="002F3D58">
      <w:pPr>
        <w:pStyle w:val="p2"/>
        <w:jc w:val="center"/>
        <w:rPr>
          <w:rFonts w:ascii="Cambria" w:hAnsi="Cambria"/>
          <w:b/>
          <w:sz w:val="24"/>
          <w:szCs w:val="24"/>
        </w:rPr>
      </w:pPr>
      <w:r w:rsidRPr="004A2631">
        <w:rPr>
          <w:rFonts w:ascii="Cambria" w:hAnsi="Cambria"/>
          <w:b/>
          <w:sz w:val="24"/>
          <w:szCs w:val="24"/>
        </w:rPr>
        <w:t>Obowiązki Zamawiającego</w:t>
      </w:r>
    </w:p>
    <w:p w14:paraId="5A1B319B" w14:textId="77777777" w:rsidR="00545F16" w:rsidRPr="004A2631" w:rsidRDefault="00545F16" w:rsidP="00545F16">
      <w:pPr>
        <w:pStyle w:val="p2"/>
        <w:numPr>
          <w:ilvl w:val="0"/>
          <w:numId w:val="4"/>
        </w:numPr>
        <w:ind w:left="426" w:hanging="426"/>
        <w:jc w:val="both"/>
        <w:rPr>
          <w:rFonts w:ascii="Cambria" w:hAnsi="Cambria"/>
          <w:b/>
          <w:sz w:val="24"/>
          <w:szCs w:val="24"/>
        </w:rPr>
      </w:pPr>
      <w:r w:rsidRPr="004A2631">
        <w:rPr>
          <w:rFonts w:ascii="Cambria" w:hAnsi="Cambria"/>
          <w:sz w:val="24"/>
          <w:szCs w:val="24"/>
        </w:rPr>
        <w:t>Zamawiający zobowiązuje się do:</w:t>
      </w:r>
    </w:p>
    <w:p w14:paraId="0F6D825E" w14:textId="0720D46E" w:rsidR="00545F16" w:rsidRPr="00C70706" w:rsidRDefault="00545F16">
      <w:pPr>
        <w:pStyle w:val="p2"/>
        <w:numPr>
          <w:ilvl w:val="0"/>
          <w:numId w:val="15"/>
        </w:numPr>
        <w:jc w:val="both"/>
        <w:rPr>
          <w:rFonts w:ascii="Cambria" w:hAnsi="Cambria"/>
          <w:b/>
          <w:sz w:val="24"/>
          <w:szCs w:val="24"/>
        </w:rPr>
      </w:pPr>
      <w:r w:rsidRPr="004A2631">
        <w:rPr>
          <w:rFonts w:ascii="Cambria" w:hAnsi="Cambria"/>
          <w:sz w:val="24"/>
          <w:szCs w:val="24"/>
        </w:rPr>
        <w:t>zapewnienia Wykonawcy dostępu do energii elektrycznej, wody</w:t>
      </w:r>
      <w:r w:rsidR="00C70706">
        <w:rPr>
          <w:rFonts w:ascii="Cambria" w:hAnsi="Cambria"/>
          <w:sz w:val="24"/>
          <w:szCs w:val="24"/>
        </w:rPr>
        <w:t xml:space="preserve"> </w:t>
      </w:r>
      <w:r w:rsidRPr="004A2631">
        <w:rPr>
          <w:rFonts w:ascii="Cambria" w:hAnsi="Cambria"/>
          <w:sz w:val="24"/>
          <w:szCs w:val="24"/>
        </w:rPr>
        <w:t xml:space="preserve">a także środków, materiałów oraz sprzętu, w sposób umożliwiający prawidłowe, terminowe i bezpieczne wykonywanie przedmiotu Umowy, z zastrzeżeniem, iż Wykonawca zobowiązany jest zgłaszać Zamawiającemu z odpowiednim wyprzedzeniem </w:t>
      </w:r>
      <w:r w:rsidR="00E969C3">
        <w:rPr>
          <w:rFonts w:ascii="Cambria" w:hAnsi="Cambria"/>
          <w:sz w:val="24"/>
          <w:szCs w:val="24"/>
        </w:rPr>
        <w:t xml:space="preserve">(min. 2 dni robocze) </w:t>
      </w:r>
      <w:r w:rsidRPr="004A2631">
        <w:rPr>
          <w:rFonts w:ascii="Cambria" w:hAnsi="Cambria"/>
          <w:sz w:val="24"/>
          <w:szCs w:val="24"/>
        </w:rPr>
        <w:t>stosowne zapotrzebowania (w szczególności na paliwo d</w:t>
      </w:r>
      <w:r w:rsidR="0010165E">
        <w:rPr>
          <w:rFonts w:ascii="Cambria" w:hAnsi="Cambria"/>
          <w:sz w:val="24"/>
          <w:szCs w:val="24"/>
        </w:rPr>
        <w:t>o quada</w:t>
      </w:r>
      <w:r w:rsidRPr="004A2631">
        <w:rPr>
          <w:rFonts w:ascii="Cambria" w:hAnsi="Cambria"/>
          <w:sz w:val="24"/>
          <w:szCs w:val="24"/>
        </w:rPr>
        <w:t xml:space="preserve">, części eksploatacyjne) i udokumentować ich zasadność; Zakres szczegółowego obiegu dokumentów wypracowany zostanie w formie procedury we współpracy Zamawiającego z Wykonawcą. </w:t>
      </w:r>
    </w:p>
    <w:p w14:paraId="16185924" w14:textId="72B1DFD9" w:rsidR="00C70706" w:rsidRPr="004A2631" w:rsidRDefault="00C70706">
      <w:pPr>
        <w:pStyle w:val="p2"/>
        <w:numPr>
          <w:ilvl w:val="0"/>
          <w:numId w:val="15"/>
        </w:numPr>
        <w:jc w:val="both"/>
        <w:rPr>
          <w:rFonts w:ascii="Cambria" w:hAnsi="Cambria"/>
          <w:b/>
          <w:sz w:val="24"/>
          <w:szCs w:val="24"/>
        </w:rPr>
      </w:pPr>
      <w:r>
        <w:rPr>
          <w:rFonts w:ascii="Cambria" w:hAnsi="Cambria"/>
          <w:bCs/>
          <w:sz w:val="24"/>
          <w:szCs w:val="24"/>
        </w:rPr>
        <w:t>Informowanie Wykonawcy z min. 2 dniowym wyprzedzeniem o koniecznym angażu pracy na dany dzień (uwzględniający liczbę osób i czas ich pracy).</w:t>
      </w:r>
    </w:p>
    <w:p w14:paraId="1FBC4070" w14:textId="65AA7B44" w:rsidR="00615DFD" w:rsidRPr="004A2631" w:rsidRDefault="00545F16">
      <w:pPr>
        <w:pStyle w:val="p2"/>
        <w:numPr>
          <w:ilvl w:val="0"/>
          <w:numId w:val="15"/>
        </w:numPr>
        <w:jc w:val="both"/>
        <w:rPr>
          <w:rFonts w:ascii="Cambria" w:hAnsi="Cambria"/>
          <w:b/>
          <w:sz w:val="24"/>
          <w:szCs w:val="24"/>
        </w:rPr>
      </w:pPr>
      <w:r w:rsidRPr="004A2631">
        <w:rPr>
          <w:rFonts w:ascii="Cambria" w:hAnsi="Cambria"/>
          <w:sz w:val="24"/>
          <w:szCs w:val="24"/>
        </w:rPr>
        <w:t>bieżącej współpracy z Wykonawcą w celu zapewnienia nieprzerwanego świadczenia usług przez Wykonawcę, w tym do przekazywania Wykonawcy wszelkich niezbędnych do terminowego i należytego wykonywania Umowy informacji i dokumentów.</w:t>
      </w:r>
    </w:p>
    <w:p w14:paraId="341F5637" w14:textId="0498115D" w:rsidR="00243254" w:rsidRPr="001107DE" w:rsidRDefault="00545F16">
      <w:pPr>
        <w:pStyle w:val="p2"/>
        <w:numPr>
          <w:ilvl w:val="0"/>
          <w:numId w:val="15"/>
        </w:numPr>
        <w:jc w:val="both"/>
        <w:rPr>
          <w:rFonts w:ascii="Cambria" w:hAnsi="Cambria"/>
          <w:b/>
          <w:sz w:val="24"/>
          <w:szCs w:val="24"/>
        </w:rPr>
      </w:pPr>
      <w:r w:rsidRPr="004A2631">
        <w:rPr>
          <w:rFonts w:ascii="Cambria" w:hAnsi="Cambria"/>
          <w:sz w:val="24"/>
          <w:szCs w:val="24"/>
        </w:rPr>
        <w:t xml:space="preserve">zapłaty wynagrodzenia w wysokości określonej na podstawie niniejszej umowy </w:t>
      </w:r>
      <w:r w:rsidRPr="004A2631">
        <w:rPr>
          <w:rFonts w:ascii="Cambria" w:hAnsi="Cambria"/>
          <w:sz w:val="24"/>
          <w:szCs w:val="24"/>
        </w:rPr>
        <w:br/>
        <w:t>i potwierdzonej miesięcznymi sprawozdaniami jej wykonania, dołączanymi do faktury</w:t>
      </w:r>
      <w:r w:rsidR="00EF39D5" w:rsidRPr="004A2631">
        <w:rPr>
          <w:rFonts w:ascii="Cambria" w:hAnsi="Cambria"/>
          <w:sz w:val="24"/>
          <w:szCs w:val="24"/>
        </w:rPr>
        <w:t>.</w:t>
      </w:r>
    </w:p>
    <w:p w14:paraId="0BFB9A57" w14:textId="342D5720" w:rsidR="001107DE" w:rsidRPr="004A2631" w:rsidRDefault="001107DE">
      <w:pPr>
        <w:pStyle w:val="p2"/>
        <w:numPr>
          <w:ilvl w:val="0"/>
          <w:numId w:val="15"/>
        </w:numPr>
        <w:jc w:val="both"/>
        <w:rPr>
          <w:rFonts w:ascii="Cambria" w:hAnsi="Cambria"/>
          <w:b/>
          <w:sz w:val="24"/>
          <w:szCs w:val="24"/>
        </w:rPr>
      </w:pPr>
      <w:r>
        <w:rPr>
          <w:rFonts w:ascii="Cambria" w:hAnsi="Cambria"/>
          <w:sz w:val="24"/>
          <w:szCs w:val="24"/>
        </w:rPr>
        <w:t xml:space="preserve">przekazania wraz z urządzeniami decyzji TDT o </w:t>
      </w:r>
      <w:r w:rsidR="00B570C7">
        <w:rPr>
          <w:rFonts w:ascii="Cambria" w:hAnsi="Cambria"/>
          <w:sz w:val="24"/>
          <w:szCs w:val="24"/>
        </w:rPr>
        <w:t xml:space="preserve">zezwoleniu do </w:t>
      </w:r>
      <w:r>
        <w:rPr>
          <w:rFonts w:ascii="Cambria" w:hAnsi="Cambria"/>
          <w:sz w:val="24"/>
          <w:szCs w:val="24"/>
        </w:rPr>
        <w:t>eksploatacji, pozwoleń na użytkowanie wydane przez Powiatowy Nadzór Budowlany oraz instrukcje obsługi bezpiecznego użytkowania wydane przez producentów i Wykonawców urządzeń i obiektów.</w:t>
      </w:r>
    </w:p>
    <w:p w14:paraId="2DC62931" w14:textId="77777777" w:rsidR="00545F16" w:rsidRPr="004A2631" w:rsidRDefault="00545F16" w:rsidP="00545F16">
      <w:pPr>
        <w:pStyle w:val="p2"/>
        <w:jc w:val="both"/>
        <w:rPr>
          <w:rFonts w:ascii="Cambria" w:hAnsi="Cambria"/>
          <w:sz w:val="24"/>
          <w:szCs w:val="24"/>
        </w:rPr>
      </w:pPr>
    </w:p>
    <w:p w14:paraId="5847C18F" w14:textId="31478D60" w:rsidR="00545F16" w:rsidRPr="004A2631" w:rsidRDefault="00545F16" w:rsidP="00545F16">
      <w:pPr>
        <w:pStyle w:val="p2"/>
        <w:jc w:val="center"/>
        <w:rPr>
          <w:rFonts w:ascii="Cambria" w:hAnsi="Cambria"/>
          <w:b/>
          <w:bCs/>
          <w:sz w:val="24"/>
          <w:szCs w:val="24"/>
        </w:rPr>
      </w:pPr>
      <w:r w:rsidRPr="004A2631">
        <w:rPr>
          <w:rFonts w:ascii="Cambria" w:hAnsi="Cambria"/>
          <w:b/>
          <w:bCs/>
          <w:sz w:val="24"/>
          <w:szCs w:val="24"/>
        </w:rPr>
        <w:t>§ 5</w:t>
      </w:r>
    </w:p>
    <w:p w14:paraId="4B522768" w14:textId="3D189F05" w:rsidR="00615DFD" w:rsidRPr="004A2631" w:rsidRDefault="00545F16" w:rsidP="00545F16">
      <w:pPr>
        <w:pStyle w:val="p2"/>
        <w:jc w:val="center"/>
        <w:rPr>
          <w:rFonts w:ascii="Cambria" w:hAnsi="Cambria"/>
          <w:b/>
          <w:bCs/>
          <w:sz w:val="24"/>
          <w:szCs w:val="24"/>
        </w:rPr>
      </w:pPr>
      <w:r w:rsidRPr="004A2631">
        <w:rPr>
          <w:rFonts w:ascii="Cambria" w:hAnsi="Cambria"/>
          <w:b/>
          <w:bCs/>
          <w:sz w:val="24"/>
          <w:szCs w:val="24"/>
        </w:rPr>
        <w:lastRenderedPageBreak/>
        <w:t>Współpraca stron</w:t>
      </w:r>
    </w:p>
    <w:p w14:paraId="211C8131" w14:textId="205D69F0" w:rsidR="002B0AB3" w:rsidRPr="004A2631" w:rsidRDefault="002B0AB3">
      <w:pPr>
        <w:pStyle w:val="p2"/>
        <w:numPr>
          <w:ilvl w:val="0"/>
          <w:numId w:val="16"/>
        </w:numPr>
        <w:ind w:left="426" w:hanging="426"/>
        <w:jc w:val="both"/>
        <w:rPr>
          <w:rFonts w:ascii="Cambria" w:hAnsi="Cambria"/>
          <w:sz w:val="24"/>
          <w:szCs w:val="24"/>
        </w:rPr>
      </w:pPr>
      <w:r w:rsidRPr="004A2631">
        <w:rPr>
          <w:rFonts w:ascii="Cambria" w:hAnsi="Cambria"/>
          <w:sz w:val="24"/>
          <w:szCs w:val="24"/>
        </w:rPr>
        <w:t xml:space="preserve">Zamawiający i Wykonawca zobowiązują się do </w:t>
      </w:r>
      <w:r w:rsidR="007001D2" w:rsidRPr="004A2631">
        <w:rPr>
          <w:rFonts w:ascii="Cambria" w:hAnsi="Cambria"/>
          <w:sz w:val="24"/>
          <w:szCs w:val="24"/>
        </w:rPr>
        <w:t>współpracy</w:t>
      </w:r>
      <w:r w:rsidRPr="004A2631">
        <w:rPr>
          <w:rFonts w:ascii="Cambria" w:hAnsi="Cambria"/>
          <w:sz w:val="24"/>
          <w:szCs w:val="24"/>
        </w:rPr>
        <w:t xml:space="preserve"> przy realizacji przedmiotu umowy.</w:t>
      </w:r>
    </w:p>
    <w:p w14:paraId="5D94F071" w14:textId="77777777" w:rsidR="002B0AB3" w:rsidRPr="004A2631" w:rsidRDefault="002B0AB3">
      <w:pPr>
        <w:pStyle w:val="p2"/>
        <w:numPr>
          <w:ilvl w:val="0"/>
          <w:numId w:val="16"/>
        </w:numPr>
        <w:ind w:left="426" w:hanging="426"/>
        <w:jc w:val="both"/>
        <w:rPr>
          <w:rFonts w:ascii="Cambria" w:hAnsi="Cambria"/>
          <w:sz w:val="24"/>
          <w:szCs w:val="24"/>
        </w:rPr>
      </w:pPr>
      <w:r w:rsidRPr="004A2631">
        <w:rPr>
          <w:rFonts w:ascii="Cambria" w:hAnsi="Cambria"/>
          <w:sz w:val="24"/>
          <w:szCs w:val="24"/>
        </w:rPr>
        <w:t>Współpraca Stron oraz wymiana informacji będzie się odbywała w granicach niezbędnych dla prawidłowego wykonania umowy, z poszanowaniem powszechnie obowiązujących przepisów prawa i ustalonych zwyczajów, zasad uczciwej konkurencji, ochrony informacji stanowiących informacje poufne każdej ze Stron oraz interesów handlowych każdej ze Stron.</w:t>
      </w:r>
    </w:p>
    <w:p w14:paraId="2D906317" w14:textId="6540FF7E" w:rsidR="00861F77" w:rsidRPr="004A2631" w:rsidRDefault="002B0AB3">
      <w:pPr>
        <w:pStyle w:val="p2"/>
        <w:numPr>
          <w:ilvl w:val="0"/>
          <w:numId w:val="16"/>
        </w:numPr>
        <w:ind w:left="426" w:hanging="426"/>
        <w:jc w:val="both"/>
        <w:rPr>
          <w:rFonts w:ascii="Cambria" w:hAnsi="Cambria"/>
          <w:sz w:val="24"/>
          <w:szCs w:val="24"/>
        </w:rPr>
      </w:pPr>
      <w:r w:rsidRPr="004A2631">
        <w:rPr>
          <w:rFonts w:ascii="Cambria" w:hAnsi="Cambria"/>
          <w:sz w:val="24"/>
          <w:szCs w:val="24"/>
        </w:rPr>
        <w:t xml:space="preserve">Zamawiający zapewni Wykonawcy dostęp do informacji i środków technicznych </w:t>
      </w:r>
      <w:r w:rsidRPr="004A2631">
        <w:rPr>
          <w:rFonts w:ascii="Cambria" w:hAnsi="Cambria"/>
          <w:sz w:val="24"/>
          <w:szCs w:val="24"/>
        </w:rPr>
        <w:br/>
        <w:t>w zakresie niezbędnym do realizacji przedmiotu umowy.</w:t>
      </w:r>
    </w:p>
    <w:p w14:paraId="09967C4A" w14:textId="377E10C8" w:rsidR="002578EB" w:rsidRPr="004A2631" w:rsidRDefault="002578EB">
      <w:pPr>
        <w:pStyle w:val="p2"/>
        <w:numPr>
          <w:ilvl w:val="0"/>
          <w:numId w:val="16"/>
        </w:numPr>
        <w:ind w:left="426" w:hanging="426"/>
        <w:jc w:val="both"/>
        <w:rPr>
          <w:rFonts w:ascii="Cambria" w:hAnsi="Cambria"/>
          <w:sz w:val="24"/>
          <w:szCs w:val="24"/>
        </w:rPr>
      </w:pPr>
      <w:r w:rsidRPr="004A2631">
        <w:rPr>
          <w:rFonts w:ascii="Cambria" w:hAnsi="Cambria"/>
          <w:sz w:val="24"/>
          <w:szCs w:val="24"/>
        </w:rPr>
        <w:t>Zamawiający wyznacza koordynatora usługi w osobie:</w:t>
      </w:r>
    </w:p>
    <w:p w14:paraId="7A568DF6" w14:textId="6591173E" w:rsidR="002578EB" w:rsidRPr="004A2631" w:rsidRDefault="002578EB" w:rsidP="002578EB">
      <w:pPr>
        <w:pStyle w:val="p2"/>
        <w:ind w:left="426"/>
        <w:jc w:val="both"/>
        <w:rPr>
          <w:rFonts w:ascii="Cambria" w:hAnsi="Cambria"/>
          <w:sz w:val="24"/>
          <w:szCs w:val="24"/>
        </w:rPr>
      </w:pPr>
    </w:p>
    <w:p w14:paraId="0A358F8D" w14:textId="1845F868" w:rsidR="002578EB" w:rsidRPr="004A2631" w:rsidRDefault="0010165E" w:rsidP="00C8456E">
      <w:pPr>
        <w:pStyle w:val="p2"/>
        <w:ind w:left="426"/>
        <w:jc w:val="center"/>
        <w:rPr>
          <w:rFonts w:ascii="Cambria" w:hAnsi="Cambria"/>
          <w:sz w:val="24"/>
          <w:szCs w:val="24"/>
        </w:rPr>
      </w:pPr>
      <w:r>
        <w:rPr>
          <w:rFonts w:ascii="Cambria" w:hAnsi="Cambria"/>
          <w:sz w:val="24"/>
          <w:szCs w:val="24"/>
        </w:rPr>
        <w:t>Mariusz Hebda</w:t>
      </w:r>
    </w:p>
    <w:p w14:paraId="54E89C32" w14:textId="4D9FC165" w:rsidR="002578EB" w:rsidRPr="004A2631" w:rsidRDefault="002578EB" w:rsidP="00C8456E">
      <w:pPr>
        <w:pStyle w:val="p2"/>
        <w:ind w:left="426"/>
        <w:jc w:val="center"/>
        <w:rPr>
          <w:rStyle w:val="s1"/>
          <w:rFonts w:ascii="Cambria" w:hAnsi="Cambria"/>
          <w:i/>
          <w:iCs/>
          <w:sz w:val="24"/>
          <w:szCs w:val="24"/>
        </w:rPr>
      </w:pPr>
      <w:r w:rsidRPr="004A2631">
        <w:rPr>
          <w:rFonts w:ascii="Cambria" w:hAnsi="Cambria"/>
          <w:i/>
          <w:iCs/>
          <w:sz w:val="24"/>
          <w:szCs w:val="24"/>
        </w:rPr>
        <w:t>(imię i nazwisko)</w:t>
      </w:r>
    </w:p>
    <w:p w14:paraId="173634E3" w14:textId="0BC79BBE" w:rsidR="00861F77" w:rsidRPr="004A2631" w:rsidRDefault="00861F77" w:rsidP="00C8456E">
      <w:pPr>
        <w:pStyle w:val="p2"/>
        <w:ind w:left="426"/>
        <w:jc w:val="center"/>
        <w:rPr>
          <w:rStyle w:val="s1"/>
          <w:rFonts w:ascii="Cambria" w:hAnsi="Cambria"/>
          <w:b/>
          <w:sz w:val="24"/>
          <w:szCs w:val="24"/>
        </w:rPr>
      </w:pPr>
    </w:p>
    <w:p w14:paraId="55A5679D" w14:textId="05E830A8" w:rsidR="002578EB" w:rsidRPr="004A2631" w:rsidRDefault="0010165E" w:rsidP="00C8456E">
      <w:pPr>
        <w:pStyle w:val="p2"/>
        <w:ind w:left="426"/>
        <w:jc w:val="center"/>
        <w:rPr>
          <w:rFonts w:ascii="Cambria" w:hAnsi="Cambria"/>
          <w:sz w:val="24"/>
          <w:szCs w:val="24"/>
        </w:rPr>
      </w:pPr>
      <w:r>
        <w:rPr>
          <w:rFonts w:ascii="Cambria" w:hAnsi="Cambria"/>
          <w:sz w:val="24"/>
          <w:szCs w:val="24"/>
        </w:rPr>
        <w:t>794 100 882</w:t>
      </w:r>
    </w:p>
    <w:p w14:paraId="4584D70A" w14:textId="4D6CBB6C" w:rsidR="002578EB" w:rsidRPr="004A2631" w:rsidRDefault="002578EB" w:rsidP="00C8456E">
      <w:pPr>
        <w:pStyle w:val="p2"/>
        <w:ind w:left="426"/>
        <w:jc w:val="center"/>
        <w:rPr>
          <w:rStyle w:val="s1"/>
          <w:rFonts w:ascii="Cambria" w:hAnsi="Cambria"/>
          <w:i/>
          <w:iCs/>
          <w:sz w:val="24"/>
          <w:szCs w:val="24"/>
        </w:rPr>
      </w:pPr>
      <w:r w:rsidRPr="004A2631">
        <w:rPr>
          <w:rFonts w:ascii="Cambria" w:hAnsi="Cambria"/>
          <w:i/>
          <w:iCs/>
          <w:sz w:val="24"/>
          <w:szCs w:val="24"/>
        </w:rPr>
        <w:t>(numer telefonu)</w:t>
      </w:r>
    </w:p>
    <w:p w14:paraId="03AE6D57" w14:textId="143A6EC8" w:rsidR="002578EB" w:rsidRPr="004A2631" w:rsidRDefault="002578EB" w:rsidP="00C8456E">
      <w:pPr>
        <w:pStyle w:val="p2"/>
        <w:ind w:left="426"/>
        <w:jc w:val="center"/>
        <w:rPr>
          <w:rStyle w:val="s1"/>
          <w:rFonts w:ascii="Cambria" w:hAnsi="Cambria"/>
          <w:b/>
          <w:sz w:val="24"/>
          <w:szCs w:val="24"/>
        </w:rPr>
      </w:pPr>
    </w:p>
    <w:p w14:paraId="6616E52F" w14:textId="181B4DD3" w:rsidR="002578EB" w:rsidRPr="004A2631" w:rsidRDefault="0010165E" w:rsidP="00C8456E">
      <w:pPr>
        <w:pStyle w:val="p2"/>
        <w:ind w:left="426"/>
        <w:jc w:val="center"/>
        <w:rPr>
          <w:rFonts w:ascii="Cambria" w:hAnsi="Cambria"/>
          <w:sz w:val="24"/>
          <w:szCs w:val="24"/>
        </w:rPr>
      </w:pPr>
      <w:r>
        <w:rPr>
          <w:rFonts w:ascii="Cambria" w:hAnsi="Cambria"/>
          <w:sz w:val="24"/>
          <w:szCs w:val="24"/>
        </w:rPr>
        <w:t>pri@olszanica.pl</w:t>
      </w:r>
    </w:p>
    <w:p w14:paraId="20B8A176" w14:textId="111F8504" w:rsidR="002578EB" w:rsidRPr="004A2631" w:rsidRDefault="002578EB" w:rsidP="00C8456E">
      <w:pPr>
        <w:pStyle w:val="p2"/>
        <w:ind w:left="426"/>
        <w:jc w:val="center"/>
        <w:rPr>
          <w:rStyle w:val="s1"/>
          <w:rFonts w:ascii="Cambria" w:hAnsi="Cambria"/>
          <w:i/>
          <w:iCs/>
          <w:sz w:val="24"/>
          <w:szCs w:val="24"/>
        </w:rPr>
      </w:pPr>
      <w:r w:rsidRPr="004A2631">
        <w:rPr>
          <w:rFonts w:ascii="Cambria" w:hAnsi="Cambria"/>
          <w:i/>
          <w:iCs/>
          <w:sz w:val="24"/>
          <w:szCs w:val="24"/>
        </w:rPr>
        <w:t>(adres e-mail)</w:t>
      </w:r>
    </w:p>
    <w:p w14:paraId="013E9312" w14:textId="77777777" w:rsidR="002578EB" w:rsidRPr="004A2631" w:rsidRDefault="002578EB" w:rsidP="002578EB">
      <w:pPr>
        <w:pStyle w:val="p2"/>
        <w:ind w:left="426"/>
        <w:jc w:val="center"/>
        <w:rPr>
          <w:rStyle w:val="s1"/>
          <w:rFonts w:ascii="Cambria" w:hAnsi="Cambria"/>
          <w:i/>
          <w:iCs/>
          <w:sz w:val="24"/>
          <w:szCs w:val="24"/>
        </w:rPr>
      </w:pPr>
    </w:p>
    <w:p w14:paraId="6D61855A" w14:textId="5ED3EACC" w:rsidR="002578EB" w:rsidRPr="004A2631" w:rsidRDefault="002578EB">
      <w:pPr>
        <w:pStyle w:val="p2"/>
        <w:numPr>
          <w:ilvl w:val="0"/>
          <w:numId w:val="16"/>
        </w:numPr>
        <w:ind w:left="426" w:hanging="426"/>
        <w:jc w:val="both"/>
        <w:rPr>
          <w:rFonts w:ascii="Cambria" w:hAnsi="Cambria"/>
          <w:sz w:val="24"/>
          <w:szCs w:val="24"/>
        </w:rPr>
      </w:pPr>
      <w:r w:rsidRPr="004A2631">
        <w:rPr>
          <w:rFonts w:ascii="Cambria" w:hAnsi="Cambria"/>
          <w:sz w:val="24"/>
          <w:szCs w:val="24"/>
        </w:rPr>
        <w:t>Wykonawca wyznacza koordynatora usługi w osobie:</w:t>
      </w:r>
    </w:p>
    <w:p w14:paraId="5145ACEE" w14:textId="77777777" w:rsidR="002578EB" w:rsidRPr="004A2631" w:rsidRDefault="002578EB" w:rsidP="002578EB">
      <w:pPr>
        <w:pStyle w:val="p2"/>
        <w:ind w:left="426"/>
        <w:jc w:val="both"/>
        <w:rPr>
          <w:rFonts w:ascii="Cambria" w:hAnsi="Cambria"/>
          <w:sz w:val="24"/>
          <w:szCs w:val="24"/>
        </w:rPr>
      </w:pPr>
    </w:p>
    <w:p w14:paraId="7907FB34" w14:textId="77777777" w:rsidR="002578EB" w:rsidRPr="004A2631" w:rsidRDefault="002578EB" w:rsidP="00C8456E">
      <w:pPr>
        <w:pStyle w:val="p2"/>
        <w:ind w:left="426"/>
        <w:jc w:val="center"/>
        <w:rPr>
          <w:rFonts w:ascii="Cambria" w:hAnsi="Cambria"/>
          <w:sz w:val="24"/>
          <w:szCs w:val="24"/>
        </w:rPr>
      </w:pPr>
      <w:r w:rsidRPr="004A2631">
        <w:rPr>
          <w:rFonts w:ascii="Cambria" w:hAnsi="Cambria"/>
          <w:sz w:val="24"/>
          <w:szCs w:val="24"/>
        </w:rPr>
        <w:t>………………………………………………………………………</w:t>
      </w:r>
    </w:p>
    <w:p w14:paraId="423CE470" w14:textId="77777777" w:rsidR="002578EB" w:rsidRPr="004A2631" w:rsidRDefault="002578EB" w:rsidP="00C8456E">
      <w:pPr>
        <w:pStyle w:val="p2"/>
        <w:ind w:left="426"/>
        <w:jc w:val="center"/>
        <w:rPr>
          <w:rStyle w:val="s1"/>
          <w:rFonts w:ascii="Cambria" w:hAnsi="Cambria"/>
          <w:i/>
          <w:iCs/>
          <w:sz w:val="24"/>
          <w:szCs w:val="24"/>
        </w:rPr>
      </w:pPr>
      <w:r w:rsidRPr="004A2631">
        <w:rPr>
          <w:rFonts w:ascii="Cambria" w:hAnsi="Cambria"/>
          <w:i/>
          <w:iCs/>
          <w:sz w:val="24"/>
          <w:szCs w:val="24"/>
        </w:rPr>
        <w:t>(imię i nazwisko)</w:t>
      </w:r>
    </w:p>
    <w:p w14:paraId="351481EB" w14:textId="77777777" w:rsidR="002578EB" w:rsidRPr="004A2631" w:rsidRDefault="002578EB" w:rsidP="00C8456E">
      <w:pPr>
        <w:pStyle w:val="p2"/>
        <w:ind w:left="426"/>
        <w:jc w:val="center"/>
        <w:rPr>
          <w:rStyle w:val="s1"/>
          <w:rFonts w:ascii="Cambria" w:hAnsi="Cambria"/>
          <w:b/>
          <w:sz w:val="24"/>
          <w:szCs w:val="24"/>
        </w:rPr>
      </w:pPr>
    </w:p>
    <w:p w14:paraId="6EC8D70E" w14:textId="77777777" w:rsidR="002578EB" w:rsidRPr="004A2631" w:rsidRDefault="002578EB" w:rsidP="00C8456E">
      <w:pPr>
        <w:pStyle w:val="p2"/>
        <w:ind w:left="426"/>
        <w:jc w:val="center"/>
        <w:rPr>
          <w:rFonts w:ascii="Cambria" w:hAnsi="Cambria"/>
          <w:sz w:val="24"/>
          <w:szCs w:val="24"/>
        </w:rPr>
      </w:pPr>
      <w:r w:rsidRPr="004A2631">
        <w:rPr>
          <w:rFonts w:ascii="Cambria" w:hAnsi="Cambria"/>
          <w:sz w:val="24"/>
          <w:szCs w:val="24"/>
        </w:rPr>
        <w:t>………………………………………………………………………</w:t>
      </w:r>
    </w:p>
    <w:p w14:paraId="29EF2741" w14:textId="77777777" w:rsidR="002578EB" w:rsidRPr="004A2631" w:rsidRDefault="002578EB" w:rsidP="00C8456E">
      <w:pPr>
        <w:pStyle w:val="p2"/>
        <w:ind w:left="426"/>
        <w:jc w:val="center"/>
        <w:rPr>
          <w:rStyle w:val="s1"/>
          <w:rFonts w:ascii="Cambria" w:hAnsi="Cambria"/>
          <w:i/>
          <w:iCs/>
          <w:sz w:val="24"/>
          <w:szCs w:val="24"/>
        </w:rPr>
      </w:pPr>
      <w:r w:rsidRPr="004A2631">
        <w:rPr>
          <w:rFonts w:ascii="Cambria" w:hAnsi="Cambria"/>
          <w:i/>
          <w:iCs/>
          <w:sz w:val="24"/>
          <w:szCs w:val="24"/>
        </w:rPr>
        <w:t>(numer telefonu)</w:t>
      </w:r>
    </w:p>
    <w:p w14:paraId="56C1A322" w14:textId="77777777" w:rsidR="002578EB" w:rsidRPr="004A2631" w:rsidRDefault="002578EB" w:rsidP="00C8456E">
      <w:pPr>
        <w:pStyle w:val="p2"/>
        <w:ind w:left="426"/>
        <w:jc w:val="center"/>
        <w:rPr>
          <w:rStyle w:val="s1"/>
          <w:rFonts w:ascii="Cambria" w:hAnsi="Cambria"/>
          <w:b/>
          <w:sz w:val="24"/>
          <w:szCs w:val="24"/>
        </w:rPr>
      </w:pPr>
    </w:p>
    <w:p w14:paraId="5D9C23DF" w14:textId="77777777" w:rsidR="002578EB" w:rsidRPr="004A2631" w:rsidRDefault="002578EB" w:rsidP="00C8456E">
      <w:pPr>
        <w:pStyle w:val="p2"/>
        <w:ind w:left="426"/>
        <w:jc w:val="center"/>
        <w:rPr>
          <w:rFonts w:ascii="Cambria" w:hAnsi="Cambria"/>
          <w:sz w:val="24"/>
          <w:szCs w:val="24"/>
        </w:rPr>
      </w:pPr>
      <w:r w:rsidRPr="004A2631">
        <w:rPr>
          <w:rFonts w:ascii="Cambria" w:hAnsi="Cambria"/>
          <w:sz w:val="24"/>
          <w:szCs w:val="24"/>
        </w:rPr>
        <w:t>………………………………………………………………………</w:t>
      </w:r>
    </w:p>
    <w:p w14:paraId="76E29455" w14:textId="02E378E4" w:rsidR="002578EB" w:rsidRPr="004A2631" w:rsidRDefault="002578EB" w:rsidP="00C8456E">
      <w:pPr>
        <w:pStyle w:val="p2"/>
        <w:ind w:left="426"/>
        <w:jc w:val="center"/>
        <w:rPr>
          <w:rFonts w:ascii="Cambria" w:hAnsi="Cambria"/>
          <w:i/>
          <w:iCs/>
          <w:sz w:val="24"/>
          <w:szCs w:val="24"/>
        </w:rPr>
      </w:pPr>
      <w:r w:rsidRPr="004A2631">
        <w:rPr>
          <w:rFonts w:ascii="Cambria" w:hAnsi="Cambria"/>
          <w:i/>
          <w:iCs/>
          <w:sz w:val="24"/>
          <w:szCs w:val="24"/>
        </w:rPr>
        <w:t>(adres e-mail)</w:t>
      </w:r>
    </w:p>
    <w:p w14:paraId="1911906F" w14:textId="12E5D0EE" w:rsidR="002578EB" w:rsidRPr="004A2631" w:rsidRDefault="002760BA">
      <w:pPr>
        <w:pStyle w:val="p2"/>
        <w:numPr>
          <w:ilvl w:val="0"/>
          <w:numId w:val="16"/>
        </w:numPr>
        <w:ind w:left="426" w:hanging="426"/>
        <w:jc w:val="both"/>
        <w:rPr>
          <w:rFonts w:ascii="Cambria" w:hAnsi="Cambria"/>
          <w:sz w:val="24"/>
          <w:szCs w:val="24"/>
        </w:rPr>
      </w:pPr>
      <w:r w:rsidRPr="004A2631">
        <w:rPr>
          <w:rFonts w:ascii="Cambria" w:hAnsi="Cambria"/>
          <w:sz w:val="24"/>
          <w:szCs w:val="24"/>
        </w:rPr>
        <w:t xml:space="preserve">Koordynator, o którym mowa w ust. 4 </w:t>
      </w:r>
      <w:r w:rsidR="002578EB" w:rsidRPr="004A2631">
        <w:rPr>
          <w:rFonts w:ascii="Cambria" w:hAnsi="Cambria"/>
          <w:sz w:val="24"/>
          <w:szCs w:val="24"/>
        </w:rPr>
        <w:t xml:space="preserve">nie ma prawa zwolnienia Wykonawcy </w:t>
      </w:r>
      <w:r w:rsidRPr="004A2631">
        <w:rPr>
          <w:rFonts w:ascii="Cambria" w:hAnsi="Cambria"/>
          <w:sz w:val="24"/>
          <w:szCs w:val="24"/>
        </w:rPr>
        <w:br/>
      </w:r>
      <w:r w:rsidR="002578EB" w:rsidRPr="004A2631">
        <w:rPr>
          <w:rFonts w:ascii="Cambria" w:hAnsi="Cambria"/>
          <w:sz w:val="24"/>
          <w:szCs w:val="24"/>
        </w:rPr>
        <w:t xml:space="preserve">z obowiązków określonych w </w:t>
      </w:r>
      <w:r w:rsidRPr="004A2631">
        <w:rPr>
          <w:rFonts w:ascii="Cambria" w:hAnsi="Cambria"/>
          <w:sz w:val="24"/>
          <w:szCs w:val="24"/>
        </w:rPr>
        <w:t>Umowie</w:t>
      </w:r>
      <w:r w:rsidR="0076299D">
        <w:rPr>
          <w:rFonts w:ascii="Cambria" w:hAnsi="Cambria"/>
          <w:sz w:val="24"/>
          <w:szCs w:val="24"/>
        </w:rPr>
        <w:t xml:space="preserve"> </w:t>
      </w:r>
      <w:r w:rsidR="002578EB" w:rsidRPr="004A2631">
        <w:rPr>
          <w:rFonts w:ascii="Cambria" w:hAnsi="Cambria"/>
          <w:sz w:val="24"/>
          <w:szCs w:val="24"/>
        </w:rPr>
        <w:t>i nie mają prawa dokonywania zmian umowy</w:t>
      </w:r>
      <w:r w:rsidRPr="004A2631">
        <w:rPr>
          <w:rFonts w:ascii="Cambria" w:hAnsi="Cambria"/>
          <w:sz w:val="24"/>
          <w:szCs w:val="24"/>
        </w:rPr>
        <w:t>, chyba że uzyskał upoważnienie Zamawiającego do dokonania takiej czynności, wydane ,u w formie pisemnej pod rygorem bezskuteczności.</w:t>
      </w:r>
    </w:p>
    <w:p w14:paraId="5E50F5EA" w14:textId="68DCB022" w:rsidR="002578EB" w:rsidRPr="004A2631" w:rsidRDefault="002578EB">
      <w:pPr>
        <w:pStyle w:val="p2"/>
        <w:numPr>
          <w:ilvl w:val="0"/>
          <w:numId w:val="16"/>
        </w:numPr>
        <w:ind w:left="426" w:hanging="426"/>
        <w:jc w:val="both"/>
        <w:rPr>
          <w:rFonts w:ascii="Cambria" w:hAnsi="Cambria"/>
          <w:sz w:val="24"/>
          <w:szCs w:val="24"/>
        </w:rPr>
      </w:pPr>
      <w:r w:rsidRPr="004A2631">
        <w:rPr>
          <w:rFonts w:ascii="Cambria" w:hAnsi="Cambria"/>
          <w:sz w:val="24"/>
          <w:szCs w:val="24"/>
        </w:rPr>
        <w:t xml:space="preserve">Wykonawca powinien zapewnić </w:t>
      </w:r>
      <w:r w:rsidR="002760BA" w:rsidRPr="004A2631">
        <w:rPr>
          <w:rFonts w:ascii="Cambria" w:hAnsi="Cambria"/>
          <w:sz w:val="24"/>
          <w:szCs w:val="24"/>
        </w:rPr>
        <w:t>Koordynatorowi, o którym mowa w ust. 4 i innym pracownikom upoważnionym przez Zamawiającego,</w:t>
      </w:r>
      <w:r w:rsidRPr="004A2631">
        <w:rPr>
          <w:rFonts w:ascii="Cambria" w:hAnsi="Cambria"/>
          <w:sz w:val="24"/>
          <w:szCs w:val="24"/>
        </w:rPr>
        <w:t xml:space="preserve"> swobodny dostęp do miejsc </w:t>
      </w:r>
      <w:r w:rsidR="002760BA" w:rsidRPr="004A2631">
        <w:rPr>
          <w:rFonts w:ascii="Cambria" w:hAnsi="Cambria"/>
          <w:sz w:val="24"/>
          <w:szCs w:val="24"/>
        </w:rPr>
        <w:t>świadczenia usługi</w:t>
      </w:r>
      <w:r w:rsidRPr="004A2631">
        <w:rPr>
          <w:rFonts w:ascii="Cambria" w:hAnsi="Cambria"/>
          <w:sz w:val="24"/>
          <w:szCs w:val="24"/>
        </w:rPr>
        <w:t xml:space="preserve">, dostarczyć wszelkich informacji dotyczących warunków realizacji </w:t>
      </w:r>
      <w:r w:rsidR="002760BA" w:rsidRPr="004A2631">
        <w:rPr>
          <w:rFonts w:ascii="Cambria" w:hAnsi="Cambria"/>
          <w:sz w:val="24"/>
          <w:szCs w:val="24"/>
        </w:rPr>
        <w:t>Umowy</w:t>
      </w:r>
      <w:r w:rsidRPr="004A2631">
        <w:rPr>
          <w:rFonts w:ascii="Cambria" w:hAnsi="Cambria"/>
          <w:sz w:val="24"/>
          <w:szCs w:val="24"/>
        </w:rPr>
        <w:t>, używanych maszyn i urządzeń</w:t>
      </w:r>
      <w:r w:rsidR="002760BA" w:rsidRPr="004A2631">
        <w:rPr>
          <w:rFonts w:ascii="Cambria" w:hAnsi="Cambria"/>
          <w:sz w:val="24"/>
          <w:szCs w:val="24"/>
        </w:rPr>
        <w:t xml:space="preserve"> oraz </w:t>
      </w:r>
      <w:r w:rsidRPr="004A2631">
        <w:rPr>
          <w:rFonts w:ascii="Cambria" w:hAnsi="Cambria"/>
          <w:sz w:val="24"/>
          <w:szCs w:val="24"/>
        </w:rPr>
        <w:t>zastosowanych materiałów</w:t>
      </w:r>
      <w:r w:rsidR="002760BA" w:rsidRPr="004A2631">
        <w:rPr>
          <w:rFonts w:ascii="Cambria" w:hAnsi="Cambria"/>
          <w:sz w:val="24"/>
          <w:szCs w:val="24"/>
        </w:rPr>
        <w:t>.</w:t>
      </w:r>
    </w:p>
    <w:p w14:paraId="4BC9D46C" w14:textId="5BE0FE94" w:rsidR="00C8456E" w:rsidRPr="004A2631" w:rsidRDefault="002578EB">
      <w:pPr>
        <w:pStyle w:val="p2"/>
        <w:numPr>
          <w:ilvl w:val="0"/>
          <w:numId w:val="16"/>
        </w:numPr>
        <w:ind w:left="426" w:hanging="426"/>
        <w:jc w:val="both"/>
        <w:rPr>
          <w:rFonts w:ascii="Cambria" w:hAnsi="Cambria"/>
          <w:sz w:val="24"/>
          <w:szCs w:val="24"/>
        </w:rPr>
      </w:pPr>
      <w:r w:rsidRPr="004A2631">
        <w:rPr>
          <w:rFonts w:ascii="Cambria" w:hAnsi="Cambria"/>
          <w:sz w:val="24"/>
          <w:szCs w:val="24"/>
        </w:rPr>
        <w:t>Do obowiązków Koordynator</w:t>
      </w:r>
      <w:r w:rsidR="002760BA" w:rsidRPr="004A2631">
        <w:rPr>
          <w:rFonts w:ascii="Cambria" w:hAnsi="Cambria"/>
          <w:sz w:val="24"/>
          <w:szCs w:val="24"/>
        </w:rPr>
        <w:t>a, o którym mowa w ust. 4</w:t>
      </w:r>
      <w:r w:rsidRPr="004A2631">
        <w:rPr>
          <w:rFonts w:ascii="Cambria" w:hAnsi="Cambria"/>
          <w:sz w:val="24"/>
          <w:szCs w:val="24"/>
        </w:rPr>
        <w:t xml:space="preserve"> należy w szczególności:</w:t>
      </w:r>
    </w:p>
    <w:p w14:paraId="7B7443E9" w14:textId="0F31FC16" w:rsidR="002760BA" w:rsidRPr="004A2631" w:rsidRDefault="002578EB">
      <w:pPr>
        <w:pStyle w:val="p2"/>
        <w:numPr>
          <w:ilvl w:val="0"/>
          <w:numId w:val="17"/>
        </w:numPr>
        <w:jc w:val="both"/>
        <w:rPr>
          <w:rFonts w:ascii="Cambria" w:hAnsi="Cambria"/>
          <w:sz w:val="24"/>
          <w:szCs w:val="24"/>
        </w:rPr>
      </w:pPr>
      <w:r w:rsidRPr="004A2631">
        <w:rPr>
          <w:rFonts w:ascii="Cambria" w:hAnsi="Cambria"/>
          <w:sz w:val="24"/>
          <w:szCs w:val="24"/>
        </w:rPr>
        <w:t xml:space="preserve">kontrola realizacji </w:t>
      </w:r>
      <w:r w:rsidR="002760BA" w:rsidRPr="004A2631">
        <w:rPr>
          <w:rFonts w:ascii="Cambria" w:hAnsi="Cambria"/>
          <w:sz w:val="24"/>
          <w:szCs w:val="24"/>
        </w:rPr>
        <w:t>usługi</w:t>
      </w:r>
      <w:r w:rsidRPr="004A2631">
        <w:rPr>
          <w:rFonts w:ascii="Cambria" w:hAnsi="Cambria"/>
          <w:sz w:val="24"/>
          <w:szCs w:val="24"/>
        </w:rPr>
        <w:t>,</w:t>
      </w:r>
      <w:r w:rsidR="00194713" w:rsidRPr="004A2631">
        <w:rPr>
          <w:rFonts w:ascii="Cambria" w:hAnsi="Cambria"/>
          <w:sz w:val="24"/>
          <w:szCs w:val="24"/>
        </w:rPr>
        <w:t xml:space="preserve"> w tym </w:t>
      </w:r>
      <w:r w:rsidR="002760BA" w:rsidRPr="004A2631">
        <w:rPr>
          <w:rFonts w:ascii="Cambria" w:hAnsi="Cambria"/>
          <w:sz w:val="24"/>
          <w:szCs w:val="24"/>
        </w:rPr>
        <w:t xml:space="preserve">kontrola obowiązków Wykonawcy związanych z zatrudnieniem osób skierowanych do </w:t>
      </w:r>
      <w:r w:rsidR="00E93F5B" w:rsidRPr="004A2631">
        <w:rPr>
          <w:rFonts w:ascii="Cambria" w:hAnsi="Cambria"/>
          <w:sz w:val="24"/>
          <w:szCs w:val="24"/>
        </w:rPr>
        <w:t>określonych w niniejszej umowie czynności,</w:t>
      </w:r>
    </w:p>
    <w:p w14:paraId="1BB1E0D8" w14:textId="069BA697" w:rsidR="00C8456E" w:rsidRPr="004A2631" w:rsidRDefault="00194713">
      <w:pPr>
        <w:pStyle w:val="p2"/>
        <w:numPr>
          <w:ilvl w:val="0"/>
          <w:numId w:val="17"/>
        </w:numPr>
        <w:jc w:val="both"/>
        <w:rPr>
          <w:rFonts w:ascii="Cambria" w:hAnsi="Cambria"/>
          <w:sz w:val="24"/>
          <w:szCs w:val="24"/>
        </w:rPr>
      </w:pPr>
      <w:r w:rsidRPr="004A2631">
        <w:rPr>
          <w:rFonts w:ascii="Cambria" w:hAnsi="Cambria"/>
          <w:sz w:val="24"/>
          <w:szCs w:val="24"/>
        </w:rPr>
        <w:t>weryfikacja aktualności uprawnień osób skierowanych do wykonywania czynności, dla którym Zamawiający wymaga określonych kwalifikacji</w:t>
      </w:r>
      <w:r w:rsidR="002578EB" w:rsidRPr="004A2631">
        <w:rPr>
          <w:rFonts w:ascii="Cambria" w:hAnsi="Cambria"/>
          <w:sz w:val="24"/>
          <w:szCs w:val="24"/>
        </w:rPr>
        <w:t>,</w:t>
      </w:r>
    </w:p>
    <w:p w14:paraId="390B8CA0" w14:textId="77777777" w:rsidR="00C8456E" w:rsidRPr="004A2631" w:rsidRDefault="002578EB">
      <w:pPr>
        <w:pStyle w:val="p2"/>
        <w:numPr>
          <w:ilvl w:val="0"/>
          <w:numId w:val="17"/>
        </w:numPr>
        <w:jc w:val="both"/>
        <w:rPr>
          <w:rFonts w:ascii="Cambria" w:hAnsi="Cambria"/>
          <w:sz w:val="24"/>
          <w:szCs w:val="24"/>
        </w:rPr>
      </w:pPr>
      <w:r w:rsidRPr="004A2631">
        <w:rPr>
          <w:rFonts w:ascii="Cambria" w:hAnsi="Cambria"/>
          <w:sz w:val="24"/>
          <w:szCs w:val="24"/>
        </w:rPr>
        <w:t>kompletowanie dokumentów związanych z realizacją umowy,</w:t>
      </w:r>
    </w:p>
    <w:p w14:paraId="5B6A1765" w14:textId="2CED4AC8" w:rsidR="00C8456E" w:rsidRPr="004A2631" w:rsidRDefault="00194713">
      <w:pPr>
        <w:pStyle w:val="p2"/>
        <w:numPr>
          <w:ilvl w:val="0"/>
          <w:numId w:val="17"/>
        </w:numPr>
        <w:jc w:val="both"/>
        <w:rPr>
          <w:rFonts w:ascii="Cambria" w:hAnsi="Cambria"/>
          <w:sz w:val="24"/>
          <w:szCs w:val="24"/>
        </w:rPr>
      </w:pPr>
      <w:r w:rsidRPr="004A2631">
        <w:rPr>
          <w:rFonts w:ascii="Cambria" w:hAnsi="Cambria"/>
          <w:sz w:val="24"/>
          <w:szCs w:val="24"/>
        </w:rPr>
        <w:t>weryfikacja miesięcznych sprawozdań</w:t>
      </w:r>
      <w:r w:rsidR="002578EB" w:rsidRPr="004A2631">
        <w:rPr>
          <w:rFonts w:ascii="Cambria" w:hAnsi="Cambria"/>
          <w:sz w:val="24"/>
          <w:szCs w:val="24"/>
        </w:rPr>
        <w:t xml:space="preserve">, </w:t>
      </w:r>
    </w:p>
    <w:p w14:paraId="3E2BAA57" w14:textId="2F4B425A" w:rsidR="00C8456E" w:rsidRPr="004A2631" w:rsidRDefault="002578EB">
      <w:pPr>
        <w:pStyle w:val="p2"/>
        <w:numPr>
          <w:ilvl w:val="0"/>
          <w:numId w:val="17"/>
        </w:numPr>
        <w:jc w:val="both"/>
        <w:rPr>
          <w:rFonts w:ascii="Cambria" w:hAnsi="Cambria"/>
          <w:sz w:val="24"/>
          <w:szCs w:val="24"/>
        </w:rPr>
      </w:pPr>
      <w:r w:rsidRPr="004A2631">
        <w:rPr>
          <w:rFonts w:ascii="Cambria" w:hAnsi="Cambria"/>
          <w:sz w:val="24"/>
          <w:szCs w:val="24"/>
        </w:rPr>
        <w:t>akceptowanie faktury końcowej,</w:t>
      </w:r>
    </w:p>
    <w:p w14:paraId="753D40B9" w14:textId="3061C0D5" w:rsidR="00194713" w:rsidRPr="004A2631" w:rsidRDefault="00194713">
      <w:pPr>
        <w:pStyle w:val="p2"/>
        <w:numPr>
          <w:ilvl w:val="0"/>
          <w:numId w:val="17"/>
        </w:numPr>
        <w:jc w:val="both"/>
        <w:rPr>
          <w:rFonts w:ascii="Cambria" w:hAnsi="Cambria"/>
          <w:sz w:val="24"/>
          <w:szCs w:val="24"/>
        </w:rPr>
      </w:pPr>
      <w:r w:rsidRPr="004A2631">
        <w:rPr>
          <w:rFonts w:ascii="Cambria" w:hAnsi="Cambria"/>
          <w:sz w:val="24"/>
          <w:szCs w:val="24"/>
        </w:rPr>
        <w:t xml:space="preserve">zlecanie Wykonawcy </w:t>
      </w:r>
      <w:r w:rsidR="00BC7D9E" w:rsidRPr="004A2631">
        <w:rPr>
          <w:rFonts w:ascii="Cambria" w:hAnsi="Cambria"/>
          <w:sz w:val="24"/>
          <w:szCs w:val="24"/>
        </w:rPr>
        <w:t xml:space="preserve">dokonywania czynności objętych usługą, które nie są realizowane w terminach z góry ustalonych lub w sposób ciągły,   </w:t>
      </w:r>
    </w:p>
    <w:p w14:paraId="74E158E5" w14:textId="11E6F89F" w:rsidR="002578EB" w:rsidRPr="004A2631" w:rsidRDefault="002578EB">
      <w:pPr>
        <w:pStyle w:val="p2"/>
        <w:numPr>
          <w:ilvl w:val="0"/>
          <w:numId w:val="17"/>
        </w:numPr>
        <w:jc w:val="both"/>
        <w:rPr>
          <w:rFonts w:ascii="Cambria" w:hAnsi="Cambria"/>
          <w:sz w:val="24"/>
          <w:szCs w:val="24"/>
        </w:rPr>
      </w:pPr>
      <w:r w:rsidRPr="004A2631">
        <w:rPr>
          <w:rFonts w:ascii="Cambria" w:hAnsi="Cambria"/>
          <w:sz w:val="24"/>
          <w:szCs w:val="24"/>
        </w:rPr>
        <w:lastRenderedPageBreak/>
        <w:t xml:space="preserve">uzgadnianie z Wykonawcą sposobu oraz terminu usunięcia </w:t>
      </w:r>
      <w:r w:rsidR="00194713" w:rsidRPr="004A2631">
        <w:rPr>
          <w:rFonts w:ascii="Cambria" w:hAnsi="Cambria"/>
          <w:sz w:val="24"/>
          <w:szCs w:val="24"/>
        </w:rPr>
        <w:t>narusze</w:t>
      </w:r>
      <w:r w:rsidR="00BC7D9E" w:rsidRPr="004A2631">
        <w:rPr>
          <w:rFonts w:ascii="Cambria" w:hAnsi="Cambria"/>
          <w:sz w:val="24"/>
          <w:szCs w:val="24"/>
        </w:rPr>
        <w:t>ń, wad i stwierdzonych usterek, które objęte są świadczoną usługą.</w:t>
      </w:r>
    </w:p>
    <w:p w14:paraId="7C40E0FD" w14:textId="4F7C8B09" w:rsidR="00C8456E" w:rsidRPr="004A2631" w:rsidRDefault="00966791">
      <w:pPr>
        <w:pStyle w:val="p2"/>
        <w:numPr>
          <w:ilvl w:val="0"/>
          <w:numId w:val="16"/>
        </w:numPr>
        <w:ind w:left="426" w:hanging="426"/>
        <w:rPr>
          <w:rFonts w:ascii="Cambria" w:hAnsi="Cambria"/>
          <w:sz w:val="24"/>
          <w:szCs w:val="24"/>
        </w:rPr>
      </w:pPr>
      <w:r w:rsidRPr="004A2631">
        <w:rPr>
          <w:rFonts w:ascii="Cambria" w:hAnsi="Cambria"/>
          <w:sz w:val="24"/>
          <w:szCs w:val="24"/>
        </w:rPr>
        <w:t>Strony zobowiązane są do zachowania tajemnicy handlowej i służbowej obejmującej wszelkie informacje przekraczające zakres przedmiotu Umowy, a jakie uzyskały w związku  z realizacją niniejszej Umowy.</w:t>
      </w:r>
    </w:p>
    <w:p w14:paraId="77EEB122" w14:textId="77777777" w:rsidR="00966791" w:rsidRPr="004A2631" w:rsidRDefault="00966791" w:rsidP="00966791">
      <w:pPr>
        <w:pStyle w:val="p2"/>
        <w:rPr>
          <w:rFonts w:ascii="Cambria" w:hAnsi="Cambria"/>
          <w:sz w:val="24"/>
          <w:szCs w:val="24"/>
        </w:rPr>
      </w:pPr>
    </w:p>
    <w:p w14:paraId="15979F8A" w14:textId="0B425B64" w:rsidR="002B0AB3" w:rsidRPr="004A2631" w:rsidRDefault="002B0AB3" w:rsidP="002578EB">
      <w:pPr>
        <w:pStyle w:val="p2"/>
        <w:jc w:val="center"/>
        <w:rPr>
          <w:rFonts w:ascii="Cambria" w:hAnsi="Cambria"/>
          <w:b/>
          <w:sz w:val="24"/>
          <w:szCs w:val="24"/>
        </w:rPr>
      </w:pPr>
      <w:r w:rsidRPr="004A2631">
        <w:rPr>
          <w:rStyle w:val="s1"/>
          <w:rFonts w:ascii="Cambria" w:hAnsi="Cambria"/>
          <w:b/>
          <w:sz w:val="24"/>
          <w:szCs w:val="24"/>
        </w:rPr>
        <w:t xml:space="preserve">§ </w:t>
      </w:r>
      <w:r w:rsidR="00BC7D9E" w:rsidRPr="004A2631">
        <w:rPr>
          <w:rFonts w:ascii="Cambria" w:hAnsi="Cambria"/>
          <w:b/>
          <w:sz w:val="24"/>
          <w:szCs w:val="24"/>
        </w:rPr>
        <w:t>6</w:t>
      </w:r>
    </w:p>
    <w:p w14:paraId="74D03803" w14:textId="525AA758" w:rsidR="002B0AB3" w:rsidRPr="003E671C" w:rsidRDefault="002B0AB3" w:rsidP="002F3D58">
      <w:pPr>
        <w:pStyle w:val="p2"/>
        <w:jc w:val="center"/>
        <w:rPr>
          <w:rFonts w:ascii="Cambria" w:hAnsi="Cambria"/>
          <w:b/>
          <w:sz w:val="24"/>
          <w:szCs w:val="24"/>
        </w:rPr>
      </w:pPr>
      <w:r w:rsidRPr="003E671C">
        <w:rPr>
          <w:rFonts w:ascii="Cambria" w:hAnsi="Cambria"/>
          <w:b/>
          <w:sz w:val="24"/>
          <w:szCs w:val="24"/>
        </w:rPr>
        <w:t>Termin</w:t>
      </w:r>
      <w:r w:rsidR="005A1472" w:rsidRPr="003E671C">
        <w:rPr>
          <w:rFonts w:ascii="Cambria" w:hAnsi="Cambria"/>
          <w:b/>
          <w:sz w:val="24"/>
          <w:szCs w:val="24"/>
        </w:rPr>
        <w:t xml:space="preserve"> </w:t>
      </w:r>
      <w:r w:rsidR="00F44E53" w:rsidRPr="003E671C">
        <w:rPr>
          <w:rFonts w:ascii="Cambria" w:hAnsi="Cambria"/>
          <w:b/>
          <w:sz w:val="24"/>
          <w:szCs w:val="24"/>
        </w:rPr>
        <w:t>świadczenia usługi</w:t>
      </w:r>
    </w:p>
    <w:p w14:paraId="6609F1E3" w14:textId="3DD0DF14" w:rsidR="00337C81" w:rsidRPr="003E671C" w:rsidRDefault="00337C81" w:rsidP="00337C81">
      <w:pPr>
        <w:pStyle w:val="Akapitzlist"/>
        <w:numPr>
          <w:ilvl w:val="0"/>
          <w:numId w:val="5"/>
        </w:numPr>
        <w:ind w:left="426"/>
        <w:jc w:val="both"/>
        <w:rPr>
          <w:rFonts w:ascii="Cambria" w:eastAsia="Times New Roman" w:hAnsi="Cambria" w:cs="Times New Roman"/>
          <w:lang w:eastAsia="pl-PL"/>
        </w:rPr>
      </w:pPr>
      <w:r w:rsidRPr="003E671C">
        <w:rPr>
          <w:rFonts w:ascii="Cambria" w:eastAsia="Times New Roman" w:hAnsi="Cambria" w:cs="Times New Roman"/>
          <w:lang w:eastAsia="pl-PL"/>
        </w:rPr>
        <w:t xml:space="preserve">Wykonawca zobowiązany jest świadczyć usługę </w:t>
      </w:r>
      <w:r w:rsidR="005A1AF8">
        <w:rPr>
          <w:rFonts w:ascii="Cambria" w:eastAsia="Times New Roman" w:hAnsi="Cambria" w:cs="Times New Roman"/>
          <w:lang w:eastAsia="pl-PL"/>
        </w:rPr>
        <w:t xml:space="preserve">zgodnie z harmonogramem w okresie </w:t>
      </w:r>
      <w:r w:rsidR="00845ABB">
        <w:rPr>
          <w:rFonts w:ascii="Cambria" w:eastAsia="Times New Roman" w:hAnsi="Cambria" w:cs="Times New Roman"/>
          <w:b/>
          <w:bCs/>
          <w:lang w:eastAsia="pl-PL"/>
        </w:rPr>
        <w:t>7</w:t>
      </w:r>
      <w:r w:rsidR="005A1AF8" w:rsidRPr="005A1AF8">
        <w:rPr>
          <w:rFonts w:ascii="Cambria" w:eastAsia="Times New Roman" w:hAnsi="Cambria" w:cs="Times New Roman"/>
          <w:b/>
          <w:bCs/>
          <w:lang w:eastAsia="pl-PL"/>
        </w:rPr>
        <w:t xml:space="preserve"> miesięcy</w:t>
      </w:r>
      <w:r w:rsidR="005A1AF8">
        <w:rPr>
          <w:rFonts w:ascii="Cambria" w:eastAsia="Times New Roman" w:hAnsi="Cambria" w:cs="Times New Roman"/>
          <w:lang w:eastAsia="pl-PL"/>
        </w:rPr>
        <w:t xml:space="preserve"> od dnia podpisania umowy.</w:t>
      </w:r>
    </w:p>
    <w:p w14:paraId="13ADFAEB" w14:textId="74622ACF" w:rsidR="00D147B8" w:rsidRPr="003E671C" w:rsidRDefault="001571FA" w:rsidP="007001D2">
      <w:pPr>
        <w:pStyle w:val="Akapitzlist"/>
        <w:numPr>
          <w:ilvl w:val="0"/>
          <w:numId w:val="5"/>
        </w:numPr>
        <w:ind w:left="426"/>
        <w:jc w:val="both"/>
        <w:rPr>
          <w:rFonts w:ascii="Cambria" w:eastAsia="Times New Roman" w:hAnsi="Cambria" w:cs="Times New Roman"/>
          <w:lang w:eastAsia="pl-PL"/>
        </w:rPr>
      </w:pPr>
      <w:r w:rsidRPr="003E671C">
        <w:rPr>
          <w:rFonts w:ascii="Cambria" w:eastAsia="Times New Roman" w:hAnsi="Cambria" w:cs="Times New Roman"/>
          <w:lang w:eastAsia="pl-PL"/>
        </w:rPr>
        <w:t xml:space="preserve">Planowany termin rozpoczęcia funkcjonowania </w:t>
      </w:r>
      <w:r w:rsidR="005A1AF8">
        <w:rPr>
          <w:rFonts w:ascii="Cambria" w:eastAsia="Times New Roman" w:hAnsi="Cambria" w:cs="Times New Roman"/>
          <w:lang w:eastAsia="pl-PL"/>
        </w:rPr>
        <w:t xml:space="preserve">CTAiS BIESZCZAD.ski Wańkowa </w:t>
      </w:r>
      <w:r w:rsidRPr="003E671C">
        <w:rPr>
          <w:rFonts w:ascii="Cambria" w:eastAsia="Times New Roman" w:hAnsi="Cambria" w:cs="Times New Roman"/>
          <w:lang w:eastAsia="pl-PL"/>
        </w:rPr>
        <w:t xml:space="preserve">to </w:t>
      </w:r>
      <w:r w:rsidR="005A1AF8">
        <w:rPr>
          <w:rFonts w:ascii="Cambria" w:eastAsia="Times New Roman" w:hAnsi="Cambria" w:cs="Times New Roman"/>
          <w:lang w:eastAsia="pl-PL"/>
        </w:rPr>
        <w:t>2</w:t>
      </w:r>
      <w:r w:rsidR="00AF0151">
        <w:rPr>
          <w:rFonts w:ascii="Cambria" w:eastAsia="Times New Roman" w:hAnsi="Cambria" w:cs="Times New Roman"/>
          <w:lang w:eastAsia="pl-PL"/>
        </w:rPr>
        <w:t>5</w:t>
      </w:r>
      <w:r w:rsidR="005A1AF8">
        <w:rPr>
          <w:rFonts w:ascii="Cambria" w:eastAsia="Times New Roman" w:hAnsi="Cambria" w:cs="Times New Roman"/>
          <w:lang w:eastAsia="pl-PL"/>
        </w:rPr>
        <w:t xml:space="preserve"> kwietnia </w:t>
      </w:r>
      <w:r w:rsidR="007001D2">
        <w:rPr>
          <w:rFonts w:ascii="Cambria" w:eastAsia="Times New Roman" w:hAnsi="Cambria" w:cs="Times New Roman"/>
          <w:lang w:eastAsia="pl-PL"/>
        </w:rPr>
        <w:t>202</w:t>
      </w:r>
      <w:r w:rsidR="00AF0151">
        <w:rPr>
          <w:rFonts w:ascii="Cambria" w:eastAsia="Times New Roman" w:hAnsi="Cambria" w:cs="Times New Roman"/>
          <w:lang w:eastAsia="pl-PL"/>
        </w:rPr>
        <w:t>6</w:t>
      </w:r>
      <w:r w:rsidR="007001D2">
        <w:rPr>
          <w:rFonts w:ascii="Cambria" w:eastAsia="Times New Roman" w:hAnsi="Cambria" w:cs="Times New Roman"/>
          <w:lang w:eastAsia="pl-PL"/>
        </w:rPr>
        <w:t xml:space="preserve"> r., </w:t>
      </w:r>
      <w:r w:rsidR="00D147B8" w:rsidRPr="003E671C">
        <w:rPr>
          <w:rFonts w:ascii="Cambria" w:eastAsia="Times New Roman" w:hAnsi="Cambria" w:cs="Times New Roman"/>
          <w:lang w:eastAsia="pl-PL"/>
        </w:rPr>
        <w:t>z zastrzeżeniem pkt 3 i 4.</w:t>
      </w:r>
    </w:p>
    <w:p w14:paraId="6DC14A1A" w14:textId="196937F8" w:rsidR="00254ECA" w:rsidRPr="003E671C" w:rsidRDefault="00254ECA" w:rsidP="001571FA">
      <w:pPr>
        <w:pStyle w:val="Akapitzlist"/>
        <w:ind w:left="426"/>
        <w:jc w:val="both"/>
        <w:rPr>
          <w:rFonts w:ascii="Cambria" w:eastAsia="Times New Roman" w:hAnsi="Cambria" w:cs="Times New Roman"/>
          <w:lang w:eastAsia="pl-PL"/>
        </w:rPr>
      </w:pPr>
      <w:r w:rsidRPr="003E671C">
        <w:rPr>
          <w:rFonts w:ascii="Cambria" w:eastAsia="Times New Roman" w:hAnsi="Cambria" w:cs="Times New Roman"/>
          <w:lang w:eastAsia="pl-PL"/>
        </w:rPr>
        <w:t xml:space="preserve">Rozpoczęcie funkcjonowania </w:t>
      </w:r>
      <w:r w:rsidR="005A1AF8">
        <w:rPr>
          <w:rFonts w:ascii="Cambria" w:eastAsia="Times New Roman" w:hAnsi="Cambria" w:cs="Times New Roman"/>
          <w:lang w:eastAsia="pl-PL"/>
        </w:rPr>
        <w:t>ośrodka</w:t>
      </w:r>
      <w:r w:rsidRPr="003E671C">
        <w:rPr>
          <w:rFonts w:ascii="Cambria" w:eastAsia="Times New Roman" w:hAnsi="Cambria" w:cs="Times New Roman"/>
          <w:lang w:eastAsia="pl-PL"/>
        </w:rPr>
        <w:t xml:space="preserve"> poprzedzony jest okresem przygotowawczym (przygotowanie infrastruktury do działalnośc</w:t>
      </w:r>
      <w:r w:rsidR="005A1AF8">
        <w:rPr>
          <w:rFonts w:ascii="Cambria" w:eastAsia="Times New Roman" w:hAnsi="Cambria" w:cs="Times New Roman"/>
          <w:lang w:eastAsia="pl-PL"/>
        </w:rPr>
        <w:t>i</w:t>
      </w:r>
      <w:r w:rsidRPr="003E671C">
        <w:rPr>
          <w:rFonts w:ascii="Cambria" w:eastAsia="Times New Roman" w:hAnsi="Cambria" w:cs="Times New Roman"/>
          <w:lang w:eastAsia="pl-PL"/>
        </w:rPr>
        <w:t>)</w:t>
      </w:r>
      <w:r w:rsidR="007001D2">
        <w:rPr>
          <w:rFonts w:ascii="Cambria" w:eastAsia="Times New Roman" w:hAnsi="Cambria" w:cs="Times New Roman"/>
          <w:lang w:eastAsia="pl-PL"/>
        </w:rPr>
        <w:t>.</w:t>
      </w:r>
    </w:p>
    <w:p w14:paraId="02760618" w14:textId="4404E0F1" w:rsidR="00337C81" w:rsidRPr="00337C81" w:rsidRDefault="00337C81" w:rsidP="00337C81">
      <w:pPr>
        <w:pStyle w:val="Akapitzlist"/>
        <w:numPr>
          <w:ilvl w:val="0"/>
          <w:numId w:val="5"/>
        </w:numPr>
        <w:ind w:left="426"/>
        <w:jc w:val="both"/>
        <w:rPr>
          <w:rFonts w:ascii="Cambria" w:eastAsia="Times New Roman" w:hAnsi="Cambria" w:cs="Times New Roman"/>
          <w:lang w:eastAsia="pl-PL"/>
        </w:rPr>
      </w:pPr>
      <w:r w:rsidRPr="003E671C">
        <w:rPr>
          <w:rFonts w:ascii="Cambria" w:hAnsi="Cambria"/>
          <w:lang w:eastAsia="pl-PL"/>
        </w:rPr>
        <w:t>Strony zgodnie uznają, że okres świadczenia usługi związany jest bezpośrednio z planowanym okresem funkcjonowania</w:t>
      </w:r>
      <w:r w:rsidRPr="00337C81">
        <w:rPr>
          <w:rFonts w:ascii="Cambria" w:hAnsi="Cambria"/>
          <w:lang w:eastAsia="pl-PL"/>
        </w:rPr>
        <w:t xml:space="preserve"> ośrodka Bieszczad.ski. Ośrodek będzie funkcjonował w okresie wzmożonego ruchu turystycznego i zapotrzebowania na usługi sportowo-rekreacyjne. Funkcjonowanie ośrodka w oderwaniu od tego okresu jest nieuzasadnione z punktu widzenia celu, dla którego ośrodek powstał.</w:t>
      </w:r>
    </w:p>
    <w:p w14:paraId="5CF108B8" w14:textId="7B2AB625" w:rsidR="00A94286" w:rsidRPr="0002599C" w:rsidRDefault="00A94286" w:rsidP="002F3D58">
      <w:pPr>
        <w:pStyle w:val="p2"/>
        <w:numPr>
          <w:ilvl w:val="0"/>
          <w:numId w:val="5"/>
        </w:numPr>
        <w:ind w:left="426" w:hanging="426"/>
        <w:jc w:val="both"/>
        <w:rPr>
          <w:rFonts w:ascii="Cambria" w:hAnsi="Cambria"/>
          <w:color w:val="000000"/>
          <w:sz w:val="24"/>
          <w:szCs w:val="24"/>
        </w:rPr>
      </w:pPr>
      <w:r w:rsidRPr="0002599C">
        <w:rPr>
          <w:rFonts w:ascii="Cambria" w:hAnsi="Cambria"/>
          <w:color w:val="000000"/>
          <w:sz w:val="24"/>
          <w:szCs w:val="24"/>
        </w:rPr>
        <w:t>Zamawiający może podjąć decyzję o zmianie (skróceniu</w:t>
      </w:r>
      <w:r w:rsidR="00AE2130">
        <w:rPr>
          <w:rFonts w:ascii="Cambria" w:hAnsi="Cambria"/>
          <w:color w:val="000000"/>
          <w:sz w:val="24"/>
          <w:szCs w:val="24"/>
        </w:rPr>
        <w:t xml:space="preserve"> lub wyd</w:t>
      </w:r>
      <w:r w:rsidR="00C36FC2">
        <w:rPr>
          <w:rFonts w:ascii="Cambria" w:hAnsi="Cambria"/>
          <w:color w:val="000000"/>
          <w:sz w:val="24"/>
          <w:szCs w:val="24"/>
        </w:rPr>
        <w:t>ł</w:t>
      </w:r>
      <w:r w:rsidR="00AE2130">
        <w:rPr>
          <w:rFonts w:ascii="Cambria" w:hAnsi="Cambria"/>
          <w:color w:val="000000"/>
          <w:sz w:val="24"/>
          <w:szCs w:val="24"/>
        </w:rPr>
        <w:t>użeniu</w:t>
      </w:r>
      <w:r w:rsidRPr="0002599C">
        <w:rPr>
          <w:rFonts w:ascii="Cambria" w:hAnsi="Cambria"/>
          <w:color w:val="000000"/>
          <w:sz w:val="24"/>
          <w:szCs w:val="24"/>
        </w:rPr>
        <w:t>) czasu, przez który usługa będzie świadczona</w:t>
      </w:r>
      <w:r w:rsidR="00163857">
        <w:rPr>
          <w:rFonts w:ascii="Cambria" w:hAnsi="Cambria"/>
          <w:color w:val="000000"/>
          <w:sz w:val="24"/>
          <w:szCs w:val="24"/>
        </w:rPr>
        <w:t xml:space="preserve"> jak również o zawieszeniu jej świadczenia</w:t>
      </w:r>
      <w:r w:rsidRPr="0002599C">
        <w:rPr>
          <w:rFonts w:ascii="Cambria" w:hAnsi="Cambria"/>
          <w:color w:val="000000"/>
          <w:sz w:val="24"/>
          <w:szCs w:val="24"/>
        </w:rPr>
        <w:t xml:space="preserve">, w przypadku okoliczności określonych w § </w:t>
      </w:r>
      <w:r w:rsidR="0002599C" w:rsidRPr="0002599C">
        <w:rPr>
          <w:rFonts w:ascii="Cambria" w:hAnsi="Cambria"/>
          <w:color w:val="000000"/>
          <w:sz w:val="24"/>
          <w:szCs w:val="24"/>
        </w:rPr>
        <w:t>13 Umowy</w:t>
      </w:r>
      <w:r w:rsidRPr="0002599C">
        <w:rPr>
          <w:rFonts w:ascii="Cambria" w:hAnsi="Cambria"/>
          <w:color w:val="000000"/>
          <w:sz w:val="24"/>
          <w:szCs w:val="24"/>
        </w:rPr>
        <w:t>.</w:t>
      </w:r>
    </w:p>
    <w:p w14:paraId="34325F90" w14:textId="6991FD82" w:rsidR="002B0AB3" w:rsidRPr="004A2631" w:rsidRDefault="002B0AB3" w:rsidP="002F3D58">
      <w:pPr>
        <w:pStyle w:val="p2"/>
        <w:numPr>
          <w:ilvl w:val="0"/>
          <w:numId w:val="5"/>
        </w:numPr>
        <w:ind w:left="426" w:hanging="426"/>
        <w:jc w:val="both"/>
        <w:rPr>
          <w:rFonts w:ascii="Cambria" w:hAnsi="Cambria"/>
          <w:sz w:val="24"/>
          <w:szCs w:val="24"/>
        </w:rPr>
      </w:pPr>
      <w:r w:rsidRPr="004A2631">
        <w:rPr>
          <w:rFonts w:ascii="Cambria" w:hAnsi="Cambria"/>
          <w:sz w:val="24"/>
          <w:szCs w:val="24"/>
        </w:rPr>
        <w:t>Ilekroć w umowie jest mowa o „dniach roboczych”, należy przez to rozumieć dni</w:t>
      </w:r>
      <w:r w:rsidR="0055743E" w:rsidRPr="004A2631">
        <w:rPr>
          <w:rFonts w:ascii="Cambria" w:hAnsi="Cambria"/>
          <w:sz w:val="24"/>
          <w:szCs w:val="24"/>
        </w:rPr>
        <w:t xml:space="preserve"> </w:t>
      </w:r>
      <w:r w:rsidRPr="004A2631">
        <w:rPr>
          <w:rFonts w:ascii="Cambria" w:hAnsi="Cambria"/>
          <w:sz w:val="24"/>
          <w:szCs w:val="24"/>
        </w:rPr>
        <w:t>od poniedziałku do piątku, z wyłączeniem przypadających w dni wolne od pracy, określone w art. 1 ust. 1 ustawy z dnia 18 stycznia 1951 r. o dniach wolnych od pracy.</w:t>
      </w:r>
    </w:p>
    <w:p w14:paraId="27834B12" w14:textId="45ADE539" w:rsidR="00C1203A" w:rsidRPr="004A2631" w:rsidRDefault="00C1203A" w:rsidP="002F3D58">
      <w:pPr>
        <w:pStyle w:val="p2"/>
        <w:numPr>
          <w:ilvl w:val="0"/>
          <w:numId w:val="5"/>
        </w:numPr>
        <w:ind w:left="426" w:hanging="426"/>
        <w:jc w:val="both"/>
        <w:rPr>
          <w:rFonts w:ascii="Cambria" w:hAnsi="Cambria"/>
          <w:sz w:val="24"/>
          <w:szCs w:val="24"/>
        </w:rPr>
      </w:pPr>
      <w:r w:rsidRPr="004A2631">
        <w:rPr>
          <w:rFonts w:ascii="Cambria" w:hAnsi="Cambria"/>
          <w:sz w:val="24"/>
          <w:szCs w:val="24"/>
        </w:rPr>
        <w:t xml:space="preserve">Wykonawca świadczy usługę również w </w:t>
      </w:r>
      <w:r w:rsidR="00533366" w:rsidRPr="004A2631">
        <w:rPr>
          <w:rFonts w:ascii="Cambria" w:hAnsi="Cambria"/>
          <w:sz w:val="24"/>
          <w:szCs w:val="24"/>
        </w:rPr>
        <w:t xml:space="preserve">soboty, niedziele i święta oraz </w:t>
      </w:r>
      <w:r w:rsidRPr="004A2631">
        <w:rPr>
          <w:rFonts w:ascii="Cambria" w:hAnsi="Cambria"/>
          <w:sz w:val="24"/>
          <w:szCs w:val="24"/>
        </w:rPr>
        <w:t>dni</w:t>
      </w:r>
      <w:r w:rsidR="00533366" w:rsidRPr="004A2631">
        <w:rPr>
          <w:rFonts w:ascii="Cambria" w:hAnsi="Cambria"/>
          <w:sz w:val="24"/>
          <w:szCs w:val="24"/>
        </w:rPr>
        <w:t xml:space="preserve"> ustawowo wolne.</w:t>
      </w:r>
    </w:p>
    <w:p w14:paraId="1EB5210F" w14:textId="77777777" w:rsidR="00043A8B" w:rsidRPr="004A2631" w:rsidRDefault="00043A8B" w:rsidP="002F3D58">
      <w:pPr>
        <w:pStyle w:val="p2"/>
        <w:jc w:val="both"/>
        <w:rPr>
          <w:rFonts w:ascii="Cambria" w:hAnsi="Cambria"/>
          <w:sz w:val="24"/>
          <w:szCs w:val="24"/>
        </w:rPr>
      </w:pPr>
    </w:p>
    <w:p w14:paraId="25C20222" w14:textId="036B2D78" w:rsidR="00043A8B" w:rsidRPr="004A2631" w:rsidRDefault="00043A8B" w:rsidP="002F3D58">
      <w:pPr>
        <w:autoSpaceDE w:val="0"/>
        <w:autoSpaceDN w:val="0"/>
        <w:spacing w:after="0" w:line="240" w:lineRule="auto"/>
        <w:jc w:val="center"/>
        <w:rPr>
          <w:rFonts w:ascii="Cambria" w:hAnsi="Cambria" w:cs="ArialNarrow,Bold"/>
          <w:b/>
          <w:bCs/>
          <w:color w:val="000000"/>
          <w:sz w:val="24"/>
          <w:szCs w:val="24"/>
        </w:rPr>
      </w:pPr>
      <w:r w:rsidRPr="004A2631">
        <w:rPr>
          <w:rFonts w:ascii="Cambria" w:hAnsi="Cambria" w:cs="ArialNarrow,Bold"/>
          <w:b/>
          <w:bCs/>
          <w:color w:val="000000"/>
          <w:sz w:val="24"/>
          <w:szCs w:val="24"/>
        </w:rPr>
        <w:t xml:space="preserve">§ </w:t>
      </w:r>
      <w:r w:rsidR="0088216A" w:rsidRPr="004A2631">
        <w:rPr>
          <w:rFonts w:ascii="Cambria" w:hAnsi="Cambria" w:cs="ArialNarrow,Bold"/>
          <w:b/>
          <w:bCs/>
          <w:color w:val="000000"/>
          <w:sz w:val="24"/>
          <w:szCs w:val="24"/>
        </w:rPr>
        <w:t>7</w:t>
      </w:r>
    </w:p>
    <w:p w14:paraId="1ED8A958" w14:textId="3A4AAD0F" w:rsidR="00043A8B" w:rsidRPr="004A2631" w:rsidRDefault="006D553F" w:rsidP="002F3D58">
      <w:pPr>
        <w:autoSpaceDE w:val="0"/>
        <w:autoSpaceDN w:val="0"/>
        <w:spacing w:after="0" w:line="240" w:lineRule="auto"/>
        <w:jc w:val="center"/>
        <w:rPr>
          <w:rFonts w:ascii="Cambria" w:hAnsi="Cambria"/>
          <w:b/>
          <w:bCs/>
          <w:spacing w:val="-8"/>
          <w:sz w:val="24"/>
          <w:szCs w:val="24"/>
        </w:rPr>
      </w:pPr>
      <w:r w:rsidRPr="004A2631">
        <w:rPr>
          <w:rFonts w:ascii="Cambria" w:hAnsi="Cambria"/>
          <w:b/>
          <w:bCs/>
          <w:spacing w:val="-8"/>
          <w:sz w:val="24"/>
          <w:szCs w:val="24"/>
        </w:rPr>
        <w:t>Personel</w:t>
      </w:r>
    </w:p>
    <w:p w14:paraId="5DDDEA45" w14:textId="114E54CB" w:rsidR="006D553F" w:rsidRPr="00DA7DD0" w:rsidRDefault="006D553F" w:rsidP="00DF0939">
      <w:pPr>
        <w:pStyle w:val="Akapitzlist"/>
        <w:numPr>
          <w:ilvl w:val="0"/>
          <w:numId w:val="18"/>
        </w:numPr>
        <w:autoSpaceDE w:val="0"/>
        <w:autoSpaceDN w:val="0"/>
        <w:ind w:left="426" w:hanging="426"/>
        <w:jc w:val="both"/>
        <w:rPr>
          <w:rFonts w:ascii="Cambria" w:hAnsi="Cambria"/>
          <w:spacing w:val="-8"/>
        </w:rPr>
      </w:pPr>
      <w:r w:rsidRPr="00DA7DD0">
        <w:rPr>
          <w:rFonts w:ascii="Cambria" w:hAnsi="Cambria"/>
          <w:spacing w:val="-8"/>
        </w:rPr>
        <w:t>Wykonawca oświadcza, że posiada personel niezbędny do wykonania usługi w pełnym zakresie, posiadający stosowne kwalifikacje, uprawnienia i doświadczenia, a ilość skierowanych do realizacji zadania osób odpowiada co najmniej wymaganiom określonym w Opisie przedmiotu zamówienia (Załącznik nr 1 do SWZ)</w:t>
      </w:r>
      <w:r w:rsidR="007001D2">
        <w:rPr>
          <w:rFonts w:ascii="Cambria" w:hAnsi="Cambria"/>
          <w:spacing w:val="-8"/>
        </w:rPr>
        <w:t xml:space="preserve"> oraz będzie zgodna ze złożonym w ramach postępowania wykazem osób. Osoby wskazane w tym wykazie wykonawca skieruje do realizacji zamówienia.</w:t>
      </w:r>
    </w:p>
    <w:p w14:paraId="0D949A14" w14:textId="6BFBDC75" w:rsidR="006D553F" w:rsidRPr="00DA7DD0" w:rsidRDefault="006D553F" w:rsidP="00DF0939">
      <w:pPr>
        <w:pStyle w:val="Akapitzlist"/>
        <w:numPr>
          <w:ilvl w:val="0"/>
          <w:numId w:val="18"/>
        </w:numPr>
        <w:autoSpaceDE w:val="0"/>
        <w:autoSpaceDN w:val="0"/>
        <w:ind w:left="426" w:hanging="426"/>
        <w:jc w:val="both"/>
        <w:rPr>
          <w:rFonts w:ascii="Cambria" w:hAnsi="Cambria"/>
          <w:spacing w:val="-8"/>
        </w:rPr>
      </w:pPr>
      <w:r w:rsidRPr="00DA7DD0">
        <w:rPr>
          <w:rFonts w:ascii="Cambria" w:hAnsi="Cambria"/>
          <w:spacing w:val="-8"/>
        </w:rPr>
        <w:t>Wykonawca ponosi ryzyko absencji osób, o których mowa wyżej, będącej następstwem jakichkolwiek okoliczności, i zobowiązuje się zapewnić dla nich zastępstwo w sposób, który nie powoduje pogorszenia jakości świadczonej usługi</w:t>
      </w:r>
      <w:r w:rsidR="00A62D72" w:rsidRPr="00DA7DD0">
        <w:rPr>
          <w:rFonts w:ascii="Cambria" w:hAnsi="Cambria"/>
          <w:spacing w:val="-8"/>
        </w:rPr>
        <w:t>, w szczególności nie zakłóca funkcjonowania ośrodka</w:t>
      </w:r>
      <w:r w:rsidR="00C52B64" w:rsidRPr="00DA7DD0">
        <w:rPr>
          <w:rFonts w:ascii="Cambria" w:hAnsi="Cambria"/>
          <w:spacing w:val="-8"/>
        </w:rPr>
        <w:t xml:space="preserve"> i pozwala na wykorzystanie jego pełnych możliwości.</w:t>
      </w:r>
      <w:r w:rsidR="007001D2">
        <w:rPr>
          <w:rFonts w:ascii="Cambria" w:hAnsi="Cambria"/>
          <w:spacing w:val="-8"/>
        </w:rPr>
        <w:t xml:space="preserve"> Zmiana osób wskazanych w wykazie osób wymaga akceptacji Zamawiającego.</w:t>
      </w:r>
    </w:p>
    <w:p w14:paraId="0F0D5986" w14:textId="347F4055" w:rsidR="00C52B64" w:rsidRPr="00DA7DD0" w:rsidRDefault="00C52B64" w:rsidP="00DF0939">
      <w:pPr>
        <w:pStyle w:val="Akapitzlist"/>
        <w:numPr>
          <w:ilvl w:val="0"/>
          <w:numId w:val="18"/>
        </w:numPr>
        <w:autoSpaceDE w:val="0"/>
        <w:autoSpaceDN w:val="0"/>
        <w:ind w:left="426" w:hanging="426"/>
        <w:jc w:val="both"/>
        <w:rPr>
          <w:rFonts w:ascii="Cambria" w:hAnsi="Cambria"/>
          <w:spacing w:val="-8"/>
        </w:rPr>
      </w:pPr>
      <w:r w:rsidRPr="00DA7DD0">
        <w:rPr>
          <w:rFonts w:ascii="Cambria" w:hAnsi="Cambria"/>
          <w:spacing w:val="-8"/>
        </w:rPr>
        <w:t xml:space="preserve">Wykonawca w dniu podpisania umowy przekaże Zamawiającemu </w:t>
      </w:r>
      <w:r w:rsidR="007001D2">
        <w:rPr>
          <w:rFonts w:ascii="Cambria" w:hAnsi="Cambria"/>
          <w:spacing w:val="-8"/>
        </w:rPr>
        <w:t xml:space="preserve">pełną </w:t>
      </w:r>
      <w:r w:rsidRPr="00DA7DD0">
        <w:rPr>
          <w:rFonts w:ascii="Cambria" w:hAnsi="Cambria"/>
          <w:spacing w:val="-8"/>
        </w:rPr>
        <w:t>listę osób skierowanych do realizacji inwestycji.</w:t>
      </w:r>
    </w:p>
    <w:p w14:paraId="5E29ACBB" w14:textId="10C06296" w:rsidR="00C52B64" w:rsidRPr="00DA7DD0" w:rsidRDefault="00C52B64" w:rsidP="00DF0939">
      <w:pPr>
        <w:pStyle w:val="Akapitzlist"/>
        <w:numPr>
          <w:ilvl w:val="0"/>
          <w:numId w:val="18"/>
        </w:numPr>
        <w:autoSpaceDE w:val="0"/>
        <w:autoSpaceDN w:val="0"/>
        <w:ind w:left="426" w:hanging="426"/>
        <w:jc w:val="both"/>
        <w:rPr>
          <w:rFonts w:ascii="Cambria" w:hAnsi="Cambria"/>
          <w:spacing w:val="-8"/>
        </w:rPr>
      </w:pPr>
      <w:r w:rsidRPr="00DA7DD0">
        <w:rPr>
          <w:rFonts w:ascii="Cambria" w:hAnsi="Cambria"/>
          <w:spacing w:val="-8"/>
        </w:rPr>
        <w:t>Lista, o której mowa w ust. 3 zawierać będzie:</w:t>
      </w:r>
    </w:p>
    <w:p w14:paraId="3F92D442" w14:textId="12F60890" w:rsidR="00C52B64" w:rsidRPr="00DA7DD0" w:rsidRDefault="00C52B64" w:rsidP="00DF0939">
      <w:pPr>
        <w:pStyle w:val="Akapitzlist"/>
        <w:numPr>
          <w:ilvl w:val="0"/>
          <w:numId w:val="19"/>
        </w:numPr>
        <w:autoSpaceDE w:val="0"/>
        <w:autoSpaceDN w:val="0"/>
        <w:jc w:val="both"/>
        <w:rPr>
          <w:rFonts w:ascii="Cambria" w:hAnsi="Cambria"/>
          <w:spacing w:val="-8"/>
        </w:rPr>
      </w:pPr>
      <w:r w:rsidRPr="00DA7DD0">
        <w:rPr>
          <w:rFonts w:ascii="Cambria" w:hAnsi="Cambria"/>
          <w:spacing w:val="-8"/>
        </w:rPr>
        <w:t>imię i nazwisko osoby skierowanej do wykonania usługi,</w:t>
      </w:r>
    </w:p>
    <w:p w14:paraId="7E98E9CF" w14:textId="420A3099" w:rsidR="00C52B64" w:rsidRPr="00DA7DD0" w:rsidRDefault="00C52B64" w:rsidP="00DF0939">
      <w:pPr>
        <w:pStyle w:val="Akapitzlist"/>
        <w:numPr>
          <w:ilvl w:val="0"/>
          <w:numId w:val="19"/>
        </w:numPr>
        <w:autoSpaceDE w:val="0"/>
        <w:autoSpaceDN w:val="0"/>
        <w:jc w:val="both"/>
        <w:rPr>
          <w:rFonts w:ascii="Cambria" w:hAnsi="Cambria"/>
          <w:spacing w:val="-8"/>
        </w:rPr>
      </w:pPr>
      <w:r w:rsidRPr="00DA7DD0">
        <w:rPr>
          <w:rFonts w:ascii="Cambria" w:hAnsi="Cambria"/>
          <w:spacing w:val="-8"/>
        </w:rPr>
        <w:t>stanowisko, na którym pracę świadczyć ma wskazana osoba,</w:t>
      </w:r>
    </w:p>
    <w:p w14:paraId="5FC3D8B5" w14:textId="4B009A61" w:rsidR="00C52B64" w:rsidRPr="00DA7DD0" w:rsidRDefault="00C52B64" w:rsidP="00DF0939">
      <w:pPr>
        <w:pStyle w:val="Akapitzlist"/>
        <w:numPr>
          <w:ilvl w:val="0"/>
          <w:numId w:val="19"/>
        </w:numPr>
        <w:autoSpaceDE w:val="0"/>
        <w:autoSpaceDN w:val="0"/>
        <w:jc w:val="both"/>
        <w:rPr>
          <w:rFonts w:ascii="Cambria" w:hAnsi="Cambria"/>
          <w:spacing w:val="-8"/>
        </w:rPr>
      </w:pPr>
      <w:r w:rsidRPr="00DA7DD0">
        <w:rPr>
          <w:rFonts w:ascii="Cambria" w:hAnsi="Cambria"/>
          <w:spacing w:val="-8"/>
        </w:rPr>
        <w:t>informację o posiadanych uprawnieniach, kwalifikacji i doświadczeniu, jeżeli Zamawiający dla osób wykonujących pracę na określonym stanowisku uprawnień, kwalifikacji lub doświadczenia wymagał,</w:t>
      </w:r>
    </w:p>
    <w:p w14:paraId="559FCDE5" w14:textId="6FA2627B" w:rsidR="00C52B64" w:rsidRPr="00DA7DD0" w:rsidRDefault="00C52B64" w:rsidP="00DF0939">
      <w:pPr>
        <w:pStyle w:val="Akapitzlist"/>
        <w:numPr>
          <w:ilvl w:val="0"/>
          <w:numId w:val="19"/>
        </w:numPr>
        <w:autoSpaceDE w:val="0"/>
        <w:autoSpaceDN w:val="0"/>
        <w:jc w:val="both"/>
        <w:rPr>
          <w:rFonts w:ascii="Cambria" w:hAnsi="Cambria"/>
          <w:spacing w:val="-8"/>
        </w:rPr>
      </w:pPr>
      <w:r w:rsidRPr="00DA7DD0">
        <w:rPr>
          <w:rFonts w:ascii="Cambria" w:hAnsi="Cambria"/>
          <w:spacing w:val="-8"/>
        </w:rPr>
        <w:t>grafik pracy, jeżeli na danym stanowisku pracę będzie świadczyć kilka osób.</w:t>
      </w:r>
    </w:p>
    <w:p w14:paraId="43A8F0FC" w14:textId="427724A2" w:rsidR="00C52B64" w:rsidRPr="00DA7DD0" w:rsidRDefault="00C52B64" w:rsidP="00DF0939">
      <w:pPr>
        <w:pStyle w:val="Akapitzlist"/>
        <w:numPr>
          <w:ilvl w:val="0"/>
          <w:numId w:val="18"/>
        </w:numPr>
        <w:autoSpaceDE w:val="0"/>
        <w:autoSpaceDN w:val="0"/>
        <w:ind w:left="426" w:hanging="426"/>
        <w:jc w:val="both"/>
        <w:rPr>
          <w:rFonts w:ascii="Cambria" w:hAnsi="Cambria"/>
          <w:spacing w:val="-8"/>
        </w:rPr>
      </w:pPr>
      <w:r w:rsidRPr="00DA7DD0">
        <w:rPr>
          <w:rFonts w:ascii="Cambria" w:hAnsi="Cambria"/>
          <w:spacing w:val="-8"/>
        </w:rPr>
        <w:lastRenderedPageBreak/>
        <w:t xml:space="preserve">W zakresie </w:t>
      </w:r>
      <w:r w:rsidR="00287CD8" w:rsidRPr="00DA7DD0">
        <w:rPr>
          <w:rFonts w:ascii="Cambria" w:hAnsi="Cambria"/>
          <w:spacing w:val="-8"/>
        </w:rPr>
        <w:t>uprawnień, kwalifikacji i doświadczenia, o którym mowa w ust. 4 pkt 3), Zamawiający ma prawo żądania wyjaśnień i dokumentów potwierdzających ich posiadanie przez wskazane osoby.</w:t>
      </w:r>
    </w:p>
    <w:p w14:paraId="6FC53CB5" w14:textId="7F326745" w:rsidR="00287CD8" w:rsidRPr="00DA7DD0" w:rsidRDefault="00287CD8" w:rsidP="00DF0939">
      <w:pPr>
        <w:pStyle w:val="Akapitzlist"/>
        <w:numPr>
          <w:ilvl w:val="0"/>
          <w:numId w:val="18"/>
        </w:numPr>
        <w:autoSpaceDE w:val="0"/>
        <w:autoSpaceDN w:val="0"/>
        <w:ind w:left="426" w:hanging="426"/>
        <w:jc w:val="both"/>
        <w:rPr>
          <w:rFonts w:ascii="Cambria" w:hAnsi="Cambria"/>
          <w:spacing w:val="-8"/>
        </w:rPr>
      </w:pPr>
      <w:r w:rsidRPr="00DA7DD0">
        <w:rPr>
          <w:rFonts w:ascii="Cambria" w:hAnsi="Cambria"/>
          <w:spacing w:val="-8"/>
        </w:rPr>
        <w:t>Jakakolwiek zmiana informacji wskazanych w liście, o której mowa w ust. 3, Wymaga poinformowania Zamawiającego na piśmie, nie później niż na 2 dni robocze przed planowaną zmianą</w:t>
      </w:r>
      <w:r w:rsidR="007001D2">
        <w:rPr>
          <w:rFonts w:ascii="Cambria" w:hAnsi="Cambria"/>
          <w:spacing w:val="-8"/>
        </w:rPr>
        <w:t>, a w szczególnie uzasadnionych przypadkach najpóźniej w chwili skierowania innej osoby do świadczenia usługi.</w:t>
      </w:r>
    </w:p>
    <w:p w14:paraId="31BA6852" w14:textId="3FB857FB" w:rsidR="00243254" w:rsidRPr="00DA7DD0" w:rsidRDefault="00243254" w:rsidP="00DF0939">
      <w:pPr>
        <w:pStyle w:val="Akapitzlist"/>
        <w:numPr>
          <w:ilvl w:val="0"/>
          <w:numId w:val="18"/>
        </w:numPr>
        <w:autoSpaceDE w:val="0"/>
        <w:autoSpaceDN w:val="0"/>
        <w:ind w:left="426" w:hanging="426"/>
        <w:jc w:val="both"/>
        <w:rPr>
          <w:rFonts w:ascii="Cambria" w:hAnsi="Cambria"/>
          <w:spacing w:val="-8"/>
        </w:rPr>
      </w:pPr>
      <w:r w:rsidRPr="00DA7DD0">
        <w:rPr>
          <w:rFonts w:ascii="Cambria" w:hAnsi="Cambria"/>
          <w:spacing w:val="-8"/>
        </w:rPr>
        <w:t>Wykonawca wyposaży personel na własny koszt w jednolite</w:t>
      </w:r>
      <w:r w:rsidR="00AA0008" w:rsidRPr="00DA7DD0">
        <w:rPr>
          <w:rFonts w:ascii="Cambria" w:hAnsi="Cambria"/>
          <w:spacing w:val="-8"/>
        </w:rPr>
        <w:t>,</w:t>
      </w:r>
      <w:r w:rsidRPr="00DA7DD0">
        <w:rPr>
          <w:rFonts w:ascii="Cambria" w:hAnsi="Cambria"/>
          <w:spacing w:val="-8"/>
        </w:rPr>
        <w:t xml:space="preserve"> estetyczne stroje dostosowane do charakteru pracy oraz identyfikatory imienne z nadrukiem wskazującym na funkcję osoby (pod pojęciem jednolitych strojów rozumie się ubranie robocze dostosowane do wykonywanych usług)</w:t>
      </w:r>
      <w:r w:rsidR="00AA0008" w:rsidRPr="00DA7DD0">
        <w:rPr>
          <w:rFonts w:ascii="Cambria" w:hAnsi="Cambria"/>
          <w:spacing w:val="-8"/>
        </w:rPr>
        <w:t>.</w:t>
      </w:r>
    </w:p>
    <w:p w14:paraId="0AB350EF" w14:textId="1D91F881" w:rsidR="0023115D" w:rsidRPr="00DA7DD0" w:rsidRDefault="0023115D" w:rsidP="00DF0939">
      <w:pPr>
        <w:pStyle w:val="Akapitzlist"/>
        <w:numPr>
          <w:ilvl w:val="0"/>
          <w:numId w:val="18"/>
        </w:numPr>
        <w:autoSpaceDE w:val="0"/>
        <w:autoSpaceDN w:val="0"/>
        <w:ind w:left="426" w:hanging="426"/>
        <w:jc w:val="both"/>
        <w:rPr>
          <w:rFonts w:ascii="Cambria" w:hAnsi="Cambria"/>
          <w:spacing w:val="-8"/>
        </w:rPr>
      </w:pPr>
      <w:r w:rsidRPr="00DA7DD0">
        <w:rPr>
          <w:rFonts w:ascii="Cambria" w:hAnsi="Cambria"/>
        </w:rPr>
        <w:t>Zamawiający ma prawo żądania od Wykonawcy w każdym czasie zmiany osób świadczących usługi w przypadku stwierdzenia zaniedbywania obowiązków lub nienależytego ich wykonywania. Wykonawca zobowiązany będzie do dokonania takiej zmiany w ciągu 2 dni od dnia zgłoszenia</w:t>
      </w:r>
      <w:r w:rsidR="00804574" w:rsidRPr="00DA7DD0">
        <w:rPr>
          <w:rFonts w:ascii="Cambria" w:hAnsi="Cambria"/>
        </w:rPr>
        <w:t xml:space="preserve"> żądania przez Zamawiającego.</w:t>
      </w:r>
    </w:p>
    <w:p w14:paraId="052AA06E" w14:textId="1993356A" w:rsidR="0055743E" w:rsidRPr="004A2631" w:rsidRDefault="0055743E" w:rsidP="00287CD8">
      <w:pPr>
        <w:pStyle w:val="p2"/>
        <w:rPr>
          <w:rFonts w:ascii="Cambria" w:hAnsi="Cambria"/>
          <w:b/>
          <w:sz w:val="24"/>
          <w:szCs w:val="24"/>
        </w:rPr>
      </w:pPr>
    </w:p>
    <w:p w14:paraId="3F74DBB4" w14:textId="66E48851" w:rsidR="005A7F7B" w:rsidRPr="004A2631" w:rsidRDefault="005A7F7B" w:rsidP="005A7F7B">
      <w:pPr>
        <w:pStyle w:val="p2"/>
        <w:jc w:val="center"/>
        <w:rPr>
          <w:rFonts w:ascii="Cambria" w:hAnsi="Cambria"/>
          <w:b/>
          <w:sz w:val="24"/>
          <w:szCs w:val="24"/>
        </w:rPr>
      </w:pPr>
      <w:r w:rsidRPr="004A2631">
        <w:rPr>
          <w:rFonts w:ascii="Cambria" w:hAnsi="Cambria"/>
          <w:b/>
          <w:sz w:val="24"/>
          <w:szCs w:val="24"/>
        </w:rPr>
        <w:t xml:space="preserve">§ </w:t>
      </w:r>
      <w:r w:rsidR="0088216A" w:rsidRPr="004A2631">
        <w:rPr>
          <w:rFonts w:ascii="Cambria" w:hAnsi="Cambria"/>
          <w:b/>
          <w:sz w:val="24"/>
          <w:szCs w:val="24"/>
        </w:rPr>
        <w:t>7</w:t>
      </w:r>
      <w:r w:rsidRPr="004A2631">
        <w:rPr>
          <w:rFonts w:ascii="Cambria" w:hAnsi="Cambria"/>
          <w:b/>
          <w:sz w:val="24"/>
          <w:szCs w:val="24"/>
        </w:rPr>
        <w:t>a</w:t>
      </w:r>
    </w:p>
    <w:p w14:paraId="2283DDA2" w14:textId="506FE1CD" w:rsidR="005A7F7B" w:rsidRPr="004A2631" w:rsidRDefault="005A7F7B" w:rsidP="005A7F7B">
      <w:pPr>
        <w:pStyle w:val="p2"/>
        <w:jc w:val="center"/>
        <w:rPr>
          <w:rFonts w:ascii="Cambria" w:hAnsi="Cambria"/>
          <w:b/>
          <w:sz w:val="24"/>
          <w:szCs w:val="24"/>
        </w:rPr>
      </w:pPr>
      <w:r w:rsidRPr="004A2631">
        <w:rPr>
          <w:rFonts w:ascii="Cambria" w:hAnsi="Cambria"/>
          <w:b/>
          <w:sz w:val="24"/>
          <w:szCs w:val="24"/>
        </w:rPr>
        <w:t>Klauzula zatrudnienia</w:t>
      </w:r>
    </w:p>
    <w:p w14:paraId="21EAC5B6" w14:textId="7628D98D" w:rsidR="005A7F7B" w:rsidRPr="004A2631" w:rsidRDefault="005A7F7B">
      <w:pPr>
        <w:pStyle w:val="Standard"/>
        <w:numPr>
          <w:ilvl w:val="0"/>
          <w:numId w:val="25"/>
        </w:numPr>
        <w:suppressAutoHyphens w:val="0"/>
        <w:spacing w:line="23" w:lineRule="atLeast"/>
        <w:ind w:left="426" w:hanging="426"/>
        <w:jc w:val="both"/>
        <w:rPr>
          <w:rFonts w:ascii="Cambria" w:hAnsi="Cambria"/>
        </w:rPr>
      </w:pPr>
      <w:r w:rsidRPr="004A2631">
        <w:rPr>
          <w:rFonts w:ascii="Cambria" w:hAnsi="Cambria"/>
        </w:rPr>
        <w:t>Zamawiający wymaga zatrudnienia na podstawie umowy o pracę przez Wykonawcę lub podwykonawcę osób wykonujących wskazane poniżej czynności w trakcie realizacji zamówienia:</w:t>
      </w:r>
    </w:p>
    <w:p w14:paraId="6DBD052D" w14:textId="77777777" w:rsidR="00973CF6" w:rsidRPr="004A2631" w:rsidRDefault="00973CF6">
      <w:pPr>
        <w:pStyle w:val="Standard"/>
        <w:numPr>
          <w:ilvl w:val="0"/>
          <w:numId w:val="33"/>
        </w:numPr>
        <w:spacing w:line="23" w:lineRule="atLeast"/>
        <w:jc w:val="both"/>
        <w:rPr>
          <w:rFonts w:ascii="Cambria" w:hAnsi="Cambria"/>
          <w:b/>
          <w:bCs/>
        </w:rPr>
      </w:pPr>
      <w:r w:rsidRPr="004A2631">
        <w:rPr>
          <w:rFonts w:ascii="Cambria" w:hAnsi="Cambria"/>
          <w:b/>
          <w:bCs/>
        </w:rPr>
        <w:t>kierowanie koleją linową,</w:t>
      </w:r>
    </w:p>
    <w:p w14:paraId="01169164" w14:textId="46255FF0" w:rsidR="00973CF6" w:rsidRDefault="00973CF6">
      <w:pPr>
        <w:pStyle w:val="Standard"/>
        <w:numPr>
          <w:ilvl w:val="0"/>
          <w:numId w:val="33"/>
        </w:numPr>
        <w:spacing w:line="23" w:lineRule="atLeast"/>
        <w:jc w:val="both"/>
        <w:rPr>
          <w:rFonts w:ascii="Cambria" w:hAnsi="Cambria"/>
          <w:b/>
          <w:bCs/>
        </w:rPr>
      </w:pPr>
      <w:r w:rsidRPr="004A2631">
        <w:rPr>
          <w:rFonts w:ascii="Cambria" w:hAnsi="Cambria"/>
          <w:b/>
          <w:bCs/>
        </w:rPr>
        <w:t>obsługiwanie kolei linowej</w:t>
      </w:r>
      <w:r w:rsidR="006D4787">
        <w:rPr>
          <w:rFonts w:ascii="Cambria" w:hAnsi="Cambria"/>
          <w:b/>
          <w:bCs/>
        </w:rPr>
        <w:t xml:space="preserve"> </w:t>
      </w:r>
      <w:r w:rsidRPr="004A2631">
        <w:rPr>
          <w:rFonts w:ascii="Cambria" w:hAnsi="Cambria"/>
          <w:b/>
          <w:bCs/>
        </w:rPr>
        <w:t xml:space="preserve">i </w:t>
      </w:r>
      <w:r w:rsidR="006D4787">
        <w:rPr>
          <w:rFonts w:ascii="Cambria" w:hAnsi="Cambria"/>
          <w:b/>
          <w:bCs/>
        </w:rPr>
        <w:t xml:space="preserve">2 </w:t>
      </w:r>
      <w:r w:rsidRPr="004A2631">
        <w:rPr>
          <w:rFonts w:ascii="Cambria" w:hAnsi="Cambria"/>
          <w:b/>
          <w:bCs/>
        </w:rPr>
        <w:t>przenośników taśmowych,</w:t>
      </w:r>
    </w:p>
    <w:p w14:paraId="43FD1CBA" w14:textId="7FC55CAD" w:rsidR="006D4787" w:rsidRPr="004A2631" w:rsidRDefault="006D4787">
      <w:pPr>
        <w:pStyle w:val="Standard"/>
        <w:numPr>
          <w:ilvl w:val="0"/>
          <w:numId w:val="33"/>
        </w:numPr>
        <w:spacing w:line="23" w:lineRule="atLeast"/>
        <w:jc w:val="both"/>
        <w:rPr>
          <w:rFonts w:ascii="Cambria" w:hAnsi="Cambria"/>
          <w:b/>
          <w:bCs/>
        </w:rPr>
      </w:pPr>
      <w:r>
        <w:rPr>
          <w:rFonts w:ascii="Cambria" w:hAnsi="Cambria"/>
          <w:b/>
          <w:bCs/>
        </w:rPr>
        <w:t>obsługa zjazdu tyrolskiego oraz toru pontonowego,</w:t>
      </w:r>
    </w:p>
    <w:p w14:paraId="21E18C93" w14:textId="40F485FF" w:rsidR="00973CF6" w:rsidRPr="004A2631" w:rsidRDefault="00973CF6">
      <w:pPr>
        <w:pStyle w:val="Standard"/>
        <w:numPr>
          <w:ilvl w:val="0"/>
          <w:numId w:val="33"/>
        </w:numPr>
        <w:spacing w:line="23" w:lineRule="atLeast"/>
        <w:jc w:val="both"/>
        <w:rPr>
          <w:rFonts w:ascii="Cambria" w:hAnsi="Cambria"/>
          <w:b/>
          <w:bCs/>
        </w:rPr>
      </w:pPr>
      <w:r w:rsidRPr="004A2631">
        <w:rPr>
          <w:rFonts w:ascii="Cambria" w:hAnsi="Cambria"/>
          <w:b/>
          <w:bCs/>
        </w:rPr>
        <w:t>eksploatacja i konserwacja urządzeń</w:t>
      </w:r>
      <w:r w:rsidR="006D4787">
        <w:rPr>
          <w:rFonts w:ascii="Cambria" w:hAnsi="Cambria"/>
          <w:b/>
          <w:bCs/>
        </w:rPr>
        <w:t>.</w:t>
      </w:r>
    </w:p>
    <w:p w14:paraId="59BBADC6" w14:textId="5DC7AC2B" w:rsidR="007001D2" w:rsidRPr="007001D2" w:rsidRDefault="007001D2" w:rsidP="007001D2">
      <w:pPr>
        <w:pStyle w:val="Akapitzlist"/>
        <w:numPr>
          <w:ilvl w:val="0"/>
          <w:numId w:val="25"/>
        </w:numPr>
        <w:autoSpaceDE w:val="0"/>
        <w:autoSpaceDN w:val="0"/>
        <w:adjustRightInd w:val="0"/>
        <w:ind w:left="426" w:hanging="426"/>
        <w:jc w:val="both"/>
        <w:rPr>
          <w:rFonts w:ascii="Cambria" w:hAnsi="Cambria"/>
        </w:rPr>
      </w:pPr>
      <w:r w:rsidRPr="007001D2">
        <w:rPr>
          <w:rFonts w:ascii="Cambria" w:hAnsi="Cambria"/>
        </w:rPr>
        <w:t>W trakcie realizacji zamówienia zamawiający uprawniony jest do wykonywania czynności kontrolnych wobec wykonawcy odnośnie do spełniania przez wykonawcę lub podwykonawcę wymogu zatrudnienia na podstawie umowy o pracę osób wykonujących wskazane w ust. 1 czynności. Zamawiający uprawniony jest w szczególności do:</w:t>
      </w:r>
    </w:p>
    <w:p w14:paraId="10067015" w14:textId="77777777" w:rsidR="007001D2" w:rsidRPr="007001D2" w:rsidRDefault="007001D2" w:rsidP="007001D2">
      <w:pPr>
        <w:pStyle w:val="Akapitzlist"/>
        <w:numPr>
          <w:ilvl w:val="0"/>
          <w:numId w:val="69"/>
        </w:numPr>
        <w:suppressAutoHyphens w:val="0"/>
        <w:spacing w:after="200" w:line="276" w:lineRule="auto"/>
        <w:ind w:left="993"/>
        <w:rPr>
          <w:rFonts w:ascii="Cambria" w:hAnsi="Cambria"/>
        </w:rPr>
      </w:pPr>
      <w:r w:rsidRPr="007001D2">
        <w:rPr>
          <w:rFonts w:ascii="Cambria" w:hAnsi="Cambria"/>
        </w:rPr>
        <w:t xml:space="preserve">żądania następujących oświadczeń i dokumentów: </w:t>
      </w:r>
    </w:p>
    <w:p w14:paraId="62067F5D" w14:textId="77777777" w:rsidR="007001D2" w:rsidRPr="007001D2" w:rsidRDefault="007001D2" w:rsidP="007001D2">
      <w:pPr>
        <w:pStyle w:val="Akapitzlist"/>
        <w:numPr>
          <w:ilvl w:val="0"/>
          <w:numId w:val="70"/>
        </w:numPr>
        <w:suppressAutoHyphens w:val="0"/>
        <w:spacing w:after="200" w:line="276" w:lineRule="auto"/>
        <w:rPr>
          <w:rFonts w:ascii="Cambria" w:hAnsi="Cambria"/>
        </w:rPr>
      </w:pPr>
      <w:r w:rsidRPr="007001D2">
        <w:rPr>
          <w:rFonts w:ascii="Cambria" w:hAnsi="Cambria"/>
        </w:rPr>
        <w:t>oświadczenia zatrudnionego pracownika,</w:t>
      </w:r>
    </w:p>
    <w:p w14:paraId="2E50F34B" w14:textId="77777777" w:rsidR="007001D2" w:rsidRPr="007001D2" w:rsidRDefault="007001D2" w:rsidP="007001D2">
      <w:pPr>
        <w:pStyle w:val="Akapitzlist"/>
        <w:numPr>
          <w:ilvl w:val="0"/>
          <w:numId w:val="70"/>
        </w:numPr>
        <w:suppressAutoHyphens w:val="0"/>
        <w:spacing w:after="200" w:line="276" w:lineRule="auto"/>
        <w:rPr>
          <w:rFonts w:ascii="Cambria" w:hAnsi="Cambria"/>
        </w:rPr>
      </w:pPr>
      <w:r w:rsidRPr="007001D2">
        <w:rPr>
          <w:rFonts w:ascii="Cambria" w:hAnsi="Cambria"/>
        </w:rPr>
        <w:t>oświadczenia wykonawcy lub podwykonawcy o zatrudnieniu pracownika na podstawie umowy o pracę,</w:t>
      </w:r>
    </w:p>
    <w:p w14:paraId="72925C49" w14:textId="77777777" w:rsidR="007001D2" w:rsidRPr="007001D2" w:rsidRDefault="007001D2" w:rsidP="007001D2">
      <w:pPr>
        <w:pStyle w:val="Akapitzlist"/>
        <w:numPr>
          <w:ilvl w:val="0"/>
          <w:numId w:val="70"/>
        </w:numPr>
        <w:suppressAutoHyphens w:val="0"/>
        <w:spacing w:after="200" w:line="276" w:lineRule="auto"/>
        <w:rPr>
          <w:rFonts w:ascii="Cambria" w:hAnsi="Cambria"/>
        </w:rPr>
      </w:pPr>
      <w:r w:rsidRPr="007001D2">
        <w:rPr>
          <w:rFonts w:ascii="Cambria" w:hAnsi="Cambria"/>
        </w:rPr>
        <w:t>poświadczonej za zgodność z oryginałem kopii umowy o pracę zatrudnionego pracownika,</w:t>
      </w:r>
    </w:p>
    <w:p w14:paraId="73EB46C4" w14:textId="77777777" w:rsidR="007001D2" w:rsidRPr="007001D2" w:rsidRDefault="007001D2" w:rsidP="007001D2">
      <w:pPr>
        <w:pStyle w:val="Akapitzlist"/>
        <w:numPr>
          <w:ilvl w:val="0"/>
          <w:numId w:val="70"/>
        </w:numPr>
        <w:suppressAutoHyphens w:val="0"/>
        <w:spacing w:after="200" w:line="276" w:lineRule="auto"/>
        <w:rPr>
          <w:rFonts w:ascii="Cambria" w:hAnsi="Cambria"/>
        </w:rPr>
      </w:pPr>
      <w:r w:rsidRPr="007001D2">
        <w:rPr>
          <w:rFonts w:ascii="Cambria" w:hAnsi="Cambria"/>
        </w:rPr>
        <w:t xml:space="preserve">innych dokumentów </w:t>
      </w:r>
    </w:p>
    <w:p w14:paraId="2406BCC6" w14:textId="77777777" w:rsidR="007001D2" w:rsidRPr="007001D2" w:rsidRDefault="007001D2" w:rsidP="00F176EE">
      <w:pPr>
        <w:pStyle w:val="gmail-msolistparagraph"/>
        <w:spacing w:before="0" w:beforeAutospacing="0" w:after="0" w:afterAutospacing="0" w:line="276" w:lineRule="auto"/>
        <w:jc w:val="both"/>
        <w:rPr>
          <w:rFonts w:ascii="Cambria" w:hAnsi="Cambria" w:cs="Calibri"/>
        </w:rPr>
      </w:pPr>
      <w:r w:rsidRPr="007001D2">
        <w:rPr>
          <w:rFonts w:ascii="Cambria" w:hAnsi="Cambria"/>
        </w:rPr>
        <w:t>zawierających informacje, w tym dane osobowe, niezbędne do weryfikacji zatrudnienia na podstawie umowy o pracę, w szczególności imię i nazwisko zatrudnionego pracownika, datę zawarcia umowy o pracę, rodzaj umowy o pracę i zakres obowiązków pracownika</w:t>
      </w:r>
      <w:r w:rsidRPr="007001D2">
        <w:rPr>
          <w:rFonts w:ascii="Cambria" w:hAnsi="Cambria"/>
          <w:color w:val="000000"/>
          <w:shd w:val="clear" w:color="auto" w:fill="FFFFFF"/>
        </w:rPr>
        <w:t>,</w:t>
      </w:r>
    </w:p>
    <w:p w14:paraId="3184BD3D" w14:textId="77777777" w:rsidR="007001D2" w:rsidRPr="007001D2" w:rsidRDefault="007001D2" w:rsidP="007001D2">
      <w:pPr>
        <w:pStyle w:val="gmail-msolistparagraph"/>
        <w:numPr>
          <w:ilvl w:val="0"/>
          <w:numId w:val="69"/>
        </w:numPr>
        <w:spacing w:before="0" w:beforeAutospacing="0" w:after="0" w:afterAutospacing="0" w:line="276" w:lineRule="auto"/>
        <w:ind w:left="993"/>
        <w:jc w:val="both"/>
        <w:rPr>
          <w:rFonts w:ascii="Cambria" w:hAnsi="Cambria" w:cs="Calibri"/>
        </w:rPr>
      </w:pPr>
      <w:r w:rsidRPr="007001D2">
        <w:rPr>
          <w:rFonts w:ascii="Cambria" w:hAnsi="Cambria" w:cs="Calibri"/>
        </w:rPr>
        <w:t>żądania wyjaśnień w przypadku wątpliwości w zakresie potwierdzenia spełniania ww. wymogów,</w:t>
      </w:r>
    </w:p>
    <w:p w14:paraId="4C5CA7AC" w14:textId="77777777" w:rsidR="007001D2" w:rsidRPr="007001D2" w:rsidRDefault="007001D2" w:rsidP="007001D2">
      <w:pPr>
        <w:pStyle w:val="gmail-msolistparagraph"/>
        <w:numPr>
          <w:ilvl w:val="0"/>
          <w:numId w:val="69"/>
        </w:numPr>
        <w:spacing w:before="0" w:beforeAutospacing="0" w:after="0" w:afterAutospacing="0" w:line="276" w:lineRule="auto"/>
        <w:ind w:left="993"/>
        <w:jc w:val="both"/>
        <w:rPr>
          <w:rFonts w:ascii="Cambria" w:hAnsi="Cambria" w:cs="Calibri"/>
        </w:rPr>
      </w:pPr>
      <w:r w:rsidRPr="007001D2">
        <w:rPr>
          <w:rFonts w:ascii="Cambria" w:hAnsi="Cambria" w:cs="Calibri"/>
        </w:rPr>
        <w:t>przeprowadzania kontroli na miejscu wykonywania świadczenia.</w:t>
      </w:r>
    </w:p>
    <w:p w14:paraId="19995B83" w14:textId="77777777" w:rsidR="007001D2" w:rsidRPr="007001D2" w:rsidRDefault="007001D2" w:rsidP="007001D2">
      <w:pPr>
        <w:numPr>
          <w:ilvl w:val="0"/>
          <w:numId w:val="25"/>
        </w:numPr>
        <w:autoSpaceDE w:val="0"/>
        <w:autoSpaceDN w:val="0"/>
        <w:adjustRightInd w:val="0"/>
        <w:spacing w:after="0"/>
        <w:ind w:left="567" w:hanging="567"/>
        <w:contextualSpacing/>
        <w:jc w:val="both"/>
        <w:rPr>
          <w:rFonts w:ascii="Cambria" w:hAnsi="Cambria"/>
          <w:sz w:val="24"/>
          <w:szCs w:val="24"/>
        </w:rPr>
      </w:pPr>
      <w:r w:rsidRPr="007001D2">
        <w:rPr>
          <w:rFonts w:ascii="Cambria" w:eastAsia="Calibri" w:hAnsi="Cambria"/>
          <w:sz w:val="24"/>
          <w:szCs w:val="24"/>
        </w:rPr>
        <w:t xml:space="preserve">Wykonawca zobowiązany jest do informowania Zamawiającego o każdym przypadku zmiany sposobu zatrudnienia osób wykonujących ww. czynności nie </w:t>
      </w:r>
      <w:r w:rsidRPr="007001D2">
        <w:rPr>
          <w:rFonts w:ascii="Cambria" w:eastAsia="Calibri" w:hAnsi="Cambria"/>
          <w:color w:val="000000"/>
          <w:sz w:val="24"/>
          <w:szCs w:val="24"/>
        </w:rPr>
        <w:t>później niż w terminie 5 dni od dokonania takiej zmiany.</w:t>
      </w:r>
    </w:p>
    <w:p w14:paraId="2B5864E4" w14:textId="77777777" w:rsidR="007001D2" w:rsidRPr="007001D2" w:rsidRDefault="007001D2" w:rsidP="007001D2">
      <w:pPr>
        <w:pStyle w:val="gmail-msolistparagraph"/>
        <w:numPr>
          <w:ilvl w:val="0"/>
          <w:numId w:val="25"/>
        </w:numPr>
        <w:spacing w:before="0" w:beforeAutospacing="0" w:after="0" w:afterAutospacing="0" w:line="276" w:lineRule="auto"/>
        <w:ind w:left="567" w:hanging="567"/>
        <w:jc w:val="both"/>
        <w:rPr>
          <w:rFonts w:ascii="Cambria" w:hAnsi="Cambria" w:cs="Calibri"/>
        </w:rPr>
      </w:pPr>
      <w:r w:rsidRPr="007001D2">
        <w:rPr>
          <w:rFonts w:ascii="Cambria" w:hAnsi="Cambria" w:cs="Calibri"/>
        </w:rPr>
        <w:lastRenderedPageBreak/>
        <w:t>W przypadku uzasadnionych wątpliwości co do przestrzegania prawa pracy przez wykonawcę lub podwykonawcę, zamawiający może zwrócić się o przeprowadzenie kontroli przez Państwową Inspekcję Pracy.</w:t>
      </w:r>
    </w:p>
    <w:p w14:paraId="7923506C" w14:textId="77777777" w:rsidR="007001D2" w:rsidRPr="007001D2" w:rsidRDefault="007001D2" w:rsidP="007001D2">
      <w:pPr>
        <w:pStyle w:val="gmail-msolistparagraph"/>
        <w:numPr>
          <w:ilvl w:val="0"/>
          <w:numId w:val="25"/>
        </w:numPr>
        <w:spacing w:before="0" w:beforeAutospacing="0" w:after="0" w:afterAutospacing="0" w:line="276" w:lineRule="auto"/>
        <w:ind w:left="567" w:hanging="567"/>
        <w:jc w:val="both"/>
        <w:rPr>
          <w:rFonts w:ascii="Cambria" w:hAnsi="Cambria" w:cs="Calibri"/>
        </w:rPr>
      </w:pPr>
      <w:r w:rsidRPr="007001D2">
        <w:rPr>
          <w:rFonts w:ascii="Cambria" w:hAnsi="Cambria" w:cs="Calibri"/>
        </w:rPr>
        <w:t xml:space="preserve">W trakcie realizacji zamówienia na każde wezwanie zamawiającego </w:t>
      </w:r>
      <w:r w:rsidRPr="007001D2">
        <w:rPr>
          <w:rFonts w:ascii="Cambria" w:hAnsi="Cambria" w:cs="Calibri"/>
        </w:rPr>
        <w:br/>
        <w:t>w wyznaczonym w tym wezwaniu terminie wykonawca przedłoży zamawiającemu aktualne dokumenty wskazane w ust. 2.</w:t>
      </w:r>
    </w:p>
    <w:p w14:paraId="709E614A" w14:textId="77777777" w:rsidR="007001D2" w:rsidRDefault="007001D2" w:rsidP="007001D2">
      <w:pPr>
        <w:numPr>
          <w:ilvl w:val="0"/>
          <w:numId w:val="25"/>
        </w:numPr>
        <w:autoSpaceDE w:val="0"/>
        <w:autoSpaceDN w:val="0"/>
        <w:adjustRightInd w:val="0"/>
        <w:spacing w:after="0"/>
        <w:ind w:left="567" w:hanging="567"/>
        <w:contextualSpacing/>
        <w:jc w:val="both"/>
        <w:rPr>
          <w:rFonts w:ascii="Cambria" w:eastAsia="Calibri" w:hAnsi="Cambria"/>
          <w:sz w:val="24"/>
          <w:szCs w:val="24"/>
        </w:rPr>
      </w:pPr>
      <w:r w:rsidRPr="007001D2">
        <w:rPr>
          <w:rFonts w:ascii="Cambria" w:eastAsia="Calibri" w:hAnsi="Cambria"/>
          <w:sz w:val="24"/>
          <w:szCs w:val="24"/>
        </w:rPr>
        <w:t>W przypadku niewywiązania się z obowiązków, o których mowa w ust. 1-3 lub 5, Wykonawca zobowiązany będzie do zapłaty właściwej kary umownej.</w:t>
      </w:r>
    </w:p>
    <w:p w14:paraId="4CEB9612" w14:textId="171DE31C" w:rsidR="007001D2" w:rsidRDefault="007001D2" w:rsidP="007001D2">
      <w:pPr>
        <w:numPr>
          <w:ilvl w:val="0"/>
          <w:numId w:val="25"/>
        </w:numPr>
        <w:autoSpaceDE w:val="0"/>
        <w:autoSpaceDN w:val="0"/>
        <w:adjustRightInd w:val="0"/>
        <w:spacing w:after="0"/>
        <w:ind w:left="567" w:hanging="567"/>
        <w:contextualSpacing/>
        <w:jc w:val="both"/>
        <w:rPr>
          <w:rFonts w:ascii="Cambria" w:eastAsia="Calibri" w:hAnsi="Cambria"/>
          <w:sz w:val="24"/>
          <w:szCs w:val="24"/>
        </w:rPr>
      </w:pPr>
      <w:r w:rsidRPr="007001D2">
        <w:rPr>
          <w:rFonts w:ascii="Cambria" w:eastAsia="Calibri" w:hAnsi="Cambria"/>
          <w:sz w:val="24"/>
          <w:szCs w:val="24"/>
        </w:rPr>
        <w:t>Wykonawca zobowiązany jest do wprowadzenia w umowach z podwykonawcami stosownych zapisów, zobowiązujących do zatrudnienia na podstawie umowy o pracę, przez cały okres realizacji zamówienia, wszystkich osób wykonujących czynności wymienione w ust. 1 oraz umożliwiających Zamawiającemu przeprowadzenie kontroli realizacji tego obowiązku.</w:t>
      </w:r>
    </w:p>
    <w:p w14:paraId="3F797E6E" w14:textId="77777777" w:rsidR="007001D2" w:rsidRPr="007001D2" w:rsidRDefault="007001D2" w:rsidP="007001D2">
      <w:pPr>
        <w:autoSpaceDE w:val="0"/>
        <w:autoSpaceDN w:val="0"/>
        <w:adjustRightInd w:val="0"/>
        <w:spacing w:after="0"/>
        <w:ind w:left="567"/>
        <w:contextualSpacing/>
        <w:jc w:val="both"/>
        <w:rPr>
          <w:rFonts w:ascii="Cambria" w:eastAsia="Calibri" w:hAnsi="Cambria"/>
          <w:sz w:val="24"/>
          <w:szCs w:val="24"/>
        </w:rPr>
      </w:pPr>
    </w:p>
    <w:p w14:paraId="4F594D7D" w14:textId="24CBB9A4" w:rsidR="00094A04" w:rsidRPr="004A2631" w:rsidRDefault="00302AEB" w:rsidP="002F3D58">
      <w:pPr>
        <w:pStyle w:val="p2"/>
        <w:jc w:val="center"/>
        <w:rPr>
          <w:rFonts w:ascii="Cambria" w:hAnsi="Cambria"/>
          <w:b/>
          <w:sz w:val="24"/>
          <w:szCs w:val="24"/>
        </w:rPr>
      </w:pPr>
      <w:r w:rsidRPr="004A2631">
        <w:rPr>
          <w:rFonts w:ascii="Cambria" w:hAnsi="Cambria"/>
          <w:b/>
          <w:sz w:val="24"/>
          <w:szCs w:val="24"/>
        </w:rPr>
        <w:t xml:space="preserve">§ </w:t>
      </w:r>
      <w:r w:rsidR="0088216A" w:rsidRPr="004A2631">
        <w:rPr>
          <w:rFonts w:ascii="Cambria" w:hAnsi="Cambria"/>
          <w:b/>
          <w:sz w:val="24"/>
          <w:szCs w:val="24"/>
        </w:rPr>
        <w:t>8</w:t>
      </w:r>
    </w:p>
    <w:p w14:paraId="2FFE90B9" w14:textId="77777777" w:rsidR="003E04EA" w:rsidRPr="004A2631" w:rsidRDefault="003E04EA" w:rsidP="002F3D58">
      <w:pPr>
        <w:pStyle w:val="p2"/>
        <w:jc w:val="center"/>
        <w:rPr>
          <w:rFonts w:ascii="Cambria" w:hAnsi="Cambria"/>
          <w:b/>
          <w:sz w:val="24"/>
          <w:szCs w:val="24"/>
        </w:rPr>
      </w:pPr>
      <w:r w:rsidRPr="004A2631">
        <w:rPr>
          <w:rFonts w:ascii="Cambria" w:hAnsi="Cambria"/>
          <w:b/>
          <w:sz w:val="24"/>
          <w:szCs w:val="24"/>
        </w:rPr>
        <w:t>Podwykonawcy</w:t>
      </w:r>
    </w:p>
    <w:p w14:paraId="54A2FE4A" w14:textId="2B5D72AB" w:rsidR="00AE455D" w:rsidRPr="004A2631" w:rsidRDefault="00AE455D">
      <w:pPr>
        <w:numPr>
          <w:ilvl w:val="0"/>
          <w:numId w:val="21"/>
        </w:numPr>
        <w:autoSpaceDE w:val="0"/>
        <w:autoSpaceDN w:val="0"/>
        <w:adjustRightInd w:val="0"/>
        <w:spacing w:after="0"/>
        <w:ind w:left="426" w:hanging="426"/>
        <w:contextualSpacing/>
        <w:jc w:val="both"/>
        <w:rPr>
          <w:rFonts w:ascii="Cambria" w:eastAsia="Calibri" w:hAnsi="Cambria"/>
          <w:sz w:val="24"/>
          <w:szCs w:val="24"/>
        </w:rPr>
      </w:pPr>
      <w:r w:rsidRPr="004A2631">
        <w:rPr>
          <w:rFonts w:ascii="Cambria" w:eastAsia="Calibri" w:hAnsi="Cambria"/>
          <w:sz w:val="24"/>
          <w:szCs w:val="24"/>
        </w:rPr>
        <w:t>Wykonawca zobowiązuje się do wykonania przedmiotu zamówienia siłami własnymi z</w:t>
      </w:r>
      <w:r w:rsidR="007001D2">
        <w:rPr>
          <w:rFonts w:ascii="Cambria" w:eastAsia="Calibri" w:hAnsi="Cambria"/>
          <w:sz w:val="24"/>
          <w:szCs w:val="24"/>
        </w:rPr>
        <w:t xml:space="preserve"> </w:t>
      </w:r>
      <w:r w:rsidRPr="004A2631">
        <w:rPr>
          <w:rFonts w:ascii="Cambria" w:eastAsia="Calibri" w:hAnsi="Cambria"/>
          <w:sz w:val="24"/>
          <w:szCs w:val="24"/>
        </w:rPr>
        <w:t>wyjątkiem:</w:t>
      </w:r>
    </w:p>
    <w:p w14:paraId="0C0234DA" w14:textId="77777777" w:rsidR="00AE455D" w:rsidRPr="004A2631" w:rsidRDefault="00AE455D">
      <w:pPr>
        <w:numPr>
          <w:ilvl w:val="0"/>
          <w:numId w:val="20"/>
        </w:numPr>
        <w:autoSpaceDE w:val="0"/>
        <w:autoSpaceDN w:val="0"/>
        <w:adjustRightInd w:val="0"/>
        <w:spacing w:after="0"/>
        <w:ind w:left="709" w:hanging="283"/>
        <w:contextualSpacing/>
        <w:jc w:val="both"/>
        <w:rPr>
          <w:rFonts w:ascii="Cambria" w:eastAsia="Calibri" w:hAnsi="Cambria"/>
          <w:sz w:val="24"/>
          <w:szCs w:val="24"/>
        </w:rPr>
      </w:pPr>
      <w:r w:rsidRPr="004A2631">
        <w:rPr>
          <w:rFonts w:ascii="Cambria" w:eastAsia="Calibri" w:hAnsi="Cambria"/>
          <w:sz w:val="24"/>
          <w:szCs w:val="24"/>
        </w:rPr>
        <w:t>……………………………………………………………… ,</w:t>
      </w:r>
    </w:p>
    <w:p w14:paraId="4BB24C1D" w14:textId="77777777" w:rsidR="00AE455D" w:rsidRPr="004A2631" w:rsidRDefault="00AE455D">
      <w:pPr>
        <w:numPr>
          <w:ilvl w:val="0"/>
          <w:numId w:val="20"/>
        </w:numPr>
        <w:autoSpaceDE w:val="0"/>
        <w:autoSpaceDN w:val="0"/>
        <w:adjustRightInd w:val="0"/>
        <w:spacing w:after="0"/>
        <w:ind w:left="709" w:hanging="283"/>
        <w:contextualSpacing/>
        <w:jc w:val="both"/>
        <w:rPr>
          <w:rFonts w:ascii="Cambria" w:eastAsia="Calibri" w:hAnsi="Cambria"/>
          <w:sz w:val="24"/>
          <w:szCs w:val="24"/>
        </w:rPr>
      </w:pPr>
      <w:r w:rsidRPr="004A2631">
        <w:rPr>
          <w:rFonts w:ascii="Cambria" w:eastAsia="Calibri" w:hAnsi="Cambria"/>
          <w:sz w:val="24"/>
          <w:szCs w:val="24"/>
        </w:rPr>
        <w:t>……………………………………………………………… ,</w:t>
      </w:r>
    </w:p>
    <w:p w14:paraId="121EC1DD" w14:textId="77777777" w:rsidR="00AE455D" w:rsidRPr="004A2631" w:rsidRDefault="00AE455D">
      <w:pPr>
        <w:numPr>
          <w:ilvl w:val="0"/>
          <w:numId w:val="20"/>
        </w:numPr>
        <w:autoSpaceDE w:val="0"/>
        <w:autoSpaceDN w:val="0"/>
        <w:adjustRightInd w:val="0"/>
        <w:spacing w:after="0"/>
        <w:ind w:left="709" w:hanging="283"/>
        <w:contextualSpacing/>
        <w:jc w:val="both"/>
        <w:rPr>
          <w:rFonts w:ascii="Cambria" w:eastAsia="Calibri" w:hAnsi="Cambria"/>
          <w:sz w:val="24"/>
          <w:szCs w:val="24"/>
        </w:rPr>
      </w:pPr>
      <w:r w:rsidRPr="004A2631">
        <w:rPr>
          <w:rFonts w:ascii="Cambria" w:eastAsia="Calibri" w:hAnsi="Cambria"/>
          <w:sz w:val="24"/>
          <w:szCs w:val="24"/>
        </w:rPr>
        <w:t>……………………………………………………………… ,</w:t>
      </w:r>
    </w:p>
    <w:p w14:paraId="41000025" w14:textId="35BD301C" w:rsidR="00AE455D" w:rsidRPr="004A2631" w:rsidRDefault="00AE455D" w:rsidP="00AE455D">
      <w:pPr>
        <w:autoSpaceDE w:val="0"/>
        <w:autoSpaceDN w:val="0"/>
        <w:adjustRightInd w:val="0"/>
        <w:spacing w:after="0"/>
        <w:ind w:left="426"/>
        <w:contextualSpacing/>
        <w:jc w:val="both"/>
        <w:rPr>
          <w:rFonts w:ascii="Cambria" w:eastAsia="Calibri" w:hAnsi="Cambria"/>
          <w:sz w:val="24"/>
          <w:szCs w:val="24"/>
        </w:rPr>
      </w:pPr>
      <w:r w:rsidRPr="004A2631">
        <w:rPr>
          <w:rFonts w:ascii="Cambria" w:eastAsia="Calibri" w:hAnsi="Cambria"/>
          <w:sz w:val="24"/>
          <w:szCs w:val="24"/>
        </w:rPr>
        <w:t>który zostanie wykonany przy udziale podwykonawcy (podwykonawców).</w:t>
      </w:r>
    </w:p>
    <w:p w14:paraId="41EF499C" w14:textId="77777777" w:rsidR="00AE455D" w:rsidRPr="004A2631" w:rsidRDefault="00AE455D">
      <w:pPr>
        <w:pStyle w:val="Akapitzlist"/>
        <w:numPr>
          <w:ilvl w:val="0"/>
          <w:numId w:val="21"/>
        </w:numPr>
        <w:suppressAutoHyphens w:val="0"/>
        <w:autoSpaceDE w:val="0"/>
        <w:autoSpaceDN w:val="0"/>
        <w:adjustRightInd w:val="0"/>
        <w:spacing w:line="276" w:lineRule="auto"/>
        <w:ind w:left="426" w:hanging="426"/>
        <w:jc w:val="both"/>
        <w:rPr>
          <w:rFonts w:ascii="Cambria" w:hAnsi="Cambria"/>
        </w:rPr>
      </w:pPr>
      <w:r w:rsidRPr="004A2631">
        <w:rPr>
          <w:rFonts w:ascii="Cambria" w:hAnsi="Cambria"/>
        </w:rPr>
        <w:t>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w:t>
      </w:r>
    </w:p>
    <w:p w14:paraId="153D9A1B" w14:textId="7E9F17C3" w:rsidR="003C15EB" w:rsidRPr="004A2631" w:rsidRDefault="00AE455D">
      <w:pPr>
        <w:pStyle w:val="Akapitzlist"/>
        <w:numPr>
          <w:ilvl w:val="0"/>
          <w:numId w:val="21"/>
        </w:numPr>
        <w:suppressAutoHyphens w:val="0"/>
        <w:autoSpaceDE w:val="0"/>
        <w:autoSpaceDN w:val="0"/>
        <w:adjustRightInd w:val="0"/>
        <w:spacing w:line="276" w:lineRule="auto"/>
        <w:ind w:left="426" w:hanging="426"/>
        <w:jc w:val="both"/>
        <w:rPr>
          <w:rFonts w:ascii="Cambria" w:hAnsi="Cambria"/>
        </w:rPr>
      </w:pPr>
      <w:r w:rsidRPr="004A2631">
        <w:rPr>
          <w:rFonts w:ascii="Cambria" w:hAnsi="Cambria"/>
        </w:rPr>
        <w:t>Wykonawca, podwykonawca lub dalszy podwykonawca zamówienia, który zawarł umowę o podwykonawstwo, której przedmiotem są usługi objęte przedmiotem zamówienia, przedkłada Zamawiającemu poświadczoną za zgodność z oryginałem kopię zawartej umowy o podwykonawstwo, w terminie 7 dni od dnia jej zawarcia</w:t>
      </w:r>
      <w:r w:rsidR="003C15EB" w:rsidRPr="004A2631">
        <w:rPr>
          <w:rFonts w:ascii="Cambria" w:hAnsi="Cambria"/>
        </w:rPr>
        <w:t>.</w:t>
      </w:r>
      <w:r w:rsidRPr="004A2631">
        <w:rPr>
          <w:rFonts w:ascii="Cambria" w:hAnsi="Cambria"/>
        </w:rPr>
        <w:t xml:space="preserve"> </w:t>
      </w:r>
    </w:p>
    <w:p w14:paraId="7996EC73" w14:textId="03314C02" w:rsidR="00AE455D" w:rsidRPr="004A2631" w:rsidRDefault="00AE455D">
      <w:pPr>
        <w:pStyle w:val="Akapitzlist"/>
        <w:numPr>
          <w:ilvl w:val="0"/>
          <w:numId w:val="21"/>
        </w:numPr>
        <w:suppressAutoHyphens w:val="0"/>
        <w:autoSpaceDE w:val="0"/>
        <w:autoSpaceDN w:val="0"/>
        <w:adjustRightInd w:val="0"/>
        <w:spacing w:line="276" w:lineRule="auto"/>
        <w:ind w:left="426" w:hanging="426"/>
        <w:jc w:val="both"/>
        <w:rPr>
          <w:rFonts w:ascii="Cambria" w:hAnsi="Cambria"/>
        </w:rPr>
      </w:pPr>
      <w:r w:rsidRPr="004A2631">
        <w:rPr>
          <w:rFonts w:ascii="Cambria" w:hAnsi="Cambria"/>
          <w:color w:val="000000"/>
        </w:rPr>
        <w:t>Zamawiającemu przysługuje prawo do zgłoszenia w terminie 7 dni w formie pisemnej zastrzeżenia do umowy o podwykonawstwo, w przypadku zaistnienia chociażby jednego z opisanych poniżej przypadków:</w:t>
      </w:r>
    </w:p>
    <w:p w14:paraId="2DF9DE81" w14:textId="77777777" w:rsidR="00AE455D" w:rsidRPr="004A2631" w:rsidRDefault="00AE455D">
      <w:pPr>
        <w:numPr>
          <w:ilvl w:val="0"/>
          <w:numId w:val="22"/>
        </w:numPr>
        <w:autoSpaceDE w:val="0"/>
        <w:autoSpaceDN w:val="0"/>
        <w:adjustRightInd w:val="0"/>
        <w:spacing w:after="0"/>
        <w:ind w:left="709" w:hanging="283"/>
        <w:contextualSpacing/>
        <w:jc w:val="both"/>
        <w:rPr>
          <w:rFonts w:ascii="Cambria" w:eastAsia="Calibri" w:hAnsi="Cambria"/>
          <w:sz w:val="24"/>
          <w:szCs w:val="24"/>
        </w:rPr>
      </w:pPr>
      <w:r w:rsidRPr="004A2631">
        <w:rPr>
          <w:rFonts w:ascii="Cambria" w:eastAsia="Calibri" w:hAnsi="Cambria"/>
          <w:color w:val="000000"/>
          <w:sz w:val="24"/>
          <w:szCs w:val="24"/>
        </w:rPr>
        <w:t>termin zapłaty wynagrodzenia podwykonawcy lub dalszemu podwykonawcy przewidziany w umowie o podwykonawstwo jest dłuższy niż 30 dni</w:t>
      </w:r>
      <w:r w:rsidRPr="004A2631">
        <w:rPr>
          <w:rFonts w:ascii="Cambria" w:eastAsia="Calibri" w:hAnsi="Cambria"/>
          <w:sz w:val="24"/>
          <w:szCs w:val="24"/>
        </w:rPr>
        <w:t xml:space="preserve"> od dnia doręczenia Wykonawcy, podwykonawcy lub dalszemu podwykonawcy faktury lub rachunku,</w:t>
      </w:r>
    </w:p>
    <w:p w14:paraId="70EFCCFE" w14:textId="77777777" w:rsidR="00AE455D" w:rsidRPr="004A2631" w:rsidRDefault="00AE455D">
      <w:pPr>
        <w:numPr>
          <w:ilvl w:val="0"/>
          <w:numId w:val="22"/>
        </w:numPr>
        <w:autoSpaceDE w:val="0"/>
        <w:autoSpaceDN w:val="0"/>
        <w:adjustRightInd w:val="0"/>
        <w:spacing w:after="0"/>
        <w:ind w:left="709" w:hanging="283"/>
        <w:contextualSpacing/>
        <w:jc w:val="both"/>
        <w:rPr>
          <w:rFonts w:ascii="Cambria" w:eastAsia="Calibri" w:hAnsi="Cambria"/>
          <w:sz w:val="24"/>
          <w:szCs w:val="24"/>
        </w:rPr>
      </w:pPr>
      <w:r w:rsidRPr="004A2631">
        <w:rPr>
          <w:rFonts w:ascii="Cambria" w:eastAsia="Calibri" w:hAnsi="Cambria"/>
          <w:sz w:val="24"/>
          <w:szCs w:val="24"/>
        </w:rPr>
        <w:t>umowa o podwykonawstwo nie zawiera uregulowań, dotyczących zawierania umów na usługi z dalszymi podwykonawcami, w szczególności zapisów warunkujących podpisanie tych umów od ich akceptacji i zgody Wykonawcy,</w:t>
      </w:r>
    </w:p>
    <w:p w14:paraId="3A981074" w14:textId="77777777" w:rsidR="00AE455D" w:rsidRPr="004A2631" w:rsidRDefault="00AE455D">
      <w:pPr>
        <w:numPr>
          <w:ilvl w:val="0"/>
          <w:numId w:val="22"/>
        </w:numPr>
        <w:autoSpaceDE w:val="0"/>
        <w:autoSpaceDN w:val="0"/>
        <w:adjustRightInd w:val="0"/>
        <w:spacing w:after="0"/>
        <w:ind w:left="709" w:hanging="283"/>
        <w:contextualSpacing/>
        <w:jc w:val="both"/>
        <w:rPr>
          <w:rFonts w:ascii="Cambria" w:eastAsia="Calibri" w:hAnsi="Cambria"/>
          <w:sz w:val="24"/>
          <w:szCs w:val="24"/>
        </w:rPr>
      </w:pPr>
      <w:r w:rsidRPr="004A2631">
        <w:rPr>
          <w:rFonts w:ascii="Cambria" w:eastAsia="Calibri" w:hAnsi="Cambria"/>
          <w:sz w:val="24"/>
          <w:szCs w:val="24"/>
        </w:rPr>
        <w:lastRenderedPageBreak/>
        <w:t>umowa o podwykonawstwo nie zawiera cen, w tym również cen jednostkowych, z dopuszczeniem utajnienia tych cen dla podmiotów innych niż Zamawiający,</w:t>
      </w:r>
    </w:p>
    <w:p w14:paraId="76BC066F" w14:textId="249AC1A5" w:rsidR="00AE455D" w:rsidRPr="004A2631" w:rsidRDefault="00AE455D">
      <w:pPr>
        <w:numPr>
          <w:ilvl w:val="0"/>
          <w:numId w:val="22"/>
        </w:numPr>
        <w:autoSpaceDE w:val="0"/>
        <w:autoSpaceDN w:val="0"/>
        <w:adjustRightInd w:val="0"/>
        <w:spacing w:after="0"/>
        <w:ind w:left="709" w:hanging="283"/>
        <w:contextualSpacing/>
        <w:jc w:val="both"/>
        <w:rPr>
          <w:rFonts w:ascii="Cambria" w:eastAsia="Calibri" w:hAnsi="Cambria"/>
          <w:sz w:val="24"/>
          <w:szCs w:val="24"/>
        </w:rPr>
      </w:pPr>
      <w:r w:rsidRPr="004A2631">
        <w:rPr>
          <w:rFonts w:ascii="Cambria" w:eastAsia="Calibri" w:hAnsi="Cambria"/>
          <w:sz w:val="24"/>
          <w:szCs w:val="24"/>
        </w:rPr>
        <w:t xml:space="preserve">umowa o podwykonawstwo nie zawiera uregulowań, o których mowa w § </w:t>
      </w:r>
      <w:r w:rsidR="0088216A" w:rsidRPr="004A2631">
        <w:rPr>
          <w:rFonts w:ascii="Cambria" w:eastAsia="Calibri" w:hAnsi="Cambria"/>
          <w:sz w:val="24"/>
          <w:szCs w:val="24"/>
        </w:rPr>
        <w:t>7a</w:t>
      </w:r>
      <w:r w:rsidRPr="004A2631">
        <w:rPr>
          <w:rFonts w:ascii="Cambria" w:eastAsia="Calibri" w:hAnsi="Cambria"/>
          <w:sz w:val="24"/>
          <w:szCs w:val="24"/>
        </w:rPr>
        <w:t xml:space="preserve"> umowy,</w:t>
      </w:r>
    </w:p>
    <w:p w14:paraId="090542C6" w14:textId="16D0C7E0" w:rsidR="00AD5C3C" w:rsidRPr="004A2631" w:rsidRDefault="00AD5C3C">
      <w:pPr>
        <w:numPr>
          <w:ilvl w:val="0"/>
          <w:numId w:val="22"/>
        </w:numPr>
        <w:autoSpaceDE w:val="0"/>
        <w:autoSpaceDN w:val="0"/>
        <w:adjustRightInd w:val="0"/>
        <w:spacing w:after="0"/>
        <w:ind w:left="709" w:hanging="283"/>
        <w:contextualSpacing/>
        <w:jc w:val="both"/>
        <w:rPr>
          <w:rFonts w:ascii="Cambria" w:eastAsia="Calibri" w:hAnsi="Cambria"/>
          <w:sz w:val="24"/>
          <w:szCs w:val="24"/>
        </w:rPr>
      </w:pPr>
      <w:r w:rsidRPr="004A2631">
        <w:rPr>
          <w:rFonts w:ascii="Cambria" w:eastAsia="Calibri" w:hAnsi="Cambria"/>
          <w:sz w:val="24"/>
          <w:szCs w:val="24"/>
        </w:rPr>
        <w:t xml:space="preserve">umowa o podwykonawstwo określa sposób jej wykonania, który jest sprzeczny z wykonaniem niniejszej umowy lub </w:t>
      </w:r>
      <w:r w:rsidR="00BD4BC6" w:rsidRPr="004A2631">
        <w:rPr>
          <w:rFonts w:ascii="Cambria" w:eastAsia="Calibri" w:hAnsi="Cambria"/>
          <w:sz w:val="24"/>
          <w:szCs w:val="24"/>
        </w:rPr>
        <w:t xml:space="preserve">zachodzą uzasadnione obawy, że jej wykonywanie będzie godziło w interesy Zamawiającego i nie pozwoli na prawidłowe wykorzystanie infrastruktury ośrodka, </w:t>
      </w:r>
    </w:p>
    <w:p w14:paraId="264FB76D" w14:textId="2AA4A2C6" w:rsidR="00AE455D" w:rsidRPr="004A2631" w:rsidRDefault="00AE455D">
      <w:pPr>
        <w:numPr>
          <w:ilvl w:val="0"/>
          <w:numId w:val="22"/>
        </w:numPr>
        <w:autoSpaceDE w:val="0"/>
        <w:autoSpaceDN w:val="0"/>
        <w:adjustRightInd w:val="0"/>
        <w:spacing w:after="0"/>
        <w:ind w:left="709" w:hanging="283"/>
        <w:contextualSpacing/>
        <w:jc w:val="both"/>
        <w:rPr>
          <w:rFonts w:ascii="Cambria" w:eastAsia="Calibri" w:hAnsi="Cambria"/>
          <w:sz w:val="24"/>
          <w:szCs w:val="24"/>
        </w:rPr>
      </w:pPr>
      <w:r w:rsidRPr="004A2631">
        <w:rPr>
          <w:rFonts w:ascii="Cambria" w:eastAsia="Calibri" w:hAnsi="Cambria"/>
          <w:sz w:val="24"/>
          <w:szCs w:val="24"/>
        </w:rPr>
        <w:t>w każdym przypadku, gdy umowa kształtuje prawa i obowiązki podwykonawcy, w zakresie kar umownych oraz warunków wypłaty wynagrodzenia, w sposób dla niego mniej korzystny niż prawa i obowiązki wykonawcy wynikające z niniejszej umowy.</w:t>
      </w:r>
    </w:p>
    <w:p w14:paraId="5B3CA80A" w14:textId="61EC5014" w:rsidR="00AE455D" w:rsidRPr="004A2631" w:rsidRDefault="00AE455D">
      <w:pPr>
        <w:pStyle w:val="Akapitzlist"/>
        <w:numPr>
          <w:ilvl w:val="0"/>
          <w:numId w:val="21"/>
        </w:numPr>
        <w:autoSpaceDE w:val="0"/>
        <w:autoSpaceDN w:val="0"/>
        <w:adjustRightInd w:val="0"/>
        <w:ind w:left="426" w:hanging="426"/>
        <w:jc w:val="both"/>
        <w:rPr>
          <w:rFonts w:ascii="Cambria" w:hAnsi="Cambria"/>
        </w:rPr>
      </w:pPr>
      <w:r w:rsidRPr="004A2631">
        <w:rPr>
          <w:rFonts w:ascii="Cambria" w:hAnsi="Cambria"/>
        </w:rPr>
        <w:t>Niezgłoszenie przez Zamawiającego w formie pisemnej zastrzeżeń do umowy o podwykonawstwo w terminie wskazanym w ust. 3, będzie uważane za jej akceptację.</w:t>
      </w:r>
    </w:p>
    <w:p w14:paraId="4107607F" w14:textId="77777777" w:rsidR="00AE455D" w:rsidRPr="004A2631" w:rsidRDefault="00AE455D">
      <w:pPr>
        <w:numPr>
          <w:ilvl w:val="0"/>
          <w:numId w:val="21"/>
        </w:numPr>
        <w:autoSpaceDE w:val="0"/>
        <w:autoSpaceDN w:val="0"/>
        <w:adjustRightInd w:val="0"/>
        <w:spacing w:after="0"/>
        <w:ind w:left="426" w:hanging="426"/>
        <w:contextualSpacing/>
        <w:jc w:val="both"/>
        <w:rPr>
          <w:rFonts w:ascii="Cambria" w:eastAsia="Calibri" w:hAnsi="Cambria"/>
          <w:sz w:val="24"/>
          <w:szCs w:val="24"/>
        </w:rPr>
      </w:pPr>
      <w:r w:rsidRPr="004A2631">
        <w:rPr>
          <w:rFonts w:ascii="Cambria" w:eastAsia="Calibri" w:hAnsi="Cambria"/>
          <w:sz w:val="24"/>
          <w:szCs w:val="24"/>
        </w:rPr>
        <w:t>Wykonawca, podwykonawca lub dalszy podwykonawca przedkłada Zamawiającemu poświadczoną za zgodność z oryginałem kopię zawartej umowy o podwykonawstwo, której przedmiotem są usługi, w terminie 7 dni od dnia jej zawarcia.</w:t>
      </w:r>
    </w:p>
    <w:p w14:paraId="530DD24F" w14:textId="00FCD5AC" w:rsidR="00AE455D" w:rsidRPr="004A2631" w:rsidRDefault="00AE455D">
      <w:pPr>
        <w:numPr>
          <w:ilvl w:val="0"/>
          <w:numId w:val="21"/>
        </w:numPr>
        <w:autoSpaceDE w:val="0"/>
        <w:autoSpaceDN w:val="0"/>
        <w:adjustRightInd w:val="0"/>
        <w:spacing w:after="0"/>
        <w:ind w:left="426" w:hanging="426"/>
        <w:contextualSpacing/>
        <w:jc w:val="both"/>
        <w:rPr>
          <w:rFonts w:ascii="Cambria" w:hAnsi="Cambria"/>
          <w:sz w:val="24"/>
          <w:szCs w:val="24"/>
        </w:rPr>
      </w:pPr>
      <w:r w:rsidRPr="004A2631">
        <w:rPr>
          <w:rFonts w:ascii="Cambria" w:eastAsia="Calibri" w:hAnsi="Cambria"/>
          <w:sz w:val="24"/>
          <w:szCs w:val="24"/>
        </w:rPr>
        <w:t xml:space="preserve">Jeżeli termin zapłaty wynagrodzenia jest dłuższy niż określony w ust. 3 pkt 1, Zamawiający poinformuje o tym Wykonawcę i wezwie go do doprowadzenia do zmiany tej umowy w terminie nie dłuższym niż </w:t>
      </w:r>
      <w:r w:rsidR="00BD4BC6" w:rsidRPr="004A2631">
        <w:rPr>
          <w:rFonts w:ascii="Cambria" w:eastAsia="Calibri" w:hAnsi="Cambria"/>
          <w:color w:val="000000"/>
          <w:sz w:val="24"/>
          <w:szCs w:val="24"/>
        </w:rPr>
        <w:t>3</w:t>
      </w:r>
      <w:r w:rsidRPr="004A2631">
        <w:rPr>
          <w:rFonts w:ascii="Cambria" w:eastAsia="Calibri" w:hAnsi="Cambria"/>
          <w:color w:val="000000"/>
          <w:sz w:val="24"/>
          <w:szCs w:val="24"/>
        </w:rPr>
        <w:t xml:space="preserve"> dni od dnia otrzymania informacji, pod rygorem wystąpienia o zapłatę kary umownej.</w:t>
      </w:r>
    </w:p>
    <w:p w14:paraId="544A094C" w14:textId="77777777" w:rsidR="00AE455D" w:rsidRPr="004A2631" w:rsidRDefault="00AE455D">
      <w:pPr>
        <w:numPr>
          <w:ilvl w:val="0"/>
          <w:numId w:val="21"/>
        </w:numPr>
        <w:autoSpaceDE w:val="0"/>
        <w:autoSpaceDN w:val="0"/>
        <w:adjustRightInd w:val="0"/>
        <w:spacing w:after="0"/>
        <w:ind w:left="426" w:hanging="426"/>
        <w:contextualSpacing/>
        <w:jc w:val="both"/>
        <w:rPr>
          <w:rFonts w:ascii="Cambria" w:eastAsia="Calibri" w:hAnsi="Cambria"/>
          <w:sz w:val="24"/>
          <w:szCs w:val="24"/>
        </w:rPr>
      </w:pPr>
      <w:r w:rsidRPr="004A2631">
        <w:rPr>
          <w:rFonts w:ascii="Cambria" w:eastAsia="Calibri" w:hAnsi="Cambria"/>
          <w:sz w:val="24"/>
          <w:szCs w:val="24"/>
        </w:rPr>
        <w:t>Wszystkie umowy o podwykonawstwo wymagają formy pisemnej.</w:t>
      </w:r>
    </w:p>
    <w:p w14:paraId="37539854" w14:textId="2D401275" w:rsidR="00AE455D" w:rsidRPr="004A2631" w:rsidRDefault="00AE455D">
      <w:pPr>
        <w:numPr>
          <w:ilvl w:val="0"/>
          <w:numId w:val="21"/>
        </w:numPr>
        <w:autoSpaceDE w:val="0"/>
        <w:autoSpaceDN w:val="0"/>
        <w:adjustRightInd w:val="0"/>
        <w:spacing w:after="0"/>
        <w:ind w:left="426" w:hanging="426"/>
        <w:contextualSpacing/>
        <w:jc w:val="both"/>
        <w:rPr>
          <w:rFonts w:ascii="Cambria" w:eastAsia="Calibri" w:hAnsi="Cambria"/>
          <w:sz w:val="24"/>
          <w:szCs w:val="24"/>
        </w:rPr>
      </w:pPr>
      <w:r w:rsidRPr="004A2631">
        <w:rPr>
          <w:rFonts w:ascii="Cambria" w:eastAsia="Calibri" w:hAnsi="Cambria"/>
          <w:sz w:val="24"/>
          <w:szCs w:val="24"/>
        </w:rPr>
        <w:t>Postanowienia, zawarte w ust. 2-</w:t>
      </w:r>
      <w:r w:rsidR="003C15EB" w:rsidRPr="004A2631">
        <w:rPr>
          <w:rFonts w:ascii="Cambria" w:eastAsia="Calibri" w:hAnsi="Cambria"/>
          <w:sz w:val="24"/>
          <w:szCs w:val="24"/>
        </w:rPr>
        <w:t>8</w:t>
      </w:r>
      <w:r w:rsidRPr="004A2631">
        <w:rPr>
          <w:rFonts w:ascii="Cambria" w:eastAsia="Calibri" w:hAnsi="Cambria"/>
          <w:sz w:val="24"/>
          <w:szCs w:val="24"/>
        </w:rPr>
        <w:t>, stosuje się odpowiednio do zawierania umów o podwykonawstwo z dalszymi podwykonawcami.</w:t>
      </w:r>
    </w:p>
    <w:p w14:paraId="1D07A1B0" w14:textId="77777777" w:rsidR="00AE455D" w:rsidRPr="004A2631" w:rsidRDefault="00AE455D">
      <w:pPr>
        <w:numPr>
          <w:ilvl w:val="0"/>
          <w:numId w:val="21"/>
        </w:numPr>
        <w:autoSpaceDE w:val="0"/>
        <w:autoSpaceDN w:val="0"/>
        <w:adjustRightInd w:val="0"/>
        <w:spacing w:after="0"/>
        <w:ind w:left="426" w:hanging="426"/>
        <w:contextualSpacing/>
        <w:jc w:val="both"/>
        <w:rPr>
          <w:rFonts w:ascii="Cambria" w:eastAsia="Calibri" w:hAnsi="Cambria"/>
          <w:sz w:val="24"/>
          <w:szCs w:val="24"/>
        </w:rPr>
      </w:pPr>
      <w:r w:rsidRPr="004A2631">
        <w:rPr>
          <w:rFonts w:ascii="Cambria" w:eastAsia="Calibri" w:hAnsi="Cambria"/>
          <w:sz w:val="24"/>
          <w:szCs w:val="24"/>
        </w:rPr>
        <w:t>Postanowienia, zawarte w ust. 2-8, stosuje się odpowiednio do zmian umów o podwykonawstwo.</w:t>
      </w:r>
    </w:p>
    <w:p w14:paraId="48D2A83D" w14:textId="77777777" w:rsidR="00AE455D" w:rsidRPr="004A2631" w:rsidRDefault="00AE455D">
      <w:pPr>
        <w:numPr>
          <w:ilvl w:val="0"/>
          <w:numId w:val="21"/>
        </w:numPr>
        <w:autoSpaceDE w:val="0"/>
        <w:autoSpaceDN w:val="0"/>
        <w:adjustRightInd w:val="0"/>
        <w:spacing w:after="0"/>
        <w:ind w:left="426" w:hanging="426"/>
        <w:contextualSpacing/>
        <w:jc w:val="both"/>
        <w:rPr>
          <w:rFonts w:ascii="Cambria" w:eastAsia="Calibri" w:hAnsi="Cambria"/>
          <w:sz w:val="24"/>
          <w:szCs w:val="24"/>
        </w:rPr>
      </w:pPr>
      <w:r w:rsidRPr="004A2631">
        <w:rPr>
          <w:rFonts w:ascii="Cambria" w:eastAsia="Calibri" w:hAnsi="Cambria"/>
          <w:sz w:val="24"/>
          <w:szCs w:val="24"/>
        </w:rPr>
        <w:t>Wykonawca ponosi wobec Zamawiającego pełną odpowiedzialność za działania podwykonawców.</w:t>
      </w:r>
    </w:p>
    <w:p w14:paraId="548D1B0E" w14:textId="77777777" w:rsidR="00AE455D" w:rsidRPr="004A2631" w:rsidRDefault="00AE455D">
      <w:pPr>
        <w:numPr>
          <w:ilvl w:val="0"/>
          <w:numId w:val="21"/>
        </w:numPr>
        <w:autoSpaceDE w:val="0"/>
        <w:autoSpaceDN w:val="0"/>
        <w:adjustRightInd w:val="0"/>
        <w:spacing w:after="0"/>
        <w:ind w:left="426" w:hanging="426"/>
        <w:contextualSpacing/>
        <w:jc w:val="both"/>
        <w:rPr>
          <w:rFonts w:ascii="Cambria" w:eastAsia="Calibri" w:hAnsi="Cambria"/>
          <w:sz w:val="24"/>
          <w:szCs w:val="24"/>
        </w:rPr>
      </w:pPr>
      <w:r w:rsidRPr="004A2631">
        <w:rPr>
          <w:rFonts w:ascii="Cambria" w:eastAsia="Calibri" w:hAnsi="Cambria"/>
          <w:sz w:val="24"/>
          <w:szCs w:val="24"/>
        </w:rPr>
        <w:t>Wykonawca przyjmuje na siebie pełnienie funkcji koordynatora w stosunku do zakresu usługi realizowanego przez podwykonawców.</w:t>
      </w:r>
    </w:p>
    <w:p w14:paraId="4453BB55" w14:textId="77777777" w:rsidR="00AE455D" w:rsidRPr="004A2631" w:rsidRDefault="00AE455D">
      <w:pPr>
        <w:numPr>
          <w:ilvl w:val="0"/>
          <w:numId w:val="21"/>
        </w:numPr>
        <w:autoSpaceDE w:val="0"/>
        <w:autoSpaceDN w:val="0"/>
        <w:adjustRightInd w:val="0"/>
        <w:spacing w:after="0"/>
        <w:ind w:left="426" w:hanging="426"/>
        <w:contextualSpacing/>
        <w:jc w:val="both"/>
        <w:rPr>
          <w:rFonts w:ascii="Cambria" w:eastAsia="Calibri" w:hAnsi="Cambria"/>
          <w:sz w:val="24"/>
          <w:szCs w:val="24"/>
        </w:rPr>
      </w:pPr>
      <w:r w:rsidRPr="004A2631">
        <w:rPr>
          <w:rFonts w:ascii="Cambria" w:eastAsia="Calibri" w:hAnsi="Cambria"/>
          <w:sz w:val="24"/>
          <w:szCs w:val="24"/>
        </w:rPr>
        <w:t>Powierzenie wykonania części usługi podwykonawcy nie zmienia zobowiązań Wykonawcy wobec Zamawiającego za wykonanie tej części zamówienia.</w:t>
      </w:r>
    </w:p>
    <w:p w14:paraId="7D1DF41F" w14:textId="72EED538" w:rsidR="006E4684" w:rsidRPr="004A2631" w:rsidRDefault="00AE455D">
      <w:pPr>
        <w:numPr>
          <w:ilvl w:val="0"/>
          <w:numId w:val="21"/>
        </w:numPr>
        <w:autoSpaceDE w:val="0"/>
        <w:autoSpaceDN w:val="0"/>
        <w:adjustRightInd w:val="0"/>
        <w:spacing w:after="0"/>
        <w:ind w:left="426" w:hanging="426"/>
        <w:contextualSpacing/>
        <w:jc w:val="both"/>
        <w:rPr>
          <w:rFonts w:ascii="Cambria" w:eastAsia="Calibri" w:hAnsi="Cambria"/>
          <w:sz w:val="24"/>
          <w:szCs w:val="24"/>
        </w:rPr>
      </w:pPr>
      <w:r w:rsidRPr="004A2631">
        <w:rPr>
          <w:rFonts w:ascii="Cambria" w:eastAsia="Calibri" w:hAnsi="Cambria"/>
          <w:sz w:val="24"/>
          <w:szCs w:val="24"/>
        </w:rPr>
        <w:t>Wykonawca jest odpowiedzialny za działanie, zaniechanie, uchybienia i zaniedbania podwykonawcy i jego pracowników w takim samym stopniu, jakby to były działania, uchybienia lub zaniedbania jego własnych pracowników.</w:t>
      </w:r>
    </w:p>
    <w:p w14:paraId="012B462C" w14:textId="77777777" w:rsidR="0055743E" w:rsidRPr="004A2631" w:rsidRDefault="0055743E" w:rsidP="002F3D58">
      <w:pPr>
        <w:pStyle w:val="p2"/>
        <w:jc w:val="center"/>
        <w:rPr>
          <w:rStyle w:val="s1"/>
          <w:rFonts w:ascii="Cambria" w:hAnsi="Cambria"/>
          <w:b/>
          <w:sz w:val="24"/>
          <w:szCs w:val="24"/>
        </w:rPr>
      </w:pPr>
    </w:p>
    <w:p w14:paraId="742FB1AA" w14:textId="5EB2A9A5" w:rsidR="002B0AB3" w:rsidRPr="004A2631" w:rsidRDefault="002B0AB3" w:rsidP="002F3D58">
      <w:pPr>
        <w:pStyle w:val="p2"/>
        <w:jc w:val="center"/>
        <w:rPr>
          <w:rFonts w:ascii="Cambria" w:hAnsi="Cambria"/>
          <w:b/>
          <w:sz w:val="24"/>
          <w:szCs w:val="24"/>
        </w:rPr>
      </w:pPr>
      <w:bookmarkStart w:id="0" w:name="_Hlk164346231"/>
      <w:r w:rsidRPr="004A2631">
        <w:rPr>
          <w:rStyle w:val="s1"/>
          <w:rFonts w:ascii="Cambria" w:hAnsi="Cambria"/>
          <w:b/>
          <w:sz w:val="24"/>
          <w:szCs w:val="24"/>
        </w:rPr>
        <w:t xml:space="preserve">§ </w:t>
      </w:r>
      <w:r w:rsidR="0088216A" w:rsidRPr="004A2631">
        <w:rPr>
          <w:rFonts w:ascii="Cambria" w:hAnsi="Cambria"/>
          <w:b/>
          <w:sz w:val="24"/>
          <w:szCs w:val="24"/>
        </w:rPr>
        <w:t>9</w:t>
      </w:r>
    </w:p>
    <w:bookmarkEnd w:id="0"/>
    <w:p w14:paraId="64BFC2FD" w14:textId="63A8A81D" w:rsidR="002B0AB3" w:rsidRPr="004A2631" w:rsidRDefault="002B0AB3" w:rsidP="002F3D58">
      <w:pPr>
        <w:pStyle w:val="p2"/>
        <w:jc w:val="center"/>
        <w:rPr>
          <w:rFonts w:ascii="Cambria" w:hAnsi="Cambria"/>
          <w:b/>
          <w:sz w:val="24"/>
          <w:szCs w:val="24"/>
        </w:rPr>
      </w:pPr>
      <w:r w:rsidRPr="004A2631">
        <w:rPr>
          <w:rFonts w:ascii="Cambria" w:hAnsi="Cambria"/>
          <w:b/>
          <w:sz w:val="24"/>
          <w:szCs w:val="24"/>
        </w:rPr>
        <w:t>Wynagrodzenie</w:t>
      </w:r>
      <w:r w:rsidR="003C15EB" w:rsidRPr="004A2631">
        <w:rPr>
          <w:rFonts w:ascii="Cambria" w:hAnsi="Cambria"/>
          <w:b/>
          <w:sz w:val="24"/>
          <w:szCs w:val="24"/>
        </w:rPr>
        <w:t xml:space="preserve"> i sposób płatności</w:t>
      </w:r>
    </w:p>
    <w:p w14:paraId="4D764DCB" w14:textId="3B04E426" w:rsidR="003C15EB" w:rsidRPr="004A2631" w:rsidRDefault="003C15EB" w:rsidP="00E30328">
      <w:pPr>
        <w:pStyle w:val="Akapitzlist"/>
        <w:numPr>
          <w:ilvl w:val="3"/>
          <w:numId w:val="23"/>
        </w:numPr>
        <w:suppressAutoHyphens w:val="0"/>
        <w:ind w:left="426" w:hanging="426"/>
        <w:jc w:val="both"/>
        <w:rPr>
          <w:rFonts w:ascii="Cambria" w:hAnsi="Cambria"/>
        </w:rPr>
      </w:pPr>
      <w:r w:rsidRPr="004A2631">
        <w:rPr>
          <w:rFonts w:ascii="Cambria" w:hAnsi="Cambria"/>
        </w:rPr>
        <w:t xml:space="preserve">Maksymalne wynagrodzenie Wykonawcy z tytułu wykonania przedmiotu Umowy nie przekroczy kwoty ……………………………… zł brutto </w:t>
      </w:r>
      <w:r w:rsidRPr="004A2631">
        <w:rPr>
          <w:rFonts w:ascii="Cambria" w:hAnsi="Cambria"/>
          <w:color w:val="000000"/>
        </w:rPr>
        <w:t xml:space="preserve">(słownie złotych: …………………………. ………/100), </w:t>
      </w:r>
      <w:r w:rsidRPr="004A2631">
        <w:rPr>
          <w:rFonts w:ascii="Cambria" w:hAnsi="Cambria"/>
        </w:rPr>
        <w:t xml:space="preserve">w tym kwota netto …………………. zł </w:t>
      </w:r>
      <w:r w:rsidRPr="004A2631">
        <w:rPr>
          <w:rFonts w:ascii="Cambria" w:hAnsi="Cambria"/>
          <w:color w:val="000000"/>
        </w:rPr>
        <w:t xml:space="preserve">(słownie złotych: …………………………. ………/100). </w:t>
      </w:r>
    </w:p>
    <w:p w14:paraId="5113587D" w14:textId="23A7E5A0" w:rsidR="00BF710F" w:rsidRDefault="00B671E2" w:rsidP="00E30328">
      <w:pPr>
        <w:pStyle w:val="Akapitzlist"/>
        <w:numPr>
          <w:ilvl w:val="3"/>
          <w:numId w:val="23"/>
        </w:numPr>
        <w:suppressAutoHyphens w:val="0"/>
        <w:ind w:left="426" w:hanging="426"/>
        <w:jc w:val="both"/>
        <w:rPr>
          <w:rFonts w:ascii="Cambria" w:eastAsiaTheme="minorHAnsi" w:hAnsi="Cambria"/>
          <w:color w:val="000000"/>
        </w:rPr>
      </w:pPr>
      <w:r>
        <w:rPr>
          <w:rFonts w:ascii="Cambria" w:eastAsiaTheme="minorHAnsi" w:hAnsi="Cambria"/>
          <w:color w:val="000000"/>
        </w:rPr>
        <w:t>W</w:t>
      </w:r>
      <w:r w:rsidR="00F5453C" w:rsidRPr="004A2631">
        <w:rPr>
          <w:rFonts w:ascii="Cambria" w:eastAsiaTheme="minorHAnsi" w:hAnsi="Cambria"/>
          <w:color w:val="000000"/>
        </w:rPr>
        <w:t>ynagrodzenie</w:t>
      </w:r>
      <w:r w:rsidR="00BF710F">
        <w:rPr>
          <w:rFonts w:ascii="Cambria" w:eastAsiaTheme="minorHAnsi" w:hAnsi="Cambria"/>
          <w:color w:val="000000"/>
        </w:rPr>
        <w:t>:</w:t>
      </w:r>
    </w:p>
    <w:p w14:paraId="70238B0C" w14:textId="44178AE0" w:rsidR="00BF710F" w:rsidRPr="0045436D" w:rsidRDefault="00F5453C" w:rsidP="007C7C86">
      <w:pPr>
        <w:pStyle w:val="Akapitzlist"/>
        <w:numPr>
          <w:ilvl w:val="4"/>
          <w:numId w:val="23"/>
        </w:numPr>
        <w:suppressAutoHyphens w:val="0"/>
        <w:ind w:left="993" w:hanging="567"/>
        <w:jc w:val="both"/>
        <w:rPr>
          <w:rFonts w:ascii="Cambria" w:eastAsiaTheme="minorHAnsi" w:hAnsi="Cambria"/>
          <w:color w:val="000000"/>
        </w:rPr>
      </w:pPr>
      <w:r w:rsidRPr="0045436D">
        <w:rPr>
          <w:rFonts w:ascii="Cambria" w:eastAsiaTheme="minorHAnsi" w:hAnsi="Cambria"/>
          <w:color w:val="000000"/>
        </w:rPr>
        <w:t>za jed</w:t>
      </w:r>
      <w:r w:rsidR="006D4787" w:rsidRPr="0045436D">
        <w:rPr>
          <w:rFonts w:ascii="Cambria" w:eastAsiaTheme="minorHAnsi" w:hAnsi="Cambria"/>
          <w:color w:val="000000"/>
        </w:rPr>
        <w:t>ną godzinę</w:t>
      </w:r>
      <w:r w:rsidRPr="0045436D">
        <w:rPr>
          <w:rFonts w:ascii="Cambria" w:eastAsiaTheme="minorHAnsi" w:hAnsi="Cambria"/>
          <w:color w:val="000000"/>
        </w:rPr>
        <w:t xml:space="preserve"> świadczenia usługi </w:t>
      </w:r>
      <w:r w:rsidR="006D4787" w:rsidRPr="0045436D">
        <w:rPr>
          <w:rFonts w:ascii="Cambria" w:eastAsiaTheme="minorHAnsi" w:hAnsi="Cambria"/>
          <w:color w:val="000000"/>
        </w:rPr>
        <w:t xml:space="preserve">obsługi kolei linowej </w:t>
      </w:r>
      <w:r w:rsidR="00BF710F" w:rsidRPr="0045436D">
        <w:rPr>
          <w:rFonts w:ascii="Cambria" w:eastAsiaTheme="minorHAnsi" w:hAnsi="Cambria"/>
          <w:color w:val="000000"/>
        </w:rPr>
        <w:t xml:space="preserve">wynosi ….. zł </w:t>
      </w:r>
    </w:p>
    <w:p w14:paraId="638D09BB" w14:textId="4327BB88" w:rsidR="00F5453C" w:rsidRPr="0045436D" w:rsidRDefault="00BF710F" w:rsidP="007C7C86">
      <w:pPr>
        <w:pStyle w:val="Akapitzlist"/>
        <w:numPr>
          <w:ilvl w:val="4"/>
          <w:numId w:val="23"/>
        </w:numPr>
        <w:suppressAutoHyphens w:val="0"/>
        <w:ind w:left="993" w:hanging="567"/>
        <w:jc w:val="both"/>
        <w:rPr>
          <w:rFonts w:ascii="Cambria" w:eastAsiaTheme="minorHAnsi" w:hAnsi="Cambria"/>
          <w:color w:val="000000"/>
        </w:rPr>
      </w:pPr>
      <w:r w:rsidRPr="0045436D">
        <w:rPr>
          <w:rFonts w:ascii="Cambria" w:eastAsiaTheme="minorHAnsi" w:hAnsi="Cambria"/>
          <w:color w:val="000000"/>
        </w:rPr>
        <w:t xml:space="preserve">za </w:t>
      </w:r>
      <w:r w:rsidR="00F5453C" w:rsidRPr="0045436D">
        <w:rPr>
          <w:rFonts w:ascii="Cambria" w:eastAsiaTheme="minorHAnsi" w:hAnsi="Cambria"/>
          <w:color w:val="000000"/>
        </w:rPr>
        <w:t xml:space="preserve">jedną godzinę </w:t>
      </w:r>
      <w:r w:rsidR="006D4787" w:rsidRPr="0045436D">
        <w:rPr>
          <w:rFonts w:ascii="Cambria" w:eastAsiaTheme="minorHAnsi" w:hAnsi="Cambria"/>
          <w:color w:val="000000"/>
        </w:rPr>
        <w:t xml:space="preserve">świadczenia usługi obsługi toru pontonowego wynosi </w:t>
      </w:r>
      <w:r w:rsidRPr="0045436D">
        <w:rPr>
          <w:rFonts w:ascii="Cambria" w:eastAsiaTheme="minorHAnsi" w:hAnsi="Cambria"/>
          <w:color w:val="000000"/>
        </w:rPr>
        <w:t xml:space="preserve">………. </w:t>
      </w:r>
      <w:r w:rsidR="006D4787" w:rsidRPr="0045436D">
        <w:rPr>
          <w:rFonts w:ascii="Cambria" w:eastAsiaTheme="minorHAnsi" w:hAnsi="Cambria"/>
          <w:color w:val="000000"/>
        </w:rPr>
        <w:t>z</w:t>
      </w:r>
      <w:r w:rsidRPr="0045436D">
        <w:rPr>
          <w:rFonts w:ascii="Cambria" w:eastAsiaTheme="minorHAnsi" w:hAnsi="Cambria"/>
          <w:color w:val="000000"/>
        </w:rPr>
        <w:t>ł</w:t>
      </w:r>
    </w:p>
    <w:p w14:paraId="623E2EEF" w14:textId="7DABF110" w:rsidR="0045436D" w:rsidRDefault="006D4787" w:rsidP="0045436D">
      <w:pPr>
        <w:pStyle w:val="Akapitzlist"/>
        <w:numPr>
          <w:ilvl w:val="4"/>
          <w:numId w:val="23"/>
        </w:numPr>
        <w:suppressAutoHyphens w:val="0"/>
        <w:ind w:left="993" w:hanging="567"/>
        <w:jc w:val="both"/>
        <w:rPr>
          <w:rFonts w:ascii="Cambria" w:eastAsiaTheme="minorHAnsi" w:hAnsi="Cambria"/>
          <w:color w:val="000000"/>
        </w:rPr>
      </w:pPr>
      <w:r w:rsidRPr="0045436D">
        <w:rPr>
          <w:rFonts w:ascii="Cambria" w:eastAsiaTheme="minorHAnsi" w:hAnsi="Cambria"/>
          <w:color w:val="000000"/>
        </w:rPr>
        <w:lastRenderedPageBreak/>
        <w:t xml:space="preserve">za jedną godzinę świadczenia usługi obsługi zjazdu tyrolskiego wynosi ………. </w:t>
      </w:r>
      <w:r w:rsidR="00717680" w:rsidRPr="0045436D">
        <w:rPr>
          <w:rFonts w:ascii="Cambria" w:eastAsiaTheme="minorHAnsi" w:hAnsi="Cambria"/>
          <w:color w:val="000000"/>
        </w:rPr>
        <w:t>Z</w:t>
      </w:r>
      <w:r w:rsidR="0045436D" w:rsidRPr="0045436D">
        <w:rPr>
          <w:rFonts w:ascii="Cambria" w:eastAsiaTheme="minorHAnsi" w:hAnsi="Cambria"/>
          <w:color w:val="000000"/>
        </w:rPr>
        <w:t>ł</w:t>
      </w:r>
    </w:p>
    <w:p w14:paraId="3008C959" w14:textId="218A1A4A" w:rsidR="00717680" w:rsidRPr="0045436D" w:rsidRDefault="00717680" w:rsidP="0045436D">
      <w:pPr>
        <w:pStyle w:val="Akapitzlist"/>
        <w:numPr>
          <w:ilvl w:val="4"/>
          <w:numId w:val="23"/>
        </w:numPr>
        <w:suppressAutoHyphens w:val="0"/>
        <w:ind w:left="993" w:hanging="567"/>
        <w:jc w:val="both"/>
        <w:rPr>
          <w:rFonts w:ascii="Cambria" w:eastAsiaTheme="minorHAnsi" w:hAnsi="Cambria"/>
          <w:color w:val="000000"/>
        </w:rPr>
      </w:pPr>
      <w:r>
        <w:rPr>
          <w:rFonts w:ascii="Cambria" w:eastAsiaTheme="minorHAnsi" w:hAnsi="Cambria"/>
          <w:color w:val="000000"/>
        </w:rPr>
        <w:t xml:space="preserve">za usługę </w:t>
      </w:r>
      <w:r w:rsidRPr="00717680">
        <w:rPr>
          <w:rFonts w:ascii="Cambria" w:eastAsiaTheme="minorHAnsi" w:hAnsi="Cambria"/>
          <w:color w:val="000000"/>
        </w:rPr>
        <w:t xml:space="preserve">bieżącej konserwacji oraz utrzymania wszystkich urządzeń technicznych, maszyn, narzędzi i sprzętu zgodnie z DTR i instrukcjami </w:t>
      </w:r>
      <w:r>
        <w:rPr>
          <w:rFonts w:ascii="Cambria" w:eastAsiaTheme="minorHAnsi" w:hAnsi="Cambria"/>
          <w:color w:val="000000"/>
        </w:rPr>
        <w:t>– wynosi ………. zł</w:t>
      </w:r>
    </w:p>
    <w:p w14:paraId="386CD6F6" w14:textId="025E5F5C" w:rsidR="0045436D" w:rsidRPr="0045436D" w:rsidRDefault="0045436D" w:rsidP="0045436D">
      <w:pPr>
        <w:spacing w:after="0"/>
        <w:ind w:left="426"/>
        <w:jc w:val="both"/>
        <w:rPr>
          <w:rFonts w:ascii="Cambria" w:eastAsiaTheme="minorHAnsi" w:hAnsi="Cambria"/>
          <w:color w:val="000000"/>
          <w:sz w:val="24"/>
          <w:szCs w:val="24"/>
        </w:rPr>
      </w:pPr>
      <w:r w:rsidRPr="0045436D">
        <w:rPr>
          <w:rFonts w:ascii="Cambria" w:eastAsiaTheme="minorHAnsi" w:hAnsi="Cambria"/>
          <w:color w:val="000000"/>
          <w:sz w:val="24"/>
          <w:szCs w:val="24"/>
        </w:rPr>
        <w:t>zgodnie ze złożoną ofertą.</w:t>
      </w:r>
    </w:p>
    <w:p w14:paraId="542A1430" w14:textId="0E15140C" w:rsidR="00442886" w:rsidRPr="005D0270" w:rsidRDefault="0045436D" w:rsidP="00442886">
      <w:pPr>
        <w:pStyle w:val="Akapitzlist"/>
        <w:numPr>
          <w:ilvl w:val="3"/>
          <w:numId w:val="23"/>
        </w:numPr>
        <w:suppressAutoHyphens w:val="0"/>
        <w:ind w:left="426" w:hanging="426"/>
        <w:jc w:val="both"/>
        <w:rPr>
          <w:rFonts w:ascii="Cambria" w:eastAsiaTheme="minorHAnsi" w:hAnsi="Cambria"/>
        </w:rPr>
      </w:pPr>
      <w:r>
        <w:rPr>
          <w:rFonts w:ascii="Cambria" w:eastAsiaTheme="minorHAnsi" w:hAnsi="Cambria"/>
          <w:color w:val="000000"/>
        </w:rPr>
        <w:t xml:space="preserve">Do </w:t>
      </w:r>
      <w:r w:rsidRPr="005D0270">
        <w:rPr>
          <w:rFonts w:ascii="Cambria" w:eastAsiaTheme="minorHAnsi" w:hAnsi="Cambria"/>
        </w:rPr>
        <w:t>każdego rozpoczętego dnia obsługi (działania danej atrakcji</w:t>
      </w:r>
      <w:r w:rsidR="00442886" w:rsidRPr="005D0270">
        <w:rPr>
          <w:rFonts w:ascii="Cambria" w:eastAsiaTheme="minorHAnsi" w:hAnsi="Cambria"/>
        </w:rPr>
        <w:t xml:space="preserve"> doliczony zostaje czas na otwarcie i zamknięcie): +</w:t>
      </w:r>
      <w:r w:rsidR="00717680" w:rsidRPr="005D0270">
        <w:rPr>
          <w:rFonts w:ascii="Cambria" w:eastAsiaTheme="minorHAnsi" w:hAnsi="Cambria"/>
        </w:rPr>
        <w:t xml:space="preserve"> 1h</w:t>
      </w:r>
      <w:r w:rsidR="00A22C0D" w:rsidRPr="005D0270">
        <w:rPr>
          <w:rFonts w:ascii="Cambria" w:eastAsiaTheme="minorHAnsi" w:hAnsi="Cambria"/>
        </w:rPr>
        <w:t xml:space="preserve"> (do osób które brały udział w przygotowaniach);</w:t>
      </w:r>
    </w:p>
    <w:p w14:paraId="3DC87D7D" w14:textId="6E0BC7AB" w:rsidR="00F5453C" w:rsidRPr="005D0270" w:rsidRDefault="00C24ABE" w:rsidP="0045436D">
      <w:pPr>
        <w:pStyle w:val="Akapitzlist"/>
        <w:numPr>
          <w:ilvl w:val="3"/>
          <w:numId w:val="23"/>
        </w:numPr>
        <w:suppressAutoHyphens w:val="0"/>
        <w:ind w:left="426" w:hanging="426"/>
        <w:jc w:val="both"/>
        <w:rPr>
          <w:rFonts w:ascii="Cambria" w:eastAsiaTheme="minorHAnsi" w:hAnsi="Cambria"/>
        </w:rPr>
      </w:pPr>
      <w:r w:rsidRPr="005D0270">
        <w:rPr>
          <w:rFonts w:ascii="Cambria" w:hAnsi="Cambria"/>
        </w:rPr>
        <w:t>Wynagrodzenie za dany miesiąc będzie wyliczone na podstawie faktycznie przepracowanych godzin w oparciu o stawki godzinowe wykonywanej usługi zgodnie ze złożoną ofertą.</w:t>
      </w:r>
    </w:p>
    <w:p w14:paraId="58447095" w14:textId="59AED43E" w:rsidR="006C51FB" w:rsidRPr="005D0270" w:rsidRDefault="003C15EB" w:rsidP="00E30328">
      <w:pPr>
        <w:pStyle w:val="Akapitzlist"/>
        <w:numPr>
          <w:ilvl w:val="3"/>
          <w:numId w:val="23"/>
        </w:numPr>
        <w:suppressAutoHyphens w:val="0"/>
        <w:ind w:left="426" w:hanging="426"/>
        <w:jc w:val="both"/>
        <w:rPr>
          <w:rFonts w:ascii="Cambria" w:eastAsiaTheme="minorHAnsi" w:hAnsi="Cambria"/>
        </w:rPr>
      </w:pPr>
      <w:r w:rsidRPr="005D0270">
        <w:rPr>
          <w:rFonts w:ascii="Cambria" w:hAnsi="Cambria"/>
        </w:rPr>
        <w:t>Wynagrodzenie Wykonawcy</w:t>
      </w:r>
      <w:r w:rsidR="00F5453C" w:rsidRPr="005D0270">
        <w:rPr>
          <w:rFonts w:ascii="Cambria" w:hAnsi="Cambria"/>
        </w:rPr>
        <w:t xml:space="preserve"> </w:t>
      </w:r>
      <w:r w:rsidR="00034561" w:rsidRPr="005D0270">
        <w:rPr>
          <w:rFonts w:ascii="Cambria" w:hAnsi="Cambria"/>
        </w:rPr>
        <w:t xml:space="preserve">za godzinę danej usługi </w:t>
      </w:r>
      <w:r w:rsidR="00F5453C" w:rsidRPr="005D0270">
        <w:rPr>
          <w:rFonts w:ascii="Cambria" w:hAnsi="Cambria"/>
        </w:rPr>
        <w:t>określone w ofercie</w:t>
      </w:r>
      <w:r w:rsidR="006C51FB" w:rsidRPr="005D0270">
        <w:rPr>
          <w:rFonts w:ascii="Cambria" w:hAnsi="Cambria"/>
        </w:rPr>
        <w:t xml:space="preserve"> </w:t>
      </w:r>
      <w:r w:rsidR="00804574" w:rsidRPr="005D0270">
        <w:rPr>
          <w:rFonts w:ascii="Cambria" w:hAnsi="Cambria"/>
        </w:rPr>
        <w:t>obejmuje wszystkie koszty własne Wykonawcy związane z wykonaniem zamówienia.</w:t>
      </w:r>
      <w:r w:rsidR="003E31BE" w:rsidRPr="005D0270">
        <w:rPr>
          <w:rFonts w:ascii="Cambria" w:hAnsi="Cambria"/>
        </w:rPr>
        <w:t xml:space="preserve"> </w:t>
      </w:r>
    </w:p>
    <w:p w14:paraId="6787E3F3" w14:textId="157BF63D" w:rsidR="00717680" w:rsidRPr="005D0270" w:rsidRDefault="00717680" w:rsidP="00E30328">
      <w:pPr>
        <w:pStyle w:val="Akapitzlist"/>
        <w:numPr>
          <w:ilvl w:val="3"/>
          <w:numId w:val="23"/>
        </w:numPr>
        <w:suppressAutoHyphens w:val="0"/>
        <w:ind w:left="426" w:hanging="426"/>
        <w:jc w:val="both"/>
        <w:rPr>
          <w:rFonts w:ascii="Cambria" w:eastAsiaTheme="minorHAnsi" w:hAnsi="Cambria"/>
        </w:rPr>
      </w:pPr>
      <w:r w:rsidRPr="005D0270">
        <w:rPr>
          <w:rFonts w:ascii="Cambria" w:hAnsi="Cambria"/>
        </w:rPr>
        <w:t>Wynagrodzenie za bieżącą konserwację oraz utrzymanie wszystkich urządzeń technicznych, maszyn, narzędzi i sprzętu zgodnie z DTR i instrukcjami  a także przygotowanie terenu do sezonu zimowego będzie wypłacone na zakończenie umowy.</w:t>
      </w:r>
    </w:p>
    <w:p w14:paraId="4FC86956" w14:textId="27E28B2A" w:rsidR="00AC0D30" w:rsidRPr="004A2631" w:rsidRDefault="00804574" w:rsidP="00E30328">
      <w:pPr>
        <w:pStyle w:val="Akapitzlist"/>
        <w:numPr>
          <w:ilvl w:val="3"/>
          <w:numId w:val="23"/>
        </w:numPr>
        <w:suppressAutoHyphens w:val="0"/>
        <w:ind w:left="426" w:hanging="426"/>
        <w:jc w:val="both"/>
        <w:rPr>
          <w:rFonts w:ascii="Cambria" w:eastAsiaTheme="minorHAnsi" w:hAnsi="Cambria"/>
          <w:color w:val="000000"/>
        </w:rPr>
      </w:pPr>
      <w:r w:rsidRPr="005D0270">
        <w:rPr>
          <w:rFonts w:ascii="Cambria" w:hAnsi="Cambria"/>
        </w:rPr>
        <w:t xml:space="preserve">Zapłata wynagrodzenia za przedmiot Umowy nastąpi na podstawie faktury, wystawionej przez Wykonawcę za dany miesiąc świadczenia usługi do dnia </w:t>
      </w:r>
      <w:r w:rsidR="007001D2" w:rsidRPr="005D0270">
        <w:rPr>
          <w:rFonts w:ascii="Cambria" w:hAnsi="Cambria"/>
        </w:rPr>
        <w:br/>
      </w:r>
      <w:r w:rsidR="00254ECA" w:rsidRPr="005D0270">
        <w:rPr>
          <w:rFonts w:ascii="Cambria" w:hAnsi="Cambria"/>
        </w:rPr>
        <w:t>7</w:t>
      </w:r>
      <w:r w:rsidRPr="005D0270">
        <w:rPr>
          <w:rFonts w:ascii="Cambria" w:hAnsi="Cambria"/>
        </w:rPr>
        <w:t xml:space="preserve"> każdego następnego </w:t>
      </w:r>
      <w:r w:rsidRPr="004A2631">
        <w:rPr>
          <w:rFonts w:ascii="Cambria" w:hAnsi="Cambria"/>
        </w:rPr>
        <w:t>miesiąca, a w przypadku ostatniego miesiąca po ostatnim dniu świadczenia usługi</w:t>
      </w:r>
      <w:r w:rsidR="006C51FB" w:rsidRPr="004A2631">
        <w:rPr>
          <w:rFonts w:ascii="Cambria" w:hAnsi="Cambria"/>
        </w:rPr>
        <w:t>.</w:t>
      </w:r>
      <w:r w:rsidR="00473508" w:rsidRPr="004A2631">
        <w:rPr>
          <w:rFonts w:ascii="Cambria" w:hAnsi="Cambria"/>
        </w:rPr>
        <w:t xml:space="preserve"> Do faktury Wykonawca dołączy sprawozdanie, o którym mowa </w:t>
      </w:r>
      <w:r w:rsidR="007001D2">
        <w:rPr>
          <w:rFonts w:ascii="Cambria" w:hAnsi="Cambria"/>
        </w:rPr>
        <w:br/>
      </w:r>
      <w:r w:rsidR="00473508" w:rsidRPr="004A2631">
        <w:rPr>
          <w:rFonts w:ascii="Cambria" w:hAnsi="Cambria"/>
        </w:rPr>
        <w:t>w § 10.</w:t>
      </w:r>
    </w:p>
    <w:p w14:paraId="5B643F00" w14:textId="0341E8FA" w:rsidR="00AC0D30" w:rsidRPr="004A2631" w:rsidRDefault="00AC0D30" w:rsidP="00E30328">
      <w:pPr>
        <w:pStyle w:val="Akapitzlist"/>
        <w:numPr>
          <w:ilvl w:val="3"/>
          <w:numId w:val="23"/>
        </w:numPr>
        <w:suppressAutoHyphens w:val="0"/>
        <w:ind w:left="426" w:hanging="426"/>
        <w:jc w:val="both"/>
        <w:rPr>
          <w:rFonts w:ascii="Cambria" w:eastAsiaTheme="minorHAnsi" w:hAnsi="Cambria"/>
          <w:color w:val="000000"/>
        </w:rPr>
      </w:pPr>
      <w:r w:rsidRPr="004A2631">
        <w:rPr>
          <w:rFonts w:ascii="Cambria" w:eastAsia="Times New Roman" w:hAnsi="Cambria" w:cs="Times New Roman"/>
          <w:lang w:eastAsia="pl-PL"/>
        </w:rPr>
        <w:t xml:space="preserve">Wynagrodzenie będzie płatne przelewem na konto Wykonawcy wskazane na fakturze, w terminie do </w:t>
      </w:r>
      <w:r w:rsidR="00254ECA">
        <w:rPr>
          <w:rFonts w:ascii="Cambria" w:eastAsia="Times New Roman" w:hAnsi="Cambria" w:cs="Times New Roman"/>
          <w:lang w:eastAsia="pl-PL"/>
        </w:rPr>
        <w:t>14</w:t>
      </w:r>
      <w:r w:rsidRPr="004A2631">
        <w:rPr>
          <w:rFonts w:ascii="Cambria" w:eastAsia="Times New Roman" w:hAnsi="Cambria" w:cs="Times New Roman"/>
          <w:lang w:eastAsia="pl-PL"/>
        </w:rPr>
        <w:t xml:space="preserve"> dni od daty wpływu prawidłowo wystawionej faktury do Zamawiającego.</w:t>
      </w:r>
    </w:p>
    <w:p w14:paraId="1A512A51" w14:textId="5B70CCB5" w:rsidR="00AC0D30" w:rsidRPr="004A2631" w:rsidRDefault="00AC0D30" w:rsidP="00E30328">
      <w:pPr>
        <w:pStyle w:val="Akapitzlist"/>
        <w:numPr>
          <w:ilvl w:val="3"/>
          <w:numId w:val="23"/>
        </w:numPr>
        <w:suppressAutoHyphens w:val="0"/>
        <w:ind w:left="426" w:hanging="426"/>
        <w:jc w:val="both"/>
        <w:rPr>
          <w:rFonts w:ascii="Cambria" w:eastAsiaTheme="minorHAnsi" w:hAnsi="Cambria"/>
          <w:color w:val="000000"/>
        </w:rPr>
      </w:pPr>
      <w:r w:rsidRPr="004A2631">
        <w:rPr>
          <w:rFonts w:ascii="Cambria" w:eastAsia="Times New Roman" w:hAnsi="Cambria" w:cs="Times New Roman"/>
          <w:lang w:eastAsia="pl-PL"/>
        </w:rPr>
        <w:t>Fakturę należy wystawić na:</w:t>
      </w:r>
    </w:p>
    <w:p w14:paraId="0309A72E" w14:textId="4247ABD4" w:rsidR="00AC0D30" w:rsidRPr="004A2631" w:rsidRDefault="00C24ABE" w:rsidP="00E30328">
      <w:pPr>
        <w:pStyle w:val="Akapitzlist"/>
        <w:suppressAutoHyphens w:val="0"/>
        <w:ind w:left="426"/>
        <w:jc w:val="both"/>
        <w:rPr>
          <w:rFonts w:ascii="Cambria" w:eastAsia="Times New Roman" w:hAnsi="Cambria" w:cs="Times New Roman"/>
          <w:lang w:eastAsia="pl-PL"/>
        </w:rPr>
      </w:pPr>
      <w:r>
        <w:rPr>
          <w:rFonts w:ascii="Cambria" w:eastAsia="Times New Roman" w:hAnsi="Cambria" w:cs="Times New Roman"/>
          <w:lang w:eastAsia="pl-PL"/>
        </w:rPr>
        <w:t>Przedsiębiorstwo Rozwoju Infrastruktury Gminy Olszanica „PRI” Sp. z o.o. Wańkowa 25c, 38-711 Ropienka</w:t>
      </w:r>
    </w:p>
    <w:p w14:paraId="426EE237" w14:textId="5BAC295C" w:rsidR="00AC0D30" w:rsidRPr="004A2631" w:rsidRDefault="00AC0D30" w:rsidP="00E30328">
      <w:pPr>
        <w:pStyle w:val="Akapitzlist"/>
        <w:suppressAutoHyphens w:val="0"/>
        <w:ind w:left="426"/>
        <w:jc w:val="both"/>
        <w:rPr>
          <w:rFonts w:ascii="Cambria" w:eastAsiaTheme="minorHAnsi" w:hAnsi="Cambria"/>
          <w:color w:val="000000"/>
        </w:rPr>
      </w:pPr>
      <w:r w:rsidRPr="004A2631">
        <w:rPr>
          <w:rFonts w:ascii="Cambria" w:eastAsia="Times New Roman" w:hAnsi="Cambria" w:cs="Times New Roman"/>
          <w:lang w:eastAsia="pl-PL"/>
        </w:rPr>
        <w:t xml:space="preserve">NIP: </w:t>
      </w:r>
      <w:r w:rsidR="00C24ABE">
        <w:rPr>
          <w:rFonts w:ascii="Cambria" w:eastAsia="Times New Roman" w:hAnsi="Cambria" w:cs="Times New Roman"/>
          <w:lang w:eastAsia="pl-PL"/>
        </w:rPr>
        <w:t>6881302022</w:t>
      </w:r>
    </w:p>
    <w:p w14:paraId="4CBD9232" w14:textId="77777777" w:rsidR="00AC0D30" w:rsidRPr="004A2631" w:rsidRDefault="00AC0D30" w:rsidP="00E30328">
      <w:pPr>
        <w:pStyle w:val="Standard"/>
        <w:numPr>
          <w:ilvl w:val="3"/>
          <w:numId w:val="42"/>
        </w:numPr>
        <w:suppressAutoHyphens w:val="0"/>
        <w:ind w:left="993"/>
        <w:jc w:val="both"/>
        <w:rPr>
          <w:rFonts w:ascii="Cambria" w:hAnsi="Cambria"/>
        </w:rPr>
      </w:pPr>
      <w:r w:rsidRPr="004A2631">
        <w:rPr>
          <w:rFonts w:ascii="Cambria" w:hAnsi="Cambria"/>
          <w:iCs/>
        </w:rPr>
        <w:t>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 Wykazie podmiotów zarejestrowanych jako podatnicy VAT, niezarejestrowanych oraz wykreślonych i przywróconych do rejestru VAT,</w:t>
      </w:r>
      <w:r w:rsidRPr="004A2631">
        <w:rPr>
          <w:rFonts w:ascii="Cambria" w:hAnsi="Cambria"/>
          <w:b/>
          <w:bCs/>
          <w:iCs/>
        </w:rPr>
        <w:t xml:space="preserve"> </w:t>
      </w:r>
      <w:r w:rsidRPr="004A2631">
        <w:rPr>
          <w:rFonts w:ascii="Cambria" w:hAnsi="Cambria"/>
          <w:iCs/>
        </w:rPr>
        <w:t>najpóźniej na 5  dni roboczych przed wyznaczonym terminem płatności,</w:t>
      </w:r>
    </w:p>
    <w:p w14:paraId="1F9E606F" w14:textId="77777777" w:rsidR="00AC0D30" w:rsidRPr="004A2631" w:rsidRDefault="00AC0D30" w:rsidP="00E30328">
      <w:pPr>
        <w:pStyle w:val="Standard"/>
        <w:numPr>
          <w:ilvl w:val="3"/>
          <w:numId w:val="42"/>
        </w:numPr>
        <w:suppressAutoHyphens w:val="0"/>
        <w:ind w:left="993"/>
        <w:jc w:val="both"/>
        <w:rPr>
          <w:rFonts w:ascii="Cambria" w:hAnsi="Cambria"/>
        </w:rPr>
      </w:pPr>
      <w:r w:rsidRPr="004A2631">
        <w:rPr>
          <w:rFonts w:ascii="Cambria" w:eastAsia="Times New Roman" w:hAnsi="Cambria"/>
          <w:iCs/>
        </w:rPr>
        <w:t>W przypadku, w którym Wykonawca, dla potrzeb płatności, wskaże rachunek bankowy zawarty w powyższym Wykazie w terminie późniejszym, ustalony pierwotnie termin płatności ulega wydłużeniu i wynosi 5 dni roboczych od dnia wskazania rachunku ujawnionego w/w Wykazie.</w:t>
      </w:r>
    </w:p>
    <w:p w14:paraId="5EF4AB41" w14:textId="77777777" w:rsidR="00AC0D30" w:rsidRPr="004A2631" w:rsidRDefault="00AC0D30" w:rsidP="00E30328">
      <w:pPr>
        <w:pStyle w:val="Standard"/>
        <w:numPr>
          <w:ilvl w:val="3"/>
          <w:numId w:val="23"/>
        </w:numPr>
        <w:ind w:left="426" w:right="40" w:hanging="426"/>
        <w:jc w:val="both"/>
        <w:rPr>
          <w:rFonts w:ascii="Cambria" w:hAnsi="Cambria"/>
        </w:rPr>
      </w:pPr>
      <w:r w:rsidRPr="004A2631">
        <w:rPr>
          <w:rFonts w:ascii="Cambria" w:eastAsia="Times New Roman" w:hAnsi="Cambria" w:cs="Times New Roman"/>
          <w:lang w:eastAsia="pl-PL"/>
        </w:rPr>
        <w:t>Jeżeli Zamawiający opóźni się z zapłatą wynagrodzenia, Wykonawca może zażądać zapłaty ustawowych odsetek za czas opóźnienia.</w:t>
      </w:r>
    </w:p>
    <w:p w14:paraId="19C38D9A" w14:textId="58E804C6" w:rsidR="00AC0D30" w:rsidRPr="004A2631" w:rsidRDefault="00AC0D30" w:rsidP="00E30328">
      <w:pPr>
        <w:pStyle w:val="Standard"/>
        <w:numPr>
          <w:ilvl w:val="3"/>
          <w:numId w:val="23"/>
        </w:numPr>
        <w:ind w:left="426" w:right="40" w:hanging="426"/>
        <w:jc w:val="both"/>
        <w:rPr>
          <w:rFonts w:ascii="Cambria" w:hAnsi="Cambria"/>
        </w:rPr>
      </w:pPr>
      <w:r w:rsidRPr="004A2631">
        <w:rPr>
          <w:rFonts w:ascii="Cambria" w:hAnsi="Cambria" w:cs="Times New Roman"/>
        </w:rPr>
        <w:t>Wykonawca oświadcza, że jest czynnym podatnikiem podatku od towarów i usług.</w:t>
      </w:r>
    </w:p>
    <w:p w14:paraId="23D71942" w14:textId="77777777" w:rsidR="00AC0D30" w:rsidRPr="004A2631" w:rsidRDefault="00AC0D30" w:rsidP="00E30328">
      <w:pPr>
        <w:pStyle w:val="Standard"/>
        <w:numPr>
          <w:ilvl w:val="3"/>
          <w:numId w:val="23"/>
        </w:numPr>
        <w:ind w:left="426" w:right="40" w:hanging="426"/>
        <w:jc w:val="both"/>
        <w:rPr>
          <w:rFonts w:ascii="Cambria" w:hAnsi="Cambria"/>
        </w:rPr>
      </w:pPr>
      <w:r w:rsidRPr="004A2631">
        <w:rPr>
          <w:rFonts w:ascii="Cambria" w:hAnsi="Cambria" w:cs="Times New Roman"/>
        </w:rPr>
        <w:t>Wykonawca oświadcza, iż rachunek bankowy, na który ma być dokonywana płatność będzie każdorazowo rachunkiem rozliczeniowym, o którym mowa w art. 49 ust. 1 pkt 1 ustawy z dnia 29 sierpnia 1997 r. – Prawo bankowe, zgłoszonym do właściwego urzędu skarbowego.</w:t>
      </w:r>
    </w:p>
    <w:p w14:paraId="777F0DC3" w14:textId="31584EE3" w:rsidR="00AC0D30" w:rsidRPr="004A2631" w:rsidRDefault="00AC0D30" w:rsidP="00E30328">
      <w:pPr>
        <w:pStyle w:val="Standard"/>
        <w:numPr>
          <w:ilvl w:val="3"/>
          <w:numId w:val="23"/>
        </w:numPr>
        <w:ind w:left="426" w:right="40" w:hanging="426"/>
        <w:jc w:val="both"/>
        <w:rPr>
          <w:rFonts w:ascii="Cambria" w:hAnsi="Cambria"/>
        </w:rPr>
      </w:pPr>
      <w:r w:rsidRPr="004A2631">
        <w:rPr>
          <w:rFonts w:ascii="Cambria" w:hAnsi="Cambria" w:cs="Times New Roman"/>
        </w:rPr>
        <w:t xml:space="preserve">Wykonawca zobowiązuje się powiadomić w ciągu 24 godzin Zamawiającego o wykreśleniu jego rachunku bankowego z wykazu, o którym mowa w przepisie art. 96b ust. 1 ustawy z dnia 11 marca 2004 r. o podatku od towarów i usług, prowadzonym przez Szefa Krajowej Administracji Skarbowej lub o utracie statusu </w:t>
      </w:r>
      <w:r w:rsidRPr="004A2631">
        <w:rPr>
          <w:rFonts w:ascii="Cambria" w:hAnsi="Cambria" w:cs="Times New Roman"/>
        </w:rPr>
        <w:lastRenderedPageBreak/>
        <w:t>czynnego podatnika VAT. Naruszenie powyższego obowiązku skutkuje powstaniem roszczenia odszkodowawczego do wysokości poniesionej szkody.</w:t>
      </w:r>
    </w:p>
    <w:p w14:paraId="1C30FA28" w14:textId="7D4A46BF" w:rsidR="00216D05" w:rsidRPr="007001D2" w:rsidRDefault="00AC0D30" w:rsidP="007001D2">
      <w:pPr>
        <w:pStyle w:val="Akapitzlist"/>
        <w:numPr>
          <w:ilvl w:val="3"/>
          <w:numId w:val="23"/>
        </w:numPr>
        <w:suppressAutoHyphens w:val="0"/>
        <w:ind w:left="426" w:hanging="426"/>
        <w:jc w:val="both"/>
        <w:rPr>
          <w:rFonts w:ascii="Cambria" w:eastAsiaTheme="minorHAnsi" w:hAnsi="Cambria"/>
          <w:color w:val="000000"/>
        </w:rPr>
      </w:pPr>
      <w:r w:rsidRPr="004A2631">
        <w:rPr>
          <w:rFonts w:ascii="Cambria" w:hAnsi="Cambria" w:cs="Times New Roman"/>
        </w:rPr>
        <w:t>Jeżeli rachunek bankowy nie został uwidoczniony w wykazie, o którym mowa w ust. 10, Zamawiający zastrzega sobie możliwość wstrzymania płatności z tytułu wykonanego zamówienia do momentu ustalenia okoliczności sprawy i wskazania rachunku bankowego, który będzie umożliwiał uznanie danej płatności za koszt uzyskania przychodu w rozumieniu przepisów podatkowych. Wstrzymanie płatności nie spowoduje żadnych ujemnych następstw dla Zamawiającego, w tym w szczególności nie będzie źródłem roszczenia o zapłatę odsetek za opóźnienie w płatności lub kar umownych na rzecz Wykonawcy.</w:t>
      </w:r>
    </w:p>
    <w:p w14:paraId="22D0B209" w14:textId="47D04697" w:rsidR="006C51FB" w:rsidRPr="004A2631" w:rsidRDefault="004A2631" w:rsidP="00CD404A">
      <w:pPr>
        <w:spacing w:after="0" w:line="240" w:lineRule="auto"/>
        <w:jc w:val="center"/>
        <w:rPr>
          <w:rFonts w:ascii="Cambria" w:hAnsi="Cambria"/>
          <w:b/>
          <w:sz w:val="24"/>
          <w:szCs w:val="24"/>
          <w:lang w:eastAsia="pl-PL"/>
        </w:rPr>
      </w:pPr>
      <w:r w:rsidRPr="004A2631">
        <w:rPr>
          <w:rFonts w:ascii="Cambria" w:hAnsi="Cambria"/>
          <w:b/>
          <w:sz w:val="24"/>
          <w:szCs w:val="24"/>
          <w:lang w:eastAsia="pl-PL"/>
        </w:rPr>
        <w:br/>
      </w:r>
      <w:r w:rsidR="002B0AB3" w:rsidRPr="004A2631">
        <w:rPr>
          <w:rFonts w:ascii="Cambria" w:hAnsi="Cambria"/>
          <w:b/>
          <w:sz w:val="24"/>
          <w:szCs w:val="24"/>
          <w:lang w:eastAsia="pl-PL"/>
        </w:rPr>
        <w:t xml:space="preserve">§ </w:t>
      </w:r>
      <w:r w:rsidR="006C51FB" w:rsidRPr="004A2631">
        <w:rPr>
          <w:rFonts w:ascii="Cambria" w:hAnsi="Cambria"/>
          <w:b/>
          <w:sz w:val="24"/>
          <w:szCs w:val="24"/>
          <w:lang w:eastAsia="pl-PL"/>
        </w:rPr>
        <w:t>10</w:t>
      </w:r>
    </w:p>
    <w:p w14:paraId="1E5E9CDD" w14:textId="6439E8B6" w:rsidR="006C51FB" w:rsidRPr="004A2631" w:rsidRDefault="00CF4A98" w:rsidP="002F3D58">
      <w:pPr>
        <w:spacing w:after="0" w:line="240" w:lineRule="auto"/>
        <w:jc w:val="center"/>
        <w:rPr>
          <w:rFonts w:ascii="Cambria" w:hAnsi="Cambria"/>
          <w:b/>
          <w:sz w:val="24"/>
          <w:szCs w:val="24"/>
          <w:lang w:eastAsia="pl-PL"/>
        </w:rPr>
      </w:pPr>
      <w:r w:rsidRPr="004A2631">
        <w:rPr>
          <w:rFonts w:ascii="Cambria" w:hAnsi="Cambria"/>
          <w:b/>
          <w:sz w:val="24"/>
          <w:szCs w:val="24"/>
          <w:lang w:eastAsia="pl-PL"/>
        </w:rPr>
        <w:t>Sprawozdanie z wykonania usługi</w:t>
      </w:r>
    </w:p>
    <w:p w14:paraId="06DEEEAE" w14:textId="397DC640" w:rsidR="00CF4A98" w:rsidRPr="004A2631" w:rsidRDefault="00CF4A98">
      <w:pPr>
        <w:pStyle w:val="Akapitzlist"/>
        <w:numPr>
          <w:ilvl w:val="1"/>
          <w:numId w:val="22"/>
        </w:numPr>
        <w:ind w:left="426" w:hanging="426"/>
        <w:jc w:val="both"/>
        <w:rPr>
          <w:rFonts w:ascii="Cambria" w:hAnsi="Cambria"/>
          <w:bCs/>
          <w:lang w:eastAsia="pl-PL"/>
        </w:rPr>
      </w:pPr>
      <w:r w:rsidRPr="004A2631">
        <w:rPr>
          <w:rFonts w:ascii="Cambria" w:hAnsi="Cambria"/>
          <w:bCs/>
          <w:lang w:eastAsia="pl-PL"/>
        </w:rPr>
        <w:t xml:space="preserve">Wykonawca zobowiązany jest </w:t>
      </w:r>
      <w:r w:rsidR="00B9573A" w:rsidRPr="004A2631">
        <w:rPr>
          <w:rFonts w:ascii="Cambria" w:hAnsi="Cambria"/>
          <w:bCs/>
          <w:lang w:eastAsia="pl-PL"/>
        </w:rPr>
        <w:t>przekazywać Zamawiającemu, po zakończeniu każdego miesiąca, w którym świadczona była usługa, sprawozdania z jej wykonania.</w:t>
      </w:r>
    </w:p>
    <w:p w14:paraId="501D026A" w14:textId="25D7F703" w:rsidR="00721904" w:rsidRDefault="00B9573A">
      <w:pPr>
        <w:pStyle w:val="Akapitzlist"/>
        <w:numPr>
          <w:ilvl w:val="1"/>
          <w:numId w:val="22"/>
        </w:numPr>
        <w:ind w:left="426" w:hanging="426"/>
        <w:jc w:val="both"/>
        <w:rPr>
          <w:rFonts w:ascii="Cambria" w:hAnsi="Cambria"/>
          <w:bCs/>
          <w:lang w:eastAsia="pl-PL"/>
        </w:rPr>
      </w:pPr>
      <w:r w:rsidRPr="004A2631">
        <w:rPr>
          <w:rFonts w:ascii="Cambria" w:hAnsi="Cambria"/>
          <w:bCs/>
          <w:lang w:eastAsia="pl-PL"/>
        </w:rPr>
        <w:t xml:space="preserve">Sprawozdanie, o którym mowa w ust. 1 zawierać </w:t>
      </w:r>
      <w:r w:rsidR="00721904">
        <w:rPr>
          <w:rFonts w:ascii="Cambria" w:hAnsi="Cambria"/>
          <w:bCs/>
          <w:lang w:eastAsia="pl-PL"/>
        </w:rPr>
        <w:t>będzie</w:t>
      </w:r>
      <w:r w:rsidR="004E7835">
        <w:rPr>
          <w:rFonts w:ascii="Cambria" w:hAnsi="Cambria"/>
          <w:bCs/>
          <w:lang w:eastAsia="pl-PL"/>
        </w:rPr>
        <w:t>:</w:t>
      </w:r>
    </w:p>
    <w:p w14:paraId="6DFD5BE4" w14:textId="0642BF4A" w:rsidR="00721904" w:rsidRDefault="00721904" w:rsidP="00721904">
      <w:pPr>
        <w:pStyle w:val="Akapitzlist"/>
        <w:ind w:left="426"/>
        <w:jc w:val="both"/>
        <w:rPr>
          <w:rFonts w:ascii="Cambria" w:hAnsi="Cambria"/>
          <w:bCs/>
          <w:lang w:eastAsia="pl-PL"/>
        </w:rPr>
      </w:pPr>
      <w:r>
        <w:rPr>
          <w:rFonts w:ascii="Cambria" w:hAnsi="Cambria"/>
          <w:bCs/>
          <w:lang w:eastAsia="pl-PL"/>
        </w:rPr>
        <w:t>- ewidencje przepracowanych godzin poszczególnych atrakcji (każdego przepracowanego dnia),</w:t>
      </w:r>
    </w:p>
    <w:p w14:paraId="051A98EC" w14:textId="44EB21E7" w:rsidR="00B9573A" w:rsidRPr="004A2631" w:rsidRDefault="00721904" w:rsidP="00721904">
      <w:pPr>
        <w:pStyle w:val="Akapitzlist"/>
        <w:ind w:left="426"/>
        <w:jc w:val="both"/>
        <w:rPr>
          <w:rFonts w:ascii="Cambria" w:hAnsi="Cambria"/>
          <w:bCs/>
          <w:lang w:eastAsia="pl-PL"/>
        </w:rPr>
      </w:pPr>
      <w:r>
        <w:rPr>
          <w:rFonts w:ascii="Cambria" w:hAnsi="Cambria"/>
          <w:bCs/>
          <w:lang w:eastAsia="pl-PL"/>
        </w:rPr>
        <w:t xml:space="preserve">- </w:t>
      </w:r>
      <w:r w:rsidR="00B9573A" w:rsidRPr="004A2631">
        <w:rPr>
          <w:rFonts w:ascii="Cambria" w:hAnsi="Cambria"/>
          <w:bCs/>
          <w:lang w:eastAsia="pl-PL"/>
        </w:rPr>
        <w:t>informacje o  stwierdzonych i usuniętych usterkach oraz usterkach, których Wykonawca nie usunął, powodach nieusunięcia tych usterek i ich możliwym wpływie na funkcjonowanie ośrodka, a także czynnościach niezbędnych do usunięcia stwierdzonych nieprawidłowości.</w:t>
      </w:r>
    </w:p>
    <w:p w14:paraId="72690205" w14:textId="4D2D8C64" w:rsidR="00473508" w:rsidRPr="004A2631" w:rsidRDefault="00473508">
      <w:pPr>
        <w:pStyle w:val="Akapitzlist"/>
        <w:numPr>
          <w:ilvl w:val="1"/>
          <w:numId w:val="22"/>
        </w:numPr>
        <w:ind w:left="426" w:hanging="426"/>
        <w:jc w:val="both"/>
        <w:rPr>
          <w:rFonts w:ascii="Cambria" w:hAnsi="Cambria"/>
          <w:bCs/>
          <w:lang w:eastAsia="pl-PL"/>
        </w:rPr>
      </w:pPr>
      <w:r w:rsidRPr="004A2631">
        <w:rPr>
          <w:rFonts w:ascii="Cambria" w:hAnsi="Cambria"/>
          <w:bCs/>
          <w:lang w:eastAsia="pl-PL"/>
        </w:rPr>
        <w:t xml:space="preserve">Sprawozdanie stanowi załącznik do faktury, o której mowa w § 9 ust. </w:t>
      </w:r>
      <w:r w:rsidR="00717680">
        <w:rPr>
          <w:rFonts w:ascii="Cambria" w:hAnsi="Cambria"/>
          <w:bCs/>
          <w:lang w:eastAsia="pl-PL"/>
        </w:rPr>
        <w:t>7</w:t>
      </w:r>
      <w:r w:rsidRPr="004A2631">
        <w:rPr>
          <w:rFonts w:ascii="Cambria" w:hAnsi="Cambria"/>
          <w:bCs/>
          <w:lang w:eastAsia="pl-PL"/>
        </w:rPr>
        <w:t xml:space="preserve"> i będzie podstawą uznania, że usługa w danym miesiącu została wykonana należycie.</w:t>
      </w:r>
    </w:p>
    <w:p w14:paraId="3CD2E93D" w14:textId="1C69BCFA" w:rsidR="006C51FB" w:rsidRPr="004A2631" w:rsidRDefault="00473508">
      <w:pPr>
        <w:pStyle w:val="Akapitzlist"/>
        <w:numPr>
          <w:ilvl w:val="1"/>
          <w:numId w:val="22"/>
        </w:numPr>
        <w:ind w:left="426" w:hanging="426"/>
        <w:jc w:val="both"/>
        <w:rPr>
          <w:rFonts w:ascii="Cambria" w:hAnsi="Cambria"/>
          <w:bCs/>
          <w:lang w:eastAsia="pl-PL"/>
        </w:rPr>
      </w:pPr>
      <w:r w:rsidRPr="004A2631">
        <w:rPr>
          <w:rFonts w:ascii="Cambria" w:hAnsi="Cambria"/>
          <w:bCs/>
          <w:lang w:eastAsia="pl-PL"/>
        </w:rPr>
        <w:t>W przypadku wątpliwości co do prawidłowości sporządzenia sprawozdania, Zamawiający uprawniony jest żądać od Wykonawcy wyjaśnień i dokumentów potwierdzających wskazane w tym sprawozdaniu fakty.</w:t>
      </w:r>
    </w:p>
    <w:p w14:paraId="46DBA435" w14:textId="18764682" w:rsidR="00473508" w:rsidRPr="004A2631" w:rsidRDefault="00473508">
      <w:pPr>
        <w:pStyle w:val="Akapitzlist"/>
        <w:numPr>
          <w:ilvl w:val="1"/>
          <w:numId w:val="22"/>
        </w:numPr>
        <w:ind w:left="426" w:hanging="426"/>
        <w:jc w:val="both"/>
        <w:rPr>
          <w:rFonts w:ascii="Cambria" w:hAnsi="Cambria"/>
          <w:bCs/>
          <w:lang w:eastAsia="pl-PL"/>
        </w:rPr>
      </w:pPr>
      <w:r w:rsidRPr="004A2631">
        <w:rPr>
          <w:rFonts w:ascii="Cambria" w:hAnsi="Cambria"/>
          <w:bCs/>
          <w:lang w:eastAsia="pl-PL"/>
        </w:rPr>
        <w:t>Wyjaśnienia i dokumenty, o których mowa wyżej, Wykonawca zobowiązany jest złożyć Zamawiającemu nie później, niż w terminie 3 dni roboczych od dnia, w którym Zamawiający zwrócił się o ich przekazanie.</w:t>
      </w:r>
    </w:p>
    <w:p w14:paraId="0C7B9CDB" w14:textId="1F68E370" w:rsidR="00473508" w:rsidRPr="004A2631" w:rsidRDefault="004A2631">
      <w:pPr>
        <w:pStyle w:val="Akapitzlist"/>
        <w:numPr>
          <w:ilvl w:val="1"/>
          <w:numId w:val="22"/>
        </w:numPr>
        <w:ind w:left="426" w:hanging="426"/>
        <w:jc w:val="both"/>
        <w:rPr>
          <w:rFonts w:ascii="Cambria" w:hAnsi="Cambria"/>
          <w:bCs/>
          <w:lang w:eastAsia="pl-PL"/>
        </w:rPr>
      </w:pPr>
      <w:r w:rsidRPr="004A2631">
        <w:rPr>
          <w:rFonts w:ascii="Cambria" w:hAnsi="Cambria"/>
          <w:bCs/>
          <w:lang w:eastAsia="pl-PL"/>
        </w:rPr>
        <w:t xml:space="preserve">Termin zapłaty faktury, o którym mowa w § 9 ust. </w:t>
      </w:r>
      <w:r w:rsidR="00717680">
        <w:rPr>
          <w:rFonts w:ascii="Cambria" w:hAnsi="Cambria"/>
          <w:bCs/>
          <w:lang w:eastAsia="pl-PL"/>
        </w:rPr>
        <w:t>8</w:t>
      </w:r>
      <w:r w:rsidRPr="004A2631">
        <w:rPr>
          <w:rFonts w:ascii="Cambria" w:hAnsi="Cambria"/>
          <w:bCs/>
          <w:lang w:eastAsia="pl-PL"/>
        </w:rPr>
        <w:t xml:space="preserve"> Umowy przedłuża się bez składania dodatkowych oświadczeń, o czas niezbędny do potwierdzenia prawidłowości sprawozdania. </w:t>
      </w:r>
    </w:p>
    <w:p w14:paraId="053F1E76" w14:textId="77777777" w:rsidR="006C51FB" w:rsidRPr="004A2631" w:rsidRDefault="006C51FB" w:rsidP="002F3D58">
      <w:pPr>
        <w:spacing w:after="0" w:line="240" w:lineRule="auto"/>
        <w:jc w:val="center"/>
        <w:rPr>
          <w:rFonts w:ascii="Cambria" w:hAnsi="Cambria"/>
          <w:b/>
          <w:sz w:val="24"/>
          <w:szCs w:val="24"/>
          <w:lang w:eastAsia="pl-PL"/>
        </w:rPr>
      </w:pPr>
    </w:p>
    <w:p w14:paraId="085975BE" w14:textId="031FB380" w:rsidR="002B0AB3" w:rsidRPr="004A2631" w:rsidRDefault="004A2631" w:rsidP="002F3D58">
      <w:pPr>
        <w:spacing w:after="0" w:line="240" w:lineRule="auto"/>
        <w:jc w:val="center"/>
        <w:rPr>
          <w:rFonts w:ascii="Cambria" w:hAnsi="Cambria"/>
          <w:b/>
          <w:sz w:val="24"/>
          <w:szCs w:val="24"/>
          <w:lang w:eastAsia="pl-PL"/>
        </w:rPr>
      </w:pPr>
      <w:r w:rsidRPr="004A2631">
        <w:rPr>
          <w:rFonts w:ascii="Cambria" w:hAnsi="Cambria"/>
          <w:b/>
          <w:sz w:val="24"/>
          <w:szCs w:val="24"/>
          <w:lang w:eastAsia="pl-PL"/>
        </w:rPr>
        <w:t>§ 11</w:t>
      </w:r>
    </w:p>
    <w:p w14:paraId="6B06BD62" w14:textId="394A86BE" w:rsidR="00665F0D" w:rsidRPr="004A2631" w:rsidRDefault="00973CF6" w:rsidP="00665F0D">
      <w:pPr>
        <w:spacing w:after="0" w:line="240" w:lineRule="auto"/>
        <w:jc w:val="center"/>
        <w:rPr>
          <w:rFonts w:ascii="Cambria" w:hAnsi="Cambria"/>
          <w:b/>
          <w:sz w:val="24"/>
          <w:szCs w:val="24"/>
          <w:lang w:eastAsia="pl-PL"/>
        </w:rPr>
      </w:pPr>
      <w:r w:rsidRPr="004A2631">
        <w:rPr>
          <w:rFonts w:ascii="Cambria" w:hAnsi="Cambria"/>
          <w:b/>
          <w:sz w:val="24"/>
          <w:szCs w:val="24"/>
          <w:lang w:eastAsia="pl-PL"/>
        </w:rPr>
        <w:t>Ubezpieczenie</w:t>
      </w:r>
    </w:p>
    <w:p w14:paraId="7BFF33C4" w14:textId="4E5F56ED" w:rsidR="0023115D" w:rsidRPr="004A2631" w:rsidRDefault="0023115D">
      <w:pPr>
        <w:pStyle w:val="Standard"/>
        <w:numPr>
          <w:ilvl w:val="0"/>
          <w:numId w:val="35"/>
        </w:numPr>
        <w:tabs>
          <w:tab w:val="left" w:pos="852"/>
        </w:tabs>
        <w:spacing w:line="23" w:lineRule="atLeast"/>
        <w:ind w:left="426" w:hanging="426"/>
        <w:jc w:val="both"/>
        <w:rPr>
          <w:rFonts w:ascii="Cambria" w:hAnsi="Cambria"/>
        </w:rPr>
      </w:pPr>
      <w:r w:rsidRPr="004A2631">
        <w:rPr>
          <w:rFonts w:ascii="Cambria" w:hAnsi="Cambria"/>
          <w:color w:val="000000"/>
        </w:rPr>
        <w:t>Wykonawca zobowiązuje się do posiadania ubezpieczenia OC z tytułu prowadzenia działalności gospodarczej</w:t>
      </w:r>
      <w:r w:rsidR="004A2631" w:rsidRPr="004A2631">
        <w:rPr>
          <w:rFonts w:ascii="Cambria" w:hAnsi="Cambria"/>
          <w:color w:val="000000"/>
        </w:rPr>
        <w:t>, obejmującej przedmiot zamówienia,</w:t>
      </w:r>
      <w:r w:rsidRPr="004A2631">
        <w:rPr>
          <w:rFonts w:ascii="Cambria" w:hAnsi="Cambria"/>
          <w:color w:val="000000"/>
        </w:rPr>
        <w:t xml:space="preserve"> </w:t>
      </w:r>
      <w:r w:rsidRPr="004A2631">
        <w:rPr>
          <w:rFonts w:ascii="Cambria" w:hAnsi="Cambria"/>
          <w:b/>
          <w:bCs/>
          <w:color w:val="000000"/>
        </w:rPr>
        <w:t>na kwotę nie niższą niż 1 000 000,00 zł</w:t>
      </w:r>
      <w:r w:rsidRPr="004A2631">
        <w:rPr>
          <w:rFonts w:ascii="Cambria" w:hAnsi="Cambria"/>
          <w:color w:val="000000"/>
        </w:rPr>
        <w:t xml:space="preserve">, ważnego przez cały okres realizacji zamówienia i zobowiązuje się w </w:t>
      </w:r>
      <w:r w:rsidRPr="004A2631">
        <w:rPr>
          <w:rFonts w:ascii="Cambria" w:hAnsi="Cambria"/>
          <w:b/>
          <w:bCs/>
          <w:color w:val="000000"/>
          <w:u w:val="single"/>
        </w:rPr>
        <w:t>terminie 5 dni od podpisania umowy do przedłożenia Zamawiającemu kopii poświadczonych za zgodność z oryginałem umowy ubezpieczania (lub polisy).</w:t>
      </w:r>
    </w:p>
    <w:p w14:paraId="4831ABF1" w14:textId="77777777" w:rsidR="004A2631" w:rsidRPr="004A2631" w:rsidRDefault="0023115D">
      <w:pPr>
        <w:pStyle w:val="Standard"/>
        <w:numPr>
          <w:ilvl w:val="0"/>
          <w:numId w:val="35"/>
        </w:numPr>
        <w:tabs>
          <w:tab w:val="left" w:pos="852"/>
        </w:tabs>
        <w:spacing w:line="23" w:lineRule="atLeast"/>
        <w:ind w:left="426" w:hanging="426"/>
        <w:jc w:val="both"/>
        <w:rPr>
          <w:rFonts w:ascii="Cambria" w:hAnsi="Cambria"/>
        </w:rPr>
      </w:pPr>
      <w:r w:rsidRPr="004A2631">
        <w:rPr>
          <w:rFonts w:ascii="Cambria" w:hAnsi="Cambria"/>
        </w:rPr>
        <w:t>W</w:t>
      </w:r>
      <w:r w:rsidRPr="004A2631">
        <w:rPr>
          <w:rFonts w:ascii="Cambria" w:hAnsi="Cambria"/>
          <w:color w:val="000000"/>
        </w:rPr>
        <w:t xml:space="preserve"> przypadku wygaśnięcia umowy ubezpieczenia przed zakończeniem realizacji przedmiotu umowy Wykonawca zobowiązuje się do zawarcia nowej umowy ubezpieczenia z zachowaniem ciągłości ubezpieczenia i przekazania Zamawiającemu kopii polisy ubezpieczeniowej na przedłużony okres.</w:t>
      </w:r>
    </w:p>
    <w:p w14:paraId="73EC03C1" w14:textId="067F748E" w:rsidR="004A2631" w:rsidRPr="004A2631" w:rsidRDefault="0023115D">
      <w:pPr>
        <w:pStyle w:val="Standard"/>
        <w:numPr>
          <w:ilvl w:val="0"/>
          <w:numId w:val="35"/>
        </w:numPr>
        <w:tabs>
          <w:tab w:val="left" w:pos="852"/>
        </w:tabs>
        <w:spacing w:line="23" w:lineRule="atLeast"/>
        <w:ind w:left="426" w:hanging="426"/>
        <w:jc w:val="both"/>
        <w:rPr>
          <w:rFonts w:ascii="Cambria" w:hAnsi="Cambria"/>
        </w:rPr>
      </w:pPr>
      <w:r w:rsidRPr="004A2631">
        <w:rPr>
          <w:rFonts w:ascii="Cambria" w:hAnsi="Cambria"/>
          <w:color w:val="000000"/>
        </w:rPr>
        <w:t>Wykonawca ponosi pełną odpowiedzialność cywilną wobec osób trzecich za wszelkie szkody oraz następstwa nieszczęśliwych wypadków powstałe w wyniku działań lub zaniechań przy realizacji przedmiotu umowy, w szczególności za ewentualne skutki nieszczęśliwych wypadków zaistniałych w związku z realizacją przedmiotu umowy.</w:t>
      </w:r>
    </w:p>
    <w:p w14:paraId="7873123C" w14:textId="7A0D8674" w:rsidR="0023115D" w:rsidRPr="004A2631" w:rsidRDefault="0023115D">
      <w:pPr>
        <w:pStyle w:val="Standard"/>
        <w:numPr>
          <w:ilvl w:val="0"/>
          <w:numId w:val="35"/>
        </w:numPr>
        <w:tabs>
          <w:tab w:val="left" w:pos="852"/>
        </w:tabs>
        <w:spacing w:line="23" w:lineRule="atLeast"/>
        <w:ind w:left="426" w:hanging="426"/>
        <w:jc w:val="both"/>
        <w:rPr>
          <w:rFonts w:ascii="Cambria" w:hAnsi="Cambria"/>
        </w:rPr>
      </w:pPr>
      <w:r w:rsidRPr="004A2631">
        <w:rPr>
          <w:rFonts w:ascii="Cambria" w:eastAsia="Arial" w:hAnsi="Cambria" w:cs="Times New Roman"/>
        </w:rPr>
        <w:lastRenderedPageBreak/>
        <w:t>Ubezpieczeniu podlegają w szczególności:</w:t>
      </w:r>
    </w:p>
    <w:p w14:paraId="2A8F37AE" w14:textId="3DDC83D1" w:rsidR="0023115D" w:rsidRPr="00BC1EBF" w:rsidRDefault="0023115D" w:rsidP="001544F2">
      <w:pPr>
        <w:pStyle w:val="Standard"/>
        <w:numPr>
          <w:ilvl w:val="0"/>
          <w:numId w:val="39"/>
        </w:numPr>
        <w:tabs>
          <w:tab w:val="left" w:pos="1377"/>
        </w:tabs>
        <w:spacing w:line="23" w:lineRule="atLeast"/>
        <w:ind w:left="851" w:right="40" w:hanging="425"/>
        <w:jc w:val="both"/>
        <w:rPr>
          <w:rFonts w:ascii="Cambria" w:hAnsi="Cambria"/>
        </w:rPr>
      </w:pPr>
      <w:r w:rsidRPr="00BC1EBF">
        <w:rPr>
          <w:rFonts w:ascii="Cambria" w:eastAsia="Arial" w:hAnsi="Cambria" w:cs="Times New Roman"/>
        </w:rPr>
        <w:t xml:space="preserve"> odpowiedzialność cywilna za szkody oraz następstwa nieszczęśliwych wypadków dotyczące pracowników i osób trzecich powstałe w związku z prowadzonymi usługami, w tym także ruchem pojazdów mechanicznych</w:t>
      </w:r>
      <w:r w:rsidR="00BC1EBF" w:rsidRPr="00BC1EBF">
        <w:rPr>
          <w:rFonts w:ascii="Cambria" w:eastAsia="Arial" w:hAnsi="Cambria" w:cs="Times New Roman"/>
        </w:rPr>
        <w:t xml:space="preserve"> (skuter i ratrak)</w:t>
      </w:r>
      <w:r w:rsidRPr="00BC1EBF">
        <w:rPr>
          <w:rFonts w:ascii="Cambria" w:eastAsia="Arial" w:hAnsi="Cambria" w:cs="Times New Roman"/>
        </w:rPr>
        <w:t>.</w:t>
      </w:r>
    </w:p>
    <w:p w14:paraId="4E177CE4" w14:textId="77777777" w:rsidR="004A2631" w:rsidRPr="004A2631" w:rsidRDefault="0023115D">
      <w:pPr>
        <w:pStyle w:val="Standard"/>
        <w:numPr>
          <w:ilvl w:val="0"/>
          <w:numId w:val="35"/>
        </w:numPr>
        <w:tabs>
          <w:tab w:val="left" w:pos="993"/>
          <w:tab w:val="left" w:pos="1533"/>
        </w:tabs>
        <w:spacing w:line="23" w:lineRule="atLeast"/>
        <w:ind w:left="426" w:hanging="426"/>
        <w:jc w:val="both"/>
        <w:rPr>
          <w:rFonts w:ascii="Cambria" w:hAnsi="Cambria"/>
        </w:rPr>
      </w:pPr>
      <w:r w:rsidRPr="004A2631">
        <w:rPr>
          <w:rFonts w:ascii="Cambria" w:eastAsia="Arial" w:hAnsi="Cambria" w:cs="Times New Roman"/>
        </w:rPr>
        <w:t>Koszty ubezpieczenia ponosi Wykonawca.</w:t>
      </w:r>
    </w:p>
    <w:p w14:paraId="317259A8" w14:textId="184C9C5E" w:rsidR="00665F0D" w:rsidRPr="004A2631" w:rsidRDefault="0023115D">
      <w:pPr>
        <w:pStyle w:val="Standard"/>
        <w:numPr>
          <w:ilvl w:val="0"/>
          <w:numId w:val="35"/>
        </w:numPr>
        <w:tabs>
          <w:tab w:val="left" w:pos="993"/>
          <w:tab w:val="left" w:pos="1533"/>
        </w:tabs>
        <w:spacing w:line="23" w:lineRule="atLeast"/>
        <w:ind w:left="426" w:hanging="426"/>
        <w:jc w:val="both"/>
        <w:rPr>
          <w:rFonts w:ascii="Cambria" w:hAnsi="Cambria"/>
        </w:rPr>
      </w:pPr>
      <w:r w:rsidRPr="004A2631">
        <w:rPr>
          <w:rFonts w:ascii="Cambria" w:eastAsia="Calibri" w:hAnsi="Cambria" w:cs="ArialNarrow"/>
          <w:color w:val="000000"/>
        </w:rPr>
        <w:t>Nieprzedłożenie Zamawiającemu kopii polisy ubezpieczeniowej, o których mowa w ust. 1, na okres, o którym mowa w ust. 1, pomimo wezwania przez Zamawiającego, może stanowić podstawę do odstąpienia przez Zamawiającego w terminie 30 dni od dnia przekazania wezwania przez Zamawiającego.</w:t>
      </w:r>
    </w:p>
    <w:p w14:paraId="426ACB2B" w14:textId="77777777" w:rsidR="003F2C31" w:rsidRPr="004A2631" w:rsidRDefault="003F2C31" w:rsidP="002F3D58">
      <w:pPr>
        <w:pStyle w:val="p2"/>
        <w:ind w:left="426"/>
        <w:jc w:val="both"/>
        <w:rPr>
          <w:rFonts w:ascii="Cambria" w:hAnsi="Cambria"/>
          <w:sz w:val="24"/>
          <w:szCs w:val="24"/>
        </w:rPr>
      </w:pPr>
    </w:p>
    <w:p w14:paraId="1600F987" w14:textId="1B6DD705" w:rsidR="002B0AB3" w:rsidRPr="0002599C" w:rsidRDefault="00302AEB" w:rsidP="002F3D58">
      <w:pPr>
        <w:pStyle w:val="p2"/>
        <w:jc w:val="center"/>
        <w:rPr>
          <w:rFonts w:ascii="Cambria" w:hAnsi="Cambria"/>
          <w:b/>
          <w:sz w:val="24"/>
          <w:szCs w:val="24"/>
        </w:rPr>
      </w:pPr>
      <w:r w:rsidRPr="0002599C">
        <w:rPr>
          <w:rFonts w:ascii="Cambria" w:hAnsi="Cambria"/>
          <w:b/>
          <w:sz w:val="24"/>
          <w:szCs w:val="24"/>
        </w:rPr>
        <w:t xml:space="preserve">§ </w:t>
      </w:r>
      <w:r w:rsidR="0071756A" w:rsidRPr="0002599C">
        <w:rPr>
          <w:rFonts w:ascii="Cambria" w:hAnsi="Cambria"/>
          <w:b/>
          <w:sz w:val="24"/>
          <w:szCs w:val="24"/>
        </w:rPr>
        <w:t>1</w:t>
      </w:r>
      <w:r w:rsidR="004A2631" w:rsidRPr="0002599C">
        <w:rPr>
          <w:rFonts w:ascii="Cambria" w:hAnsi="Cambria"/>
          <w:b/>
          <w:sz w:val="24"/>
          <w:szCs w:val="24"/>
        </w:rPr>
        <w:t>2</w:t>
      </w:r>
    </w:p>
    <w:p w14:paraId="3E717FC4" w14:textId="77777777" w:rsidR="00B540B1" w:rsidRPr="0002599C" w:rsidRDefault="002B0AB3" w:rsidP="002F3D58">
      <w:pPr>
        <w:pStyle w:val="p2"/>
        <w:jc w:val="center"/>
        <w:rPr>
          <w:rFonts w:ascii="Cambria" w:hAnsi="Cambria"/>
          <w:b/>
          <w:sz w:val="24"/>
          <w:szCs w:val="24"/>
        </w:rPr>
      </w:pPr>
      <w:r w:rsidRPr="0002599C">
        <w:rPr>
          <w:rFonts w:ascii="Cambria" w:hAnsi="Cambria"/>
          <w:b/>
          <w:sz w:val="24"/>
          <w:szCs w:val="24"/>
        </w:rPr>
        <w:t>Kary umowne i odstąpienie od umow</w:t>
      </w:r>
      <w:r w:rsidR="00B540B1" w:rsidRPr="0002599C">
        <w:rPr>
          <w:rFonts w:ascii="Cambria" w:hAnsi="Cambria"/>
          <w:b/>
          <w:sz w:val="24"/>
          <w:szCs w:val="24"/>
        </w:rPr>
        <w:t>y</w:t>
      </w:r>
    </w:p>
    <w:p w14:paraId="72447E80" w14:textId="77777777" w:rsidR="004A2631" w:rsidRPr="0002599C" w:rsidRDefault="004A2631">
      <w:pPr>
        <w:pStyle w:val="p2"/>
        <w:numPr>
          <w:ilvl w:val="0"/>
          <w:numId w:val="43"/>
        </w:numPr>
        <w:ind w:left="426" w:hanging="426"/>
        <w:jc w:val="both"/>
        <w:rPr>
          <w:rFonts w:ascii="Cambria" w:hAnsi="Cambria"/>
          <w:sz w:val="24"/>
          <w:szCs w:val="24"/>
        </w:rPr>
      </w:pPr>
      <w:r w:rsidRPr="0002599C">
        <w:rPr>
          <w:rFonts w:ascii="Cambria" w:hAnsi="Cambria"/>
          <w:sz w:val="24"/>
          <w:szCs w:val="24"/>
        </w:rPr>
        <w:t>Wykonawca zapłaci Zamawiającemu kary umowne za:</w:t>
      </w:r>
    </w:p>
    <w:p w14:paraId="0641CC22" w14:textId="7AE20C3C" w:rsidR="004A2631" w:rsidRPr="0002599C" w:rsidRDefault="004A2631">
      <w:pPr>
        <w:pStyle w:val="p2"/>
        <w:numPr>
          <w:ilvl w:val="1"/>
          <w:numId w:val="35"/>
        </w:numPr>
        <w:jc w:val="both"/>
        <w:rPr>
          <w:rFonts w:ascii="Cambria" w:hAnsi="Cambria"/>
          <w:sz w:val="24"/>
          <w:szCs w:val="24"/>
        </w:rPr>
      </w:pPr>
      <w:r w:rsidRPr="0002599C">
        <w:rPr>
          <w:rFonts w:ascii="Cambria" w:hAnsi="Cambria"/>
          <w:sz w:val="24"/>
          <w:szCs w:val="24"/>
        </w:rPr>
        <w:t xml:space="preserve">odstąpienie od realizacji przedmiotu Umowy lub (wypowiedzenie Umowy) </w:t>
      </w:r>
      <w:r w:rsidR="007001D2">
        <w:rPr>
          <w:rFonts w:ascii="Cambria" w:hAnsi="Cambria"/>
          <w:sz w:val="24"/>
          <w:szCs w:val="24"/>
        </w:rPr>
        <w:br/>
      </w:r>
      <w:r w:rsidRPr="0002599C">
        <w:rPr>
          <w:rFonts w:ascii="Cambria" w:hAnsi="Cambria"/>
          <w:sz w:val="24"/>
          <w:szCs w:val="24"/>
        </w:rPr>
        <w:t xml:space="preserve">z przyczyn leżących po stronie Wykonawcy w wysokości </w:t>
      </w:r>
      <w:r w:rsidR="00EE632A">
        <w:rPr>
          <w:rFonts w:ascii="Cambria" w:hAnsi="Cambria"/>
          <w:sz w:val="24"/>
          <w:szCs w:val="24"/>
        </w:rPr>
        <w:t>7</w:t>
      </w:r>
      <w:r w:rsidR="00A625E3">
        <w:rPr>
          <w:rFonts w:ascii="Cambria" w:hAnsi="Cambria"/>
          <w:sz w:val="24"/>
          <w:szCs w:val="24"/>
        </w:rPr>
        <w:t xml:space="preserve">0 </w:t>
      </w:r>
      <w:r w:rsidRPr="00963F1E">
        <w:rPr>
          <w:rFonts w:ascii="Cambria" w:hAnsi="Cambria"/>
          <w:sz w:val="24"/>
          <w:szCs w:val="24"/>
        </w:rPr>
        <w:t>%</w:t>
      </w:r>
      <w:r w:rsidRPr="0002599C">
        <w:rPr>
          <w:rFonts w:ascii="Cambria" w:hAnsi="Cambria"/>
          <w:sz w:val="24"/>
          <w:szCs w:val="24"/>
        </w:rPr>
        <w:t xml:space="preserve"> całkowitego wynagrodzenia brutto określonego w § 9 ust. 1 niniejszej Umowy, </w:t>
      </w:r>
    </w:p>
    <w:p w14:paraId="0338B219" w14:textId="1C4D33B3" w:rsidR="007F215F" w:rsidRPr="0002599C" w:rsidRDefault="004A2631">
      <w:pPr>
        <w:pStyle w:val="p2"/>
        <w:numPr>
          <w:ilvl w:val="1"/>
          <w:numId w:val="35"/>
        </w:numPr>
        <w:jc w:val="both"/>
        <w:rPr>
          <w:rFonts w:ascii="Cambria" w:hAnsi="Cambria"/>
          <w:sz w:val="24"/>
          <w:szCs w:val="24"/>
        </w:rPr>
      </w:pPr>
      <w:r w:rsidRPr="0002599C">
        <w:rPr>
          <w:rFonts w:ascii="Cambria" w:hAnsi="Cambria"/>
          <w:sz w:val="24"/>
          <w:szCs w:val="24"/>
        </w:rPr>
        <w:t xml:space="preserve">zwłokę w planowym rozpoczęciu realizacji Umowy w wysokości </w:t>
      </w:r>
      <w:r w:rsidR="00A625E3">
        <w:rPr>
          <w:rFonts w:ascii="Cambria" w:hAnsi="Cambria"/>
          <w:sz w:val="24"/>
          <w:szCs w:val="24"/>
        </w:rPr>
        <w:t>5</w:t>
      </w:r>
      <w:r w:rsidRPr="0002599C">
        <w:rPr>
          <w:rFonts w:ascii="Cambria" w:hAnsi="Cambria"/>
          <w:sz w:val="24"/>
          <w:szCs w:val="24"/>
        </w:rPr>
        <w:t xml:space="preserve"> % całkowitego wynagrodzenia </w:t>
      </w:r>
      <w:r w:rsidR="007F215F" w:rsidRPr="0002599C">
        <w:rPr>
          <w:rFonts w:ascii="Cambria" w:hAnsi="Cambria"/>
          <w:sz w:val="24"/>
          <w:szCs w:val="24"/>
        </w:rPr>
        <w:t xml:space="preserve">brutto </w:t>
      </w:r>
      <w:r w:rsidRPr="0002599C">
        <w:rPr>
          <w:rFonts w:ascii="Cambria" w:hAnsi="Cambria"/>
          <w:sz w:val="24"/>
          <w:szCs w:val="24"/>
        </w:rPr>
        <w:t xml:space="preserve">określonego w § </w:t>
      </w:r>
      <w:r w:rsidR="007F215F" w:rsidRPr="0002599C">
        <w:rPr>
          <w:rFonts w:ascii="Cambria" w:hAnsi="Cambria"/>
          <w:sz w:val="24"/>
          <w:szCs w:val="24"/>
        </w:rPr>
        <w:t>9</w:t>
      </w:r>
      <w:r w:rsidRPr="0002599C">
        <w:rPr>
          <w:rFonts w:ascii="Cambria" w:hAnsi="Cambria"/>
          <w:sz w:val="24"/>
          <w:szCs w:val="24"/>
        </w:rPr>
        <w:t xml:space="preserve"> ust. </w:t>
      </w:r>
      <w:r w:rsidR="007F215F" w:rsidRPr="0002599C">
        <w:rPr>
          <w:rFonts w:ascii="Cambria" w:hAnsi="Cambria"/>
          <w:sz w:val="24"/>
          <w:szCs w:val="24"/>
        </w:rPr>
        <w:t xml:space="preserve">1 </w:t>
      </w:r>
      <w:r w:rsidRPr="0002599C">
        <w:rPr>
          <w:rFonts w:ascii="Cambria" w:hAnsi="Cambria"/>
          <w:sz w:val="24"/>
          <w:szCs w:val="24"/>
        </w:rPr>
        <w:t>niniejszej Umowy, za każdy dzień zwłoki,</w:t>
      </w:r>
    </w:p>
    <w:p w14:paraId="3D35879E" w14:textId="47C6BB9B" w:rsidR="007F215F" w:rsidRPr="0002599C" w:rsidRDefault="004A2631">
      <w:pPr>
        <w:pStyle w:val="p2"/>
        <w:numPr>
          <w:ilvl w:val="1"/>
          <w:numId w:val="35"/>
        </w:numPr>
        <w:jc w:val="both"/>
        <w:rPr>
          <w:rFonts w:ascii="Cambria" w:hAnsi="Cambria"/>
          <w:sz w:val="24"/>
          <w:szCs w:val="24"/>
        </w:rPr>
      </w:pPr>
      <w:r w:rsidRPr="0002599C">
        <w:rPr>
          <w:rFonts w:ascii="Cambria" w:hAnsi="Cambria"/>
          <w:sz w:val="24"/>
          <w:szCs w:val="24"/>
        </w:rPr>
        <w:t>każdy przypadek nieprawidłowego, niewłaściwego, nienależytego wykonywania Umowy przez Wykonawcę</w:t>
      </w:r>
      <w:r w:rsidR="007F215F" w:rsidRPr="0002599C">
        <w:rPr>
          <w:rFonts w:ascii="Cambria" w:hAnsi="Cambria"/>
          <w:sz w:val="24"/>
          <w:szCs w:val="24"/>
        </w:rPr>
        <w:t xml:space="preserve">, </w:t>
      </w:r>
      <w:r w:rsidR="007001D2">
        <w:rPr>
          <w:rFonts w:ascii="Cambria" w:hAnsi="Cambria"/>
          <w:sz w:val="24"/>
          <w:szCs w:val="24"/>
        </w:rPr>
        <w:t>mającego</w:t>
      </w:r>
      <w:r w:rsidR="007F215F" w:rsidRPr="0002599C">
        <w:rPr>
          <w:rFonts w:ascii="Cambria" w:hAnsi="Cambria"/>
          <w:sz w:val="24"/>
          <w:szCs w:val="24"/>
        </w:rPr>
        <w:t xml:space="preserve"> wpływ na funkcjonowanie ośrodka</w:t>
      </w:r>
      <w:r w:rsidR="007001D2">
        <w:rPr>
          <w:rFonts w:ascii="Cambria" w:hAnsi="Cambria"/>
          <w:sz w:val="24"/>
          <w:szCs w:val="24"/>
        </w:rPr>
        <w:t>,</w:t>
      </w:r>
      <w:r w:rsidR="007F215F" w:rsidRPr="0002599C">
        <w:rPr>
          <w:rFonts w:ascii="Cambria" w:hAnsi="Cambria"/>
          <w:sz w:val="24"/>
          <w:szCs w:val="24"/>
        </w:rPr>
        <w:t xml:space="preserve"> ale nie powodujące wstrzymania jego działania,</w:t>
      </w:r>
      <w:r w:rsidRPr="0002599C">
        <w:rPr>
          <w:rFonts w:ascii="Cambria" w:hAnsi="Cambria"/>
          <w:sz w:val="24"/>
          <w:szCs w:val="24"/>
        </w:rPr>
        <w:t xml:space="preserve"> w wysokości </w:t>
      </w:r>
      <w:r w:rsidR="007001D2">
        <w:rPr>
          <w:rFonts w:ascii="Cambria" w:hAnsi="Cambria"/>
          <w:sz w:val="24"/>
          <w:szCs w:val="24"/>
        </w:rPr>
        <w:br/>
      </w:r>
      <w:r w:rsidR="00AF0151">
        <w:rPr>
          <w:rFonts w:ascii="Cambria" w:hAnsi="Cambria"/>
          <w:sz w:val="24"/>
          <w:szCs w:val="24"/>
        </w:rPr>
        <w:t>5</w:t>
      </w:r>
      <w:r w:rsidR="007F215F" w:rsidRPr="0002599C">
        <w:rPr>
          <w:rFonts w:ascii="Cambria" w:hAnsi="Cambria"/>
          <w:sz w:val="24"/>
          <w:szCs w:val="24"/>
        </w:rPr>
        <w:t>00</w:t>
      </w:r>
      <w:r w:rsidRPr="0002599C">
        <w:rPr>
          <w:rFonts w:ascii="Cambria" w:hAnsi="Cambria"/>
          <w:sz w:val="24"/>
          <w:szCs w:val="24"/>
        </w:rPr>
        <w:t>,00 zł. za każd</w:t>
      </w:r>
      <w:r w:rsidR="007F215F" w:rsidRPr="0002599C">
        <w:rPr>
          <w:rFonts w:ascii="Cambria" w:hAnsi="Cambria"/>
          <w:sz w:val="24"/>
          <w:szCs w:val="24"/>
        </w:rPr>
        <w:t>ą rozpoczętą godzinę, w której funkcjonowanie</w:t>
      </w:r>
      <w:r w:rsidRPr="0002599C">
        <w:rPr>
          <w:rFonts w:ascii="Cambria" w:hAnsi="Cambria"/>
          <w:sz w:val="24"/>
          <w:szCs w:val="24"/>
        </w:rPr>
        <w:t xml:space="preserve"> </w:t>
      </w:r>
      <w:r w:rsidR="007F215F" w:rsidRPr="0002599C">
        <w:rPr>
          <w:rFonts w:ascii="Cambria" w:hAnsi="Cambria"/>
          <w:sz w:val="24"/>
          <w:szCs w:val="24"/>
        </w:rPr>
        <w:t xml:space="preserve">ośrodka było zaburzone, </w:t>
      </w:r>
    </w:p>
    <w:p w14:paraId="1487B7A5" w14:textId="69E75E5B" w:rsidR="007F215F" w:rsidRPr="0002599C" w:rsidRDefault="007F215F">
      <w:pPr>
        <w:pStyle w:val="p2"/>
        <w:numPr>
          <w:ilvl w:val="1"/>
          <w:numId w:val="35"/>
        </w:numPr>
        <w:jc w:val="both"/>
        <w:rPr>
          <w:rFonts w:ascii="Cambria" w:hAnsi="Cambria"/>
          <w:sz w:val="24"/>
          <w:szCs w:val="24"/>
        </w:rPr>
      </w:pPr>
      <w:r w:rsidRPr="0002599C">
        <w:rPr>
          <w:rFonts w:ascii="Cambria" w:hAnsi="Cambria"/>
          <w:sz w:val="24"/>
          <w:szCs w:val="24"/>
        </w:rPr>
        <w:t xml:space="preserve">każdy przypadek nieprawidłowego, niewłaściwego, nienależytego wykonywania Umowy przez Wykonawcę, </w:t>
      </w:r>
      <w:r w:rsidR="006742A5" w:rsidRPr="0002599C">
        <w:rPr>
          <w:rFonts w:ascii="Cambria" w:hAnsi="Cambria"/>
          <w:sz w:val="24"/>
          <w:szCs w:val="24"/>
        </w:rPr>
        <w:t>skutkując</w:t>
      </w:r>
      <w:r w:rsidR="007001D2">
        <w:rPr>
          <w:rFonts w:ascii="Cambria" w:hAnsi="Cambria"/>
          <w:sz w:val="24"/>
          <w:szCs w:val="24"/>
        </w:rPr>
        <w:t>y</w:t>
      </w:r>
      <w:r w:rsidRPr="0002599C">
        <w:rPr>
          <w:rFonts w:ascii="Cambria" w:hAnsi="Cambria"/>
          <w:sz w:val="24"/>
          <w:szCs w:val="24"/>
        </w:rPr>
        <w:t xml:space="preserve"> wstrzymani</w:t>
      </w:r>
      <w:r w:rsidR="006742A5" w:rsidRPr="0002599C">
        <w:rPr>
          <w:rFonts w:ascii="Cambria" w:hAnsi="Cambria"/>
          <w:sz w:val="24"/>
          <w:szCs w:val="24"/>
        </w:rPr>
        <w:t>em</w:t>
      </w:r>
      <w:r w:rsidRPr="0002599C">
        <w:rPr>
          <w:rFonts w:ascii="Cambria" w:hAnsi="Cambria"/>
          <w:sz w:val="24"/>
          <w:szCs w:val="24"/>
        </w:rPr>
        <w:t xml:space="preserve"> działania</w:t>
      </w:r>
      <w:r w:rsidR="006742A5" w:rsidRPr="0002599C">
        <w:rPr>
          <w:rFonts w:ascii="Cambria" w:hAnsi="Cambria"/>
          <w:sz w:val="24"/>
          <w:szCs w:val="24"/>
        </w:rPr>
        <w:t xml:space="preserve"> ośrodka</w:t>
      </w:r>
      <w:r w:rsidRPr="0002599C">
        <w:rPr>
          <w:rFonts w:ascii="Cambria" w:hAnsi="Cambria"/>
          <w:sz w:val="24"/>
          <w:szCs w:val="24"/>
        </w:rPr>
        <w:t xml:space="preserve">, w wysokości </w:t>
      </w:r>
      <w:r w:rsidR="00AF0151">
        <w:rPr>
          <w:rFonts w:ascii="Cambria" w:hAnsi="Cambria"/>
          <w:sz w:val="24"/>
          <w:szCs w:val="24"/>
        </w:rPr>
        <w:t>3</w:t>
      </w:r>
      <w:r w:rsidR="006742A5" w:rsidRPr="0002599C">
        <w:rPr>
          <w:rFonts w:ascii="Cambria" w:hAnsi="Cambria"/>
          <w:sz w:val="24"/>
          <w:szCs w:val="24"/>
        </w:rPr>
        <w:t xml:space="preserve"> 000</w:t>
      </w:r>
      <w:r w:rsidRPr="0002599C">
        <w:rPr>
          <w:rFonts w:ascii="Cambria" w:hAnsi="Cambria"/>
          <w:sz w:val="24"/>
          <w:szCs w:val="24"/>
        </w:rPr>
        <w:t xml:space="preserve">,00 zł. za każdą rozpoczętą godzinę, w której funkcjonowanie ośrodka było </w:t>
      </w:r>
      <w:r w:rsidR="006742A5" w:rsidRPr="0002599C">
        <w:rPr>
          <w:rFonts w:ascii="Cambria" w:hAnsi="Cambria"/>
          <w:sz w:val="24"/>
          <w:szCs w:val="24"/>
        </w:rPr>
        <w:t>zatrzymane</w:t>
      </w:r>
      <w:r w:rsidRPr="0002599C">
        <w:rPr>
          <w:rFonts w:ascii="Cambria" w:hAnsi="Cambria"/>
          <w:sz w:val="24"/>
          <w:szCs w:val="24"/>
        </w:rPr>
        <w:t xml:space="preserve">, </w:t>
      </w:r>
    </w:p>
    <w:p w14:paraId="2893ED91" w14:textId="2B0083D3" w:rsidR="006742A5" w:rsidRDefault="004A2631">
      <w:pPr>
        <w:pStyle w:val="p2"/>
        <w:numPr>
          <w:ilvl w:val="1"/>
          <w:numId w:val="35"/>
        </w:numPr>
        <w:jc w:val="both"/>
        <w:rPr>
          <w:rFonts w:ascii="Cambria" w:hAnsi="Cambria"/>
          <w:sz w:val="24"/>
          <w:szCs w:val="24"/>
        </w:rPr>
      </w:pPr>
      <w:r w:rsidRPr="0002599C">
        <w:rPr>
          <w:rFonts w:ascii="Cambria" w:hAnsi="Cambria"/>
          <w:sz w:val="24"/>
          <w:szCs w:val="24"/>
        </w:rPr>
        <w:t>każdy stwierdzony przez Zamawiającego przypadek</w:t>
      </w:r>
      <w:r w:rsidR="006742A5" w:rsidRPr="0002599C">
        <w:rPr>
          <w:rFonts w:ascii="Cambria" w:hAnsi="Cambria"/>
          <w:sz w:val="24"/>
          <w:szCs w:val="24"/>
        </w:rPr>
        <w:t>, w którym osoba skierowana do świadczenia usługi, była</w:t>
      </w:r>
      <w:r w:rsidRPr="0002599C">
        <w:rPr>
          <w:rFonts w:ascii="Cambria" w:hAnsi="Cambria"/>
          <w:sz w:val="24"/>
          <w:szCs w:val="24"/>
        </w:rPr>
        <w:t xml:space="preserve"> </w:t>
      </w:r>
      <w:r w:rsidR="006742A5" w:rsidRPr="0002599C">
        <w:rPr>
          <w:rFonts w:ascii="Cambria" w:hAnsi="Cambria"/>
          <w:sz w:val="24"/>
          <w:szCs w:val="24"/>
        </w:rPr>
        <w:t>w stanie po spożyciu</w:t>
      </w:r>
      <w:r w:rsidRPr="0002599C">
        <w:rPr>
          <w:rFonts w:ascii="Cambria" w:hAnsi="Cambria"/>
          <w:sz w:val="24"/>
          <w:szCs w:val="24"/>
        </w:rPr>
        <w:t xml:space="preserve"> alkoholu lub </w:t>
      </w:r>
      <w:r w:rsidR="006742A5" w:rsidRPr="0002599C">
        <w:rPr>
          <w:rFonts w:ascii="Cambria" w:hAnsi="Cambria"/>
          <w:sz w:val="24"/>
          <w:szCs w:val="24"/>
        </w:rPr>
        <w:t>innych środków odurzających,</w:t>
      </w:r>
      <w:r w:rsidRPr="0002599C">
        <w:rPr>
          <w:rFonts w:ascii="Cambria" w:hAnsi="Cambria"/>
          <w:sz w:val="24"/>
          <w:szCs w:val="24"/>
        </w:rPr>
        <w:t xml:space="preserve"> w wysokości </w:t>
      </w:r>
      <w:r w:rsidR="006742A5" w:rsidRPr="0002599C">
        <w:rPr>
          <w:rFonts w:ascii="Cambria" w:hAnsi="Cambria"/>
          <w:sz w:val="24"/>
          <w:szCs w:val="24"/>
        </w:rPr>
        <w:t>2 500,00 zł za każdy pr</w:t>
      </w:r>
      <w:r w:rsidR="00752B45">
        <w:rPr>
          <w:rFonts w:ascii="Cambria" w:hAnsi="Cambria"/>
          <w:sz w:val="24"/>
          <w:szCs w:val="24"/>
        </w:rPr>
        <w:t>z</w:t>
      </w:r>
      <w:r w:rsidR="006742A5" w:rsidRPr="0002599C">
        <w:rPr>
          <w:rFonts w:ascii="Cambria" w:hAnsi="Cambria"/>
          <w:sz w:val="24"/>
          <w:szCs w:val="24"/>
        </w:rPr>
        <w:t>ypadek</w:t>
      </w:r>
      <w:r w:rsidRPr="0002599C">
        <w:rPr>
          <w:rFonts w:ascii="Cambria" w:hAnsi="Cambria"/>
          <w:sz w:val="24"/>
          <w:szCs w:val="24"/>
        </w:rPr>
        <w:t>,</w:t>
      </w:r>
    </w:p>
    <w:p w14:paraId="5C029C6A" w14:textId="582AE3C3" w:rsidR="007001D2" w:rsidRPr="0002599C" w:rsidRDefault="007001D2">
      <w:pPr>
        <w:pStyle w:val="p2"/>
        <w:numPr>
          <w:ilvl w:val="1"/>
          <w:numId w:val="35"/>
        </w:numPr>
        <w:jc w:val="both"/>
        <w:rPr>
          <w:rFonts w:ascii="Cambria" w:hAnsi="Cambria"/>
          <w:sz w:val="24"/>
          <w:szCs w:val="24"/>
        </w:rPr>
      </w:pPr>
      <w:r>
        <w:rPr>
          <w:rFonts w:ascii="Cambria" w:hAnsi="Cambria"/>
          <w:sz w:val="24"/>
          <w:szCs w:val="24"/>
        </w:rPr>
        <w:t>w każdym przypadku skierowania do wykonania zamówienia osoby niewskazanej na liście, o której mowa w § 7 ust. 3 umowy, jeżeli wykonawca nie poinformował zamawiającego o konieczności zmiany lub nie uzyskał akceptacji zamawiającego na taką zmianę, w wysokości 1 000 zł za każdy przypadek, a jeżeli osoba ta nie posiadała wymaganych kwalifikacji do wykonywania określonych czynności – w wysokości 5 000 zł</w:t>
      </w:r>
    </w:p>
    <w:p w14:paraId="27DF4ACF" w14:textId="7C7B9542" w:rsidR="000C47DB" w:rsidRPr="0002599C" w:rsidRDefault="004A2631">
      <w:pPr>
        <w:pStyle w:val="p2"/>
        <w:numPr>
          <w:ilvl w:val="1"/>
          <w:numId w:val="35"/>
        </w:numPr>
        <w:jc w:val="both"/>
        <w:rPr>
          <w:rFonts w:ascii="Cambria" w:hAnsi="Cambria"/>
          <w:sz w:val="24"/>
          <w:szCs w:val="24"/>
        </w:rPr>
      </w:pPr>
      <w:r w:rsidRPr="0002599C">
        <w:rPr>
          <w:rFonts w:ascii="Cambria" w:hAnsi="Cambria"/>
          <w:sz w:val="24"/>
          <w:szCs w:val="24"/>
        </w:rPr>
        <w:t>braku odpowiedniej ilości wymaganych w Opisie Przedmiotu Zamówienia osób</w:t>
      </w:r>
      <w:r w:rsidR="006742A5" w:rsidRPr="0002599C">
        <w:rPr>
          <w:rFonts w:ascii="Cambria" w:hAnsi="Cambria"/>
          <w:sz w:val="24"/>
          <w:szCs w:val="24"/>
        </w:rPr>
        <w:t xml:space="preserve">, </w:t>
      </w:r>
      <w:r w:rsidRPr="0002599C">
        <w:rPr>
          <w:rFonts w:ascii="Cambria" w:hAnsi="Cambria"/>
          <w:sz w:val="24"/>
          <w:szCs w:val="24"/>
        </w:rPr>
        <w:t xml:space="preserve">w wysokości </w:t>
      </w:r>
      <w:r w:rsidR="00AF0151">
        <w:rPr>
          <w:rFonts w:ascii="Cambria" w:hAnsi="Cambria"/>
          <w:sz w:val="24"/>
          <w:szCs w:val="24"/>
        </w:rPr>
        <w:t>3</w:t>
      </w:r>
      <w:r w:rsidR="007001D2">
        <w:rPr>
          <w:rFonts w:ascii="Cambria" w:hAnsi="Cambria"/>
          <w:sz w:val="24"/>
          <w:szCs w:val="24"/>
        </w:rPr>
        <w:t> 000 zł</w:t>
      </w:r>
      <w:r w:rsidRPr="0002599C">
        <w:rPr>
          <w:rFonts w:ascii="Cambria" w:hAnsi="Cambria"/>
          <w:sz w:val="24"/>
          <w:szCs w:val="24"/>
        </w:rPr>
        <w:t xml:space="preserve"> za każd</w:t>
      </w:r>
      <w:r w:rsidR="000C47DB" w:rsidRPr="0002599C">
        <w:rPr>
          <w:rFonts w:ascii="Cambria" w:hAnsi="Cambria"/>
          <w:sz w:val="24"/>
          <w:szCs w:val="24"/>
        </w:rPr>
        <w:t>ą osobę za</w:t>
      </w:r>
      <w:r w:rsidRPr="0002599C">
        <w:rPr>
          <w:rFonts w:ascii="Cambria" w:hAnsi="Cambria"/>
          <w:sz w:val="24"/>
          <w:szCs w:val="24"/>
        </w:rPr>
        <w:t xml:space="preserve"> </w:t>
      </w:r>
      <w:r w:rsidR="000C47DB" w:rsidRPr="0002599C">
        <w:rPr>
          <w:rFonts w:ascii="Cambria" w:hAnsi="Cambria"/>
          <w:sz w:val="24"/>
          <w:szCs w:val="24"/>
        </w:rPr>
        <w:t xml:space="preserve">dzień, w którym Wykonawca nie dysponował odpowiednim potencjałem kadrowym, </w:t>
      </w:r>
    </w:p>
    <w:p w14:paraId="227F0344" w14:textId="7AAA1F66" w:rsidR="000C47DB" w:rsidRPr="0002599C" w:rsidRDefault="000C47DB">
      <w:pPr>
        <w:pStyle w:val="p2"/>
        <w:numPr>
          <w:ilvl w:val="1"/>
          <w:numId w:val="35"/>
        </w:numPr>
        <w:jc w:val="both"/>
        <w:rPr>
          <w:rFonts w:ascii="Cambria" w:hAnsi="Cambria"/>
          <w:sz w:val="24"/>
          <w:szCs w:val="24"/>
        </w:rPr>
      </w:pPr>
      <w:r w:rsidRPr="0002599C">
        <w:rPr>
          <w:rFonts w:ascii="Cambria" w:hAnsi="Cambria"/>
          <w:sz w:val="24"/>
          <w:szCs w:val="24"/>
        </w:rPr>
        <w:t xml:space="preserve">złożenie sprawozdania, o którym mowa w § 10, wskazującego nieprawidłowe informacje, o czym Wykonawca wiedział lub przy dochowaniu należytej staranności mógł się dowiedzieć, w wysokości </w:t>
      </w:r>
      <w:r w:rsidR="00CA73DA">
        <w:rPr>
          <w:rFonts w:ascii="Cambria" w:hAnsi="Cambria"/>
          <w:sz w:val="24"/>
          <w:szCs w:val="24"/>
        </w:rPr>
        <w:t>2</w:t>
      </w:r>
      <w:r w:rsidR="007001D2">
        <w:rPr>
          <w:rFonts w:ascii="Cambria" w:hAnsi="Cambria"/>
          <w:sz w:val="24"/>
          <w:szCs w:val="24"/>
        </w:rPr>
        <w:t xml:space="preserve"> </w:t>
      </w:r>
      <w:r w:rsidR="00CA73DA">
        <w:rPr>
          <w:rFonts w:ascii="Cambria" w:hAnsi="Cambria"/>
          <w:sz w:val="24"/>
          <w:szCs w:val="24"/>
        </w:rPr>
        <w:t>5</w:t>
      </w:r>
      <w:r w:rsidRPr="0002599C">
        <w:rPr>
          <w:rFonts w:ascii="Cambria" w:hAnsi="Cambria"/>
          <w:sz w:val="24"/>
          <w:szCs w:val="24"/>
        </w:rPr>
        <w:t>00,00 zł za każdy stwierdzony przypadek,</w:t>
      </w:r>
    </w:p>
    <w:p w14:paraId="5A9D0EF1" w14:textId="70700F13" w:rsidR="00997A80" w:rsidRPr="0002599C" w:rsidRDefault="004A2631">
      <w:pPr>
        <w:pStyle w:val="p2"/>
        <w:numPr>
          <w:ilvl w:val="1"/>
          <w:numId w:val="35"/>
        </w:numPr>
        <w:jc w:val="both"/>
        <w:rPr>
          <w:rFonts w:ascii="Cambria" w:hAnsi="Cambria"/>
          <w:sz w:val="24"/>
          <w:szCs w:val="24"/>
        </w:rPr>
      </w:pPr>
      <w:r w:rsidRPr="0002599C">
        <w:rPr>
          <w:rFonts w:ascii="Cambria" w:hAnsi="Cambria"/>
          <w:sz w:val="24"/>
          <w:szCs w:val="24"/>
        </w:rPr>
        <w:t xml:space="preserve">nieprzedstawienie </w:t>
      </w:r>
      <w:r w:rsidR="00997A80" w:rsidRPr="0002599C">
        <w:rPr>
          <w:rFonts w:ascii="Cambria" w:hAnsi="Cambria"/>
          <w:sz w:val="24"/>
          <w:szCs w:val="24"/>
        </w:rPr>
        <w:t xml:space="preserve">listy osób, o której mowa w § 7 ust. 3, w wysokości </w:t>
      </w:r>
      <w:r w:rsidRPr="0002599C">
        <w:rPr>
          <w:rFonts w:ascii="Cambria" w:hAnsi="Cambria"/>
          <w:sz w:val="24"/>
          <w:szCs w:val="24"/>
        </w:rPr>
        <w:t xml:space="preserve"> </w:t>
      </w:r>
      <w:r w:rsidR="007001D2">
        <w:rPr>
          <w:rFonts w:ascii="Cambria" w:hAnsi="Cambria"/>
          <w:sz w:val="24"/>
          <w:szCs w:val="24"/>
        </w:rPr>
        <w:t>1 0</w:t>
      </w:r>
      <w:r w:rsidRPr="0002599C">
        <w:rPr>
          <w:rFonts w:ascii="Cambria" w:hAnsi="Cambria"/>
          <w:sz w:val="24"/>
          <w:szCs w:val="24"/>
        </w:rPr>
        <w:t xml:space="preserve">00,00 zł za każdy dzień zwłoki, </w:t>
      </w:r>
    </w:p>
    <w:p w14:paraId="7F52EB3D" w14:textId="1D314E4D" w:rsidR="002E629E" w:rsidRPr="0002599C" w:rsidRDefault="004A2631">
      <w:pPr>
        <w:pStyle w:val="p2"/>
        <w:numPr>
          <w:ilvl w:val="1"/>
          <w:numId w:val="35"/>
        </w:numPr>
        <w:jc w:val="both"/>
        <w:rPr>
          <w:rFonts w:ascii="Cambria" w:hAnsi="Cambria"/>
          <w:sz w:val="24"/>
          <w:szCs w:val="24"/>
        </w:rPr>
      </w:pPr>
      <w:r w:rsidRPr="0002599C">
        <w:rPr>
          <w:rFonts w:ascii="Cambria" w:hAnsi="Cambria"/>
          <w:sz w:val="24"/>
          <w:szCs w:val="24"/>
        </w:rPr>
        <w:t>niedopełnienie wymogu zatrudniania pracownika świadczącego usługi na podstawie umowy o pracę</w:t>
      </w:r>
      <w:r w:rsidR="00997A80" w:rsidRPr="0002599C">
        <w:rPr>
          <w:rFonts w:ascii="Cambria" w:hAnsi="Cambria"/>
          <w:sz w:val="24"/>
          <w:szCs w:val="24"/>
        </w:rPr>
        <w:t xml:space="preserve">, zgodnie z § 7a ust. 1, </w:t>
      </w:r>
      <w:r w:rsidRPr="0002599C">
        <w:rPr>
          <w:rFonts w:ascii="Cambria" w:hAnsi="Cambria"/>
          <w:sz w:val="24"/>
          <w:szCs w:val="24"/>
        </w:rPr>
        <w:t xml:space="preserve">w wysokości </w:t>
      </w:r>
      <w:r w:rsidR="00B13917">
        <w:rPr>
          <w:rFonts w:ascii="Cambria" w:hAnsi="Cambria"/>
          <w:sz w:val="24"/>
          <w:szCs w:val="24"/>
        </w:rPr>
        <w:t>1</w:t>
      </w:r>
      <w:r w:rsidR="007001D2">
        <w:rPr>
          <w:rFonts w:ascii="Cambria" w:hAnsi="Cambria"/>
          <w:sz w:val="24"/>
          <w:szCs w:val="24"/>
        </w:rPr>
        <w:t xml:space="preserve"> 000</w:t>
      </w:r>
      <w:r w:rsidRPr="0002599C">
        <w:rPr>
          <w:rFonts w:ascii="Cambria" w:hAnsi="Cambria"/>
          <w:sz w:val="24"/>
          <w:szCs w:val="24"/>
        </w:rPr>
        <w:t>,00 zł</w:t>
      </w:r>
      <w:r w:rsidR="00997A80" w:rsidRPr="0002599C">
        <w:rPr>
          <w:rFonts w:ascii="Cambria" w:hAnsi="Cambria"/>
          <w:sz w:val="24"/>
          <w:szCs w:val="24"/>
        </w:rPr>
        <w:t xml:space="preserve"> </w:t>
      </w:r>
      <w:r w:rsidR="002E629E" w:rsidRPr="0002599C">
        <w:rPr>
          <w:rFonts w:ascii="Cambria" w:hAnsi="Cambria"/>
          <w:sz w:val="24"/>
          <w:szCs w:val="24"/>
        </w:rPr>
        <w:t xml:space="preserve">za każdy dzień, w którym osoba niezatrudniona przez Wykonawcę lub </w:t>
      </w:r>
      <w:r w:rsidR="002E629E" w:rsidRPr="0002599C">
        <w:rPr>
          <w:rFonts w:ascii="Cambria" w:hAnsi="Cambria"/>
          <w:sz w:val="24"/>
          <w:szCs w:val="24"/>
        </w:rPr>
        <w:lastRenderedPageBreak/>
        <w:t>podwykonawcę na podstawie umowy o pracę wykonywała czynności wymienione § 7a ust. 1,</w:t>
      </w:r>
    </w:p>
    <w:p w14:paraId="7E811C27" w14:textId="117D6899" w:rsidR="002E629E" w:rsidRPr="0002599C" w:rsidRDefault="002E629E">
      <w:pPr>
        <w:pStyle w:val="p2"/>
        <w:numPr>
          <w:ilvl w:val="1"/>
          <w:numId w:val="35"/>
        </w:numPr>
        <w:jc w:val="both"/>
        <w:rPr>
          <w:rFonts w:ascii="Cambria" w:hAnsi="Cambria"/>
          <w:sz w:val="24"/>
          <w:szCs w:val="24"/>
        </w:rPr>
      </w:pPr>
      <w:r w:rsidRPr="0002599C">
        <w:rPr>
          <w:rFonts w:ascii="Cambria" w:eastAsia="Calibri" w:hAnsi="Cambria" w:cs="ArialNarrow"/>
          <w:color w:val="000000"/>
          <w:sz w:val="24"/>
          <w:szCs w:val="24"/>
        </w:rPr>
        <w:t xml:space="preserve">za zwłokę w dostarczeniu dowodów, o których mowa w § 7a ust. </w:t>
      </w:r>
      <w:r w:rsidR="007001D2">
        <w:rPr>
          <w:rFonts w:ascii="Cambria" w:eastAsia="Calibri" w:hAnsi="Cambria" w:cs="ArialNarrow"/>
          <w:color w:val="000000"/>
          <w:sz w:val="24"/>
          <w:szCs w:val="24"/>
        </w:rPr>
        <w:t>2</w:t>
      </w:r>
      <w:r w:rsidRPr="0002599C">
        <w:rPr>
          <w:rFonts w:ascii="Cambria" w:eastAsia="Calibri" w:hAnsi="Cambria" w:cs="ArialNarrow"/>
          <w:color w:val="000000"/>
          <w:sz w:val="24"/>
          <w:szCs w:val="24"/>
        </w:rPr>
        <w:t xml:space="preserve"> – w wysokości po </w:t>
      </w:r>
      <w:r w:rsidR="007001D2">
        <w:rPr>
          <w:rFonts w:ascii="Cambria" w:eastAsia="Calibri" w:hAnsi="Cambria" w:cs="ArialNarrow"/>
          <w:color w:val="000000"/>
          <w:sz w:val="24"/>
          <w:szCs w:val="24"/>
        </w:rPr>
        <w:t>50</w:t>
      </w:r>
      <w:r w:rsidRPr="0002599C">
        <w:rPr>
          <w:rFonts w:ascii="Cambria" w:hAnsi="Cambria"/>
          <w:sz w:val="24"/>
          <w:szCs w:val="24"/>
        </w:rPr>
        <w:t>0,00</w:t>
      </w:r>
      <w:r w:rsidRPr="0002599C">
        <w:rPr>
          <w:rFonts w:ascii="Cambria" w:hAnsi="Cambria"/>
          <w:color w:val="000000"/>
          <w:sz w:val="24"/>
          <w:szCs w:val="24"/>
        </w:rPr>
        <w:t xml:space="preserve"> </w:t>
      </w:r>
      <w:r w:rsidRPr="0002599C">
        <w:rPr>
          <w:rFonts w:ascii="Cambria" w:eastAsia="Calibri" w:hAnsi="Cambria" w:cs="ArialNarrow"/>
          <w:color w:val="000000"/>
          <w:sz w:val="24"/>
          <w:szCs w:val="24"/>
        </w:rPr>
        <w:t xml:space="preserve">złotych za każdy dzień zwłoki liczonego od terminu, </w:t>
      </w:r>
      <w:r w:rsidR="007001D2">
        <w:rPr>
          <w:rFonts w:ascii="Cambria" w:eastAsia="Calibri" w:hAnsi="Cambria" w:cs="ArialNarrow"/>
          <w:color w:val="000000"/>
          <w:sz w:val="24"/>
          <w:szCs w:val="24"/>
        </w:rPr>
        <w:br/>
      </w:r>
      <w:r w:rsidRPr="0002599C">
        <w:rPr>
          <w:rFonts w:ascii="Cambria" w:eastAsia="Calibri" w:hAnsi="Cambria" w:cs="ArialNarrow"/>
          <w:color w:val="000000"/>
          <w:sz w:val="24"/>
          <w:szCs w:val="24"/>
        </w:rPr>
        <w:t>o którym mowa w § 7a</w:t>
      </w:r>
      <w:r w:rsidR="007001D2">
        <w:rPr>
          <w:rFonts w:ascii="Cambria" w:eastAsia="Calibri" w:hAnsi="Cambria" w:cs="ArialNarrow"/>
          <w:color w:val="000000"/>
          <w:sz w:val="24"/>
          <w:szCs w:val="24"/>
        </w:rPr>
        <w:t xml:space="preserve"> </w:t>
      </w:r>
      <w:r w:rsidRPr="0002599C">
        <w:rPr>
          <w:rFonts w:ascii="Cambria" w:eastAsia="Calibri" w:hAnsi="Cambria" w:cs="ArialNarrow"/>
          <w:color w:val="000000"/>
          <w:sz w:val="24"/>
          <w:szCs w:val="24"/>
        </w:rPr>
        <w:t xml:space="preserve">ust. </w:t>
      </w:r>
      <w:r w:rsidR="007001D2">
        <w:rPr>
          <w:rFonts w:ascii="Cambria" w:eastAsia="Calibri" w:hAnsi="Cambria" w:cs="ArialNarrow"/>
          <w:color w:val="000000"/>
          <w:sz w:val="24"/>
          <w:szCs w:val="24"/>
        </w:rPr>
        <w:t>5</w:t>
      </w:r>
      <w:r w:rsidRPr="0002599C">
        <w:rPr>
          <w:rFonts w:ascii="Cambria" w:eastAsia="Calibri" w:hAnsi="Cambria" w:cs="ArialNarrow"/>
          <w:color w:val="000000"/>
          <w:sz w:val="24"/>
          <w:szCs w:val="24"/>
        </w:rPr>
        <w:t>,</w:t>
      </w:r>
    </w:p>
    <w:p w14:paraId="623AE324" w14:textId="6BF445C9" w:rsidR="002E629E" w:rsidRDefault="004A2631">
      <w:pPr>
        <w:pStyle w:val="p2"/>
        <w:numPr>
          <w:ilvl w:val="1"/>
          <w:numId w:val="35"/>
        </w:numPr>
        <w:jc w:val="both"/>
        <w:rPr>
          <w:rFonts w:ascii="Cambria" w:hAnsi="Cambria"/>
          <w:sz w:val="24"/>
          <w:szCs w:val="24"/>
        </w:rPr>
      </w:pPr>
      <w:r w:rsidRPr="0002599C">
        <w:rPr>
          <w:rFonts w:ascii="Cambria" w:hAnsi="Cambria"/>
          <w:sz w:val="24"/>
          <w:szCs w:val="24"/>
        </w:rPr>
        <w:t xml:space="preserve">nieprzedstawienie </w:t>
      </w:r>
      <w:r w:rsidR="002E629E" w:rsidRPr="0002599C">
        <w:rPr>
          <w:rFonts w:ascii="Cambria" w:hAnsi="Cambria"/>
          <w:sz w:val="24"/>
          <w:szCs w:val="24"/>
        </w:rPr>
        <w:t xml:space="preserve">poświadczonej za zgodność </w:t>
      </w:r>
      <w:r w:rsidRPr="0002599C">
        <w:rPr>
          <w:rFonts w:ascii="Cambria" w:hAnsi="Cambria"/>
          <w:sz w:val="24"/>
          <w:szCs w:val="24"/>
        </w:rPr>
        <w:t xml:space="preserve">kopii umowy </w:t>
      </w:r>
      <w:r w:rsidR="002E629E" w:rsidRPr="0002599C">
        <w:rPr>
          <w:rFonts w:ascii="Cambria" w:hAnsi="Cambria"/>
          <w:sz w:val="24"/>
          <w:szCs w:val="24"/>
        </w:rPr>
        <w:br/>
      </w:r>
      <w:r w:rsidRPr="0002599C">
        <w:rPr>
          <w:rFonts w:ascii="Cambria" w:hAnsi="Cambria"/>
          <w:sz w:val="24"/>
          <w:szCs w:val="24"/>
        </w:rPr>
        <w:t>z podwykonawcą lub dalszym podwykonawcą</w:t>
      </w:r>
      <w:r w:rsidR="002E629E" w:rsidRPr="0002599C">
        <w:rPr>
          <w:rFonts w:ascii="Cambria" w:hAnsi="Cambria"/>
          <w:sz w:val="24"/>
          <w:szCs w:val="24"/>
        </w:rPr>
        <w:t xml:space="preserve">, </w:t>
      </w:r>
      <w:r w:rsidRPr="0002599C">
        <w:rPr>
          <w:rFonts w:ascii="Cambria" w:hAnsi="Cambria"/>
          <w:sz w:val="24"/>
          <w:szCs w:val="24"/>
        </w:rPr>
        <w:t xml:space="preserve">w wysokości </w:t>
      </w:r>
      <w:r w:rsidR="002E629E" w:rsidRPr="0002599C">
        <w:rPr>
          <w:rFonts w:ascii="Cambria" w:hAnsi="Cambria"/>
          <w:sz w:val="24"/>
          <w:szCs w:val="24"/>
        </w:rPr>
        <w:t>200,00 zł</w:t>
      </w:r>
      <w:r w:rsidRPr="0002599C">
        <w:rPr>
          <w:rFonts w:ascii="Cambria" w:hAnsi="Cambria"/>
          <w:sz w:val="24"/>
          <w:szCs w:val="24"/>
        </w:rPr>
        <w:t xml:space="preserve"> za każdy dzień</w:t>
      </w:r>
      <w:r w:rsidR="002E629E" w:rsidRPr="0002599C">
        <w:rPr>
          <w:rFonts w:ascii="Cambria" w:hAnsi="Cambria"/>
          <w:sz w:val="24"/>
          <w:szCs w:val="24"/>
        </w:rPr>
        <w:t xml:space="preserve"> zwłoki,</w:t>
      </w:r>
    </w:p>
    <w:p w14:paraId="60455714" w14:textId="6C04AE27" w:rsidR="00B97338" w:rsidRDefault="004E7835" w:rsidP="00504947">
      <w:pPr>
        <w:pStyle w:val="p2"/>
        <w:numPr>
          <w:ilvl w:val="1"/>
          <w:numId w:val="35"/>
        </w:numPr>
        <w:jc w:val="both"/>
        <w:rPr>
          <w:rFonts w:ascii="Cambria" w:hAnsi="Cambria"/>
          <w:sz w:val="24"/>
          <w:szCs w:val="24"/>
        </w:rPr>
      </w:pPr>
      <w:r>
        <w:rPr>
          <w:rFonts w:ascii="Cambria" w:hAnsi="Cambria"/>
          <w:sz w:val="24"/>
          <w:szCs w:val="24"/>
        </w:rPr>
        <w:t xml:space="preserve">za </w:t>
      </w:r>
      <w:r w:rsidR="00B97338">
        <w:rPr>
          <w:rFonts w:ascii="Cambria" w:hAnsi="Cambria"/>
          <w:sz w:val="24"/>
          <w:szCs w:val="24"/>
        </w:rPr>
        <w:t>każde dopuszczenie do nieprawidłowego skorzystania z atrakcji (osoby nieuprawnione - bez biletu) Wykonawca zapłaci kare w wysokości 300% kosztu biletu atrakcji na której to nastąpiło</w:t>
      </w:r>
      <w:r w:rsidR="00D4512F">
        <w:rPr>
          <w:rFonts w:ascii="Cambria" w:hAnsi="Cambria"/>
          <w:sz w:val="24"/>
          <w:szCs w:val="24"/>
        </w:rPr>
        <w:t>,</w:t>
      </w:r>
    </w:p>
    <w:p w14:paraId="015407BD" w14:textId="32E97557" w:rsidR="00D4512F" w:rsidRPr="00504947" w:rsidRDefault="00D4512F" w:rsidP="00504947">
      <w:pPr>
        <w:pStyle w:val="p2"/>
        <w:numPr>
          <w:ilvl w:val="1"/>
          <w:numId w:val="35"/>
        </w:numPr>
        <w:jc w:val="both"/>
        <w:rPr>
          <w:rFonts w:ascii="Cambria" w:hAnsi="Cambria"/>
          <w:sz w:val="24"/>
          <w:szCs w:val="24"/>
        </w:rPr>
      </w:pPr>
      <w:r>
        <w:rPr>
          <w:rFonts w:ascii="Cambria" w:hAnsi="Cambria"/>
          <w:sz w:val="24"/>
          <w:szCs w:val="24"/>
        </w:rPr>
        <w:t xml:space="preserve">za brak stosowania się do obowiązków o których mowa w </w:t>
      </w:r>
      <w:r w:rsidRPr="0002599C">
        <w:rPr>
          <w:rFonts w:ascii="Cambria" w:eastAsia="Calibri" w:hAnsi="Cambria" w:cs="ArialNarrow"/>
          <w:color w:val="000000"/>
          <w:sz w:val="24"/>
          <w:szCs w:val="24"/>
        </w:rPr>
        <w:t xml:space="preserve">§ </w:t>
      </w:r>
      <w:r>
        <w:rPr>
          <w:rFonts w:ascii="Cambria" w:eastAsia="Calibri" w:hAnsi="Cambria" w:cs="ArialNarrow"/>
          <w:color w:val="000000"/>
          <w:sz w:val="24"/>
          <w:szCs w:val="24"/>
        </w:rPr>
        <w:t>3</w:t>
      </w:r>
      <w:r>
        <w:rPr>
          <w:rFonts w:ascii="Cambria" w:eastAsia="Calibri" w:hAnsi="Cambria" w:cs="ArialNarrow"/>
          <w:color w:val="000000"/>
          <w:sz w:val="24"/>
          <w:szCs w:val="24"/>
        </w:rPr>
        <w:t xml:space="preserve"> </w:t>
      </w:r>
      <w:r w:rsidRPr="0002599C">
        <w:rPr>
          <w:rFonts w:ascii="Cambria" w:eastAsia="Calibri" w:hAnsi="Cambria" w:cs="ArialNarrow"/>
          <w:color w:val="000000"/>
          <w:sz w:val="24"/>
          <w:szCs w:val="24"/>
        </w:rPr>
        <w:t xml:space="preserve">ust. </w:t>
      </w:r>
      <w:r>
        <w:rPr>
          <w:rFonts w:ascii="Cambria" w:eastAsia="Calibri" w:hAnsi="Cambria" w:cs="ArialNarrow"/>
          <w:color w:val="000000"/>
          <w:sz w:val="24"/>
          <w:szCs w:val="24"/>
        </w:rPr>
        <w:t>17 – w wysokości 500 zł za każdy przypadek.</w:t>
      </w:r>
    </w:p>
    <w:p w14:paraId="58E3FB2E" w14:textId="677898F4" w:rsidR="0002599C" w:rsidRPr="00933EFB" w:rsidRDefault="0002599C">
      <w:pPr>
        <w:pStyle w:val="Akapitzlist"/>
        <w:numPr>
          <w:ilvl w:val="0"/>
          <w:numId w:val="43"/>
        </w:numPr>
        <w:autoSpaceDN w:val="0"/>
        <w:ind w:left="426" w:hanging="426"/>
        <w:jc w:val="both"/>
        <w:rPr>
          <w:rFonts w:ascii="Cambria" w:hAnsi="Cambria"/>
        </w:rPr>
      </w:pPr>
      <w:r w:rsidRPr="00933EFB">
        <w:rPr>
          <w:rFonts w:ascii="Cambria" w:hAnsi="Cambria"/>
        </w:rPr>
        <w:t>Strony zastrzegają sobie prawo do odszkodowania uzupełniającego do wysokości rzeczywiście poniesionej szkody i utraconych korzyści.</w:t>
      </w:r>
      <w:r w:rsidR="007001D2" w:rsidRPr="00933EFB">
        <w:rPr>
          <w:rFonts w:ascii="Cambria" w:hAnsi="Cambria"/>
        </w:rPr>
        <w:t xml:space="preserve"> W przypadku wystąpienia okoliczności leżących po stronie wykonawcy, których skutkiem będzie wstrzymanie pracy ośrodka lub braku możliwości korzystania z</w:t>
      </w:r>
      <w:r w:rsidR="0068718C" w:rsidRPr="00933EFB">
        <w:rPr>
          <w:rFonts w:ascii="Cambria" w:hAnsi="Cambria"/>
        </w:rPr>
        <w:t>e zjazdu tyrolskiego bądź toru pontonowego</w:t>
      </w:r>
      <w:r w:rsidR="007001D2" w:rsidRPr="00933EFB">
        <w:rPr>
          <w:rFonts w:ascii="Cambria" w:hAnsi="Cambria"/>
        </w:rPr>
        <w:t>, rozmiar szkody zostanie ustalony w oparciu o średni dzienny dochód, jaki Zamawiający uzyskiwał w poprzednim sezonie w związku z funkcjonowaniem ośrodka</w:t>
      </w:r>
      <w:r w:rsidR="0068718C" w:rsidRPr="00933EFB">
        <w:rPr>
          <w:rFonts w:ascii="Cambria" w:hAnsi="Cambria"/>
        </w:rPr>
        <w:t>.</w:t>
      </w:r>
    </w:p>
    <w:p w14:paraId="20733464" w14:textId="77777777" w:rsidR="0002599C" w:rsidRPr="0002599C" w:rsidRDefault="0002599C">
      <w:pPr>
        <w:pStyle w:val="Akapitzlist"/>
        <w:numPr>
          <w:ilvl w:val="0"/>
          <w:numId w:val="43"/>
        </w:numPr>
        <w:autoSpaceDN w:val="0"/>
        <w:ind w:left="426" w:hanging="426"/>
        <w:jc w:val="both"/>
        <w:rPr>
          <w:rFonts w:ascii="Cambria" w:hAnsi="Cambria"/>
        </w:rPr>
      </w:pPr>
      <w:r w:rsidRPr="0002599C">
        <w:rPr>
          <w:rFonts w:ascii="Cambria" w:hAnsi="Cambria"/>
        </w:rPr>
        <w:t xml:space="preserve">Zamawiający ma prawo do potrącenia kar umownych lub innych zobowiązań finansowych Wykonawcy wobec Zamawiającego z faktury przedłożonej do zapłaty przez Wykonawcę, po uprzednim powiadomieniu Wykonawcy o podstawie i wysokości naliczonej kary umownej i wyznaczeniu mu </w:t>
      </w:r>
      <w:r w:rsidRPr="0002599C">
        <w:rPr>
          <w:rFonts w:ascii="Cambria" w:hAnsi="Cambria"/>
          <w:color w:val="000000"/>
        </w:rPr>
        <w:t>7 dniowego terminu zapłaty tej kary. Jeśli kwota uzyskana z faktury przedłożonej do zapłaty przez Wykonawcę nie zabezpieczy roszczeń Zamawiającego</w:t>
      </w:r>
      <w:r w:rsidRPr="0002599C">
        <w:rPr>
          <w:rFonts w:ascii="Cambria" w:hAnsi="Cambria"/>
        </w:rPr>
        <w:t xml:space="preserve"> w całości, Zamawiający będzie uprawniony do dochodzenia pozostałej części od Wykonawcy.</w:t>
      </w:r>
    </w:p>
    <w:p w14:paraId="1ECE106F" w14:textId="6259275F" w:rsidR="0002599C" w:rsidRPr="0002599C" w:rsidRDefault="0002599C">
      <w:pPr>
        <w:pStyle w:val="Akapitzlist"/>
        <w:numPr>
          <w:ilvl w:val="0"/>
          <w:numId w:val="43"/>
        </w:numPr>
        <w:autoSpaceDN w:val="0"/>
        <w:ind w:left="426" w:hanging="426"/>
        <w:jc w:val="both"/>
        <w:rPr>
          <w:rFonts w:ascii="Cambria" w:hAnsi="Cambria"/>
        </w:rPr>
      </w:pPr>
      <w:r w:rsidRPr="0002599C">
        <w:rPr>
          <w:rFonts w:ascii="Cambria" w:hAnsi="Cambria"/>
        </w:rPr>
        <w:t>Zapłata kary umownej przez Wykonawcę lub potrącenie przez Zamawiającego kwoty kary z płatności należnej Wykonawcy, nie zwalnia Wykonawcy z obowiązku ukończenia wszystkich zobowiązań wynikających z niniejszej umowy.</w:t>
      </w:r>
    </w:p>
    <w:p w14:paraId="561D4BBF" w14:textId="1FD428C5" w:rsidR="0002599C" w:rsidRPr="0002599C" w:rsidRDefault="0002599C">
      <w:pPr>
        <w:pStyle w:val="Akapitzlist"/>
        <w:numPr>
          <w:ilvl w:val="0"/>
          <w:numId w:val="43"/>
        </w:numPr>
        <w:autoSpaceDN w:val="0"/>
        <w:ind w:left="426" w:hanging="426"/>
        <w:jc w:val="both"/>
        <w:rPr>
          <w:rFonts w:ascii="Cambria" w:hAnsi="Cambria"/>
        </w:rPr>
      </w:pPr>
      <w:r w:rsidRPr="0002599C">
        <w:rPr>
          <w:rFonts w:ascii="Cambria" w:hAnsi="Cambria"/>
          <w:color w:val="000000"/>
        </w:rPr>
        <w:t xml:space="preserve">Strony zastrzegają możliwość kumulatywnego naliczania kar umownych z różnych tytułów do maksymalnej wysokości </w:t>
      </w:r>
      <w:r w:rsidR="007001D2">
        <w:rPr>
          <w:rFonts w:ascii="Cambria" w:hAnsi="Cambria"/>
          <w:b/>
          <w:bCs/>
          <w:color w:val="000000"/>
        </w:rPr>
        <w:t>5</w:t>
      </w:r>
      <w:r w:rsidRPr="0002599C">
        <w:rPr>
          <w:rFonts w:ascii="Cambria" w:hAnsi="Cambria"/>
          <w:b/>
          <w:bCs/>
          <w:color w:val="000000"/>
        </w:rPr>
        <w:t>0%</w:t>
      </w:r>
      <w:r w:rsidRPr="0002599C">
        <w:rPr>
          <w:rFonts w:ascii="Cambria" w:hAnsi="Cambria"/>
          <w:color w:val="000000"/>
        </w:rPr>
        <w:t xml:space="preserve"> wynagrodzenia, o którym mowa </w:t>
      </w:r>
      <w:r w:rsidRPr="0002599C">
        <w:rPr>
          <w:rFonts w:ascii="Cambria" w:hAnsi="Cambria"/>
          <w:color w:val="000000"/>
        </w:rPr>
        <w:br/>
        <w:t xml:space="preserve">w § </w:t>
      </w:r>
      <w:r w:rsidR="00963F1E">
        <w:rPr>
          <w:rFonts w:ascii="Cambria" w:hAnsi="Cambria"/>
          <w:color w:val="000000"/>
        </w:rPr>
        <w:t>9</w:t>
      </w:r>
      <w:r w:rsidRPr="0002599C">
        <w:rPr>
          <w:rFonts w:ascii="Cambria" w:hAnsi="Cambria"/>
          <w:color w:val="000000"/>
        </w:rPr>
        <w:t xml:space="preserve"> ust. 1 umowy, z zastrzeżeniem ust. 1 pkt 1).</w:t>
      </w:r>
    </w:p>
    <w:p w14:paraId="255E0EA8" w14:textId="77777777" w:rsidR="0002599C" w:rsidRPr="0002599C" w:rsidRDefault="0002599C">
      <w:pPr>
        <w:pStyle w:val="Akapitzlist"/>
        <w:numPr>
          <w:ilvl w:val="0"/>
          <w:numId w:val="43"/>
        </w:numPr>
        <w:autoSpaceDN w:val="0"/>
        <w:ind w:left="426" w:hanging="426"/>
        <w:jc w:val="both"/>
        <w:rPr>
          <w:rFonts w:ascii="Cambria" w:hAnsi="Cambria"/>
        </w:rPr>
      </w:pPr>
      <w:r w:rsidRPr="0002599C">
        <w:rPr>
          <w:rFonts w:ascii="Cambria" w:hAnsi="Cambria"/>
          <w:color w:val="000000"/>
        </w:rPr>
        <w:t>Powiadomienie, o którym mowa w ust. 3 Zamawiający może przekazać wedle własnego uznania:</w:t>
      </w:r>
    </w:p>
    <w:p w14:paraId="23AD536B" w14:textId="77777777" w:rsidR="0002599C" w:rsidRPr="0002599C" w:rsidRDefault="0002599C">
      <w:pPr>
        <w:pStyle w:val="Akapitzlist"/>
        <w:numPr>
          <w:ilvl w:val="0"/>
          <w:numId w:val="47"/>
        </w:numPr>
        <w:autoSpaceDN w:val="0"/>
        <w:ind w:left="851"/>
        <w:jc w:val="both"/>
        <w:rPr>
          <w:rFonts w:ascii="Cambria" w:hAnsi="Cambria"/>
        </w:rPr>
      </w:pPr>
      <w:r w:rsidRPr="0002599C">
        <w:rPr>
          <w:rFonts w:ascii="Cambria" w:hAnsi="Cambria"/>
          <w:color w:val="000000"/>
        </w:rPr>
        <w:t xml:space="preserve"> w formie pisemnej listem poleconym za potwierdzeniem odbioru na </w:t>
      </w:r>
      <w:r w:rsidRPr="0002599C">
        <w:rPr>
          <w:rFonts w:ascii="Cambria" w:hAnsi="Cambria"/>
          <w:color w:val="000000"/>
        </w:rPr>
        <w:br/>
        <w:t>adres ……………………….,</w:t>
      </w:r>
    </w:p>
    <w:p w14:paraId="01DC6469" w14:textId="24B08A10" w:rsidR="0002599C" w:rsidRPr="0002599C" w:rsidRDefault="0002599C">
      <w:pPr>
        <w:pStyle w:val="Akapitzlist"/>
        <w:numPr>
          <w:ilvl w:val="0"/>
          <w:numId w:val="47"/>
        </w:numPr>
        <w:autoSpaceDN w:val="0"/>
        <w:ind w:left="851"/>
        <w:jc w:val="both"/>
        <w:rPr>
          <w:rFonts w:ascii="Cambria" w:hAnsi="Cambria"/>
        </w:rPr>
      </w:pPr>
      <w:r w:rsidRPr="0002599C">
        <w:rPr>
          <w:rFonts w:ascii="Cambria" w:hAnsi="Cambria"/>
          <w:color w:val="000000"/>
        </w:rPr>
        <w:t>w formie elektronicznej, o której mowa w art. 78</w:t>
      </w:r>
      <w:r w:rsidRPr="0002599C">
        <w:rPr>
          <w:rFonts w:ascii="Cambria" w:hAnsi="Cambria"/>
          <w:color w:val="000000"/>
          <w:vertAlign w:val="superscript"/>
        </w:rPr>
        <w:t>1</w:t>
      </w:r>
      <w:r w:rsidRPr="0002599C">
        <w:rPr>
          <w:rFonts w:ascii="Cambria" w:hAnsi="Cambria"/>
          <w:color w:val="000000"/>
        </w:rPr>
        <w:t xml:space="preserve"> § 1 Kodeksu cywilnego na adres poczty elektronicznej: ……………………………….</w:t>
      </w:r>
    </w:p>
    <w:p w14:paraId="7F04D261" w14:textId="1872D808" w:rsidR="0002599C" w:rsidRPr="0002599C" w:rsidRDefault="0002599C">
      <w:pPr>
        <w:pStyle w:val="Akapitzlist"/>
        <w:numPr>
          <w:ilvl w:val="0"/>
          <w:numId w:val="43"/>
        </w:numPr>
        <w:suppressAutoHyphens w:val="0"/>
        <w:autoSpaceDN w:val="0"/>
        <w:spacing w:line="276" w:lineRule="auto"/>
        <w:ind w:left="426" w:hanging="426"/>
        <w:contextualSpacing w:val="0"/>
        <w:jc w:val="both"/>
        <w:rPr>
          <w:rFonts w:ascii="Cambria" w:hAnsi="Cambria"/>
        </w:rPr>
      </w:pPr>
      <w:r w:rsidRPr="0002599C">
        <w:rPr>
          <w:rFonts w:ascii="Cambria" w:hAnsi="Cambria"/>
          <w:color w:val="000000"/>
          <w:lang w:eastAsia="en-US"/>
        </w:rPr>
        <w:t>Terminem otrzymania powiadomienia, o którym mowa w ust. 6 jest:</w:t>
      </w:r>
    </w:p>
    <w:p w14:paraId="11689A74" w14:textId="77777777" w:rsidR="0002599C" w:rsidRPr="0002599C" w:rsidRDefault="0002599C">
      <w:pPr>
        <w:pStyle w:val="Akapitzlist"/>
        <w:numPr>
          <w:ilvl w:val="0"/>
          <w:numId w:val="48"/>
        </w:numPr>
        <w:autoSpaceDN w:val="0"/>
        <w:ind w:left="851"/>
        <w:jc w:val="both"/>
        <w:rPr>
          <w:rFonts w:ascii="Cambria" w:hAnsi="Cambria"/>
        </w:rPr>
      </w:pPr>
      <w:r w:rsidRPr="0002599C">
        <w:rPr>
          <w:rFonts w:ascii="Cambria" w:hAnsi="Cambria"/>
          <w:color w:val="000000"/>
        </w:rPr>
        <w:t>w przypadku powiadomienia złożonego w formie pisemnej – dzień jego odbioru wskazany na potwierdzeniu odbioru,</w:t>
      </w:r>
    </w:p>
    <w:p w14:paraId="7FCF1B2C" w14:textId="1BA28AA4" w:rsidR="0002599C" w:rsidRPr="0002599C" w:rsidRDefault="0002599C">
      <w:pPr>
        <w:pStyle w:val="Akapitzlist"/>
        <w:numPr>
          <w:ilvl w:val="0"/>
          <w:numId w:val="48"/>
        </w:numPr>
        <w:autoSpaceDN w:val="0"/>
        <w:ind w:left="851"/>
        <w:jc w:val="both"/>
        <w:rPr>
          <w:rFonts w:ascii="Cambria" w:hAnsi="Cambria"/>
        </w:rPr>
      </w:pPr>
      <w:r w:rsidRPr="0002599C">
        <w:rPr>
          <w:rFonts w:ascii="Cambria" w:hAnsi="Cambria"/>
          <w:color w:val="000000"/>
        </w:rPr>
        <w:t>w przypadku powiadomienia złożonego w formie elektronicznej - dzień wysłania wiadomości zawierającej to powiadomienie na adres wskazany w ust. 6 pkt 2).</w:t>
      </w:r>
    </w:p>
    <w:p w14:paraId="47527606" w14:textId="333E8746" w:rsidR="0002599C" w:rsidRPr="0002599C" w:rsidRDefault="0002599C" w:rsidP="007C7C86">
      <w:pPr>
        <w:pStyle w:val="Standard"/>
        <w:numPr>
          <w:ilvl w:val="0"/>
          <w:numId w:val="43"/>
        </w:numPr>
        <w:spacing w:line="23" w:lineRule="atLeast"/>
        <w:jc w:val="both"/>
        <w:rPr>
          <w:rFonts w:ascii="Cambria" w:hAnsi="Cambria"/>
        </w:rPr>
      </w:pPr>
      <w:r w:rsidRPr="0002599C">
        <w:rPr>
          <w:rFonts w:ascii="Cambria" w:eastAsia="Calibri" w:hAnsi="Cambria"/>
          <w:color w:val="000000"/>
          <w:lang w:eastAsia="en-US"/>
        </w:rPr>
        <w:t xml:space="preserve">Wykonawcy przysługuje kara </w:t>
      </w:r>
      <w:r w:rsidRPr="00A625E3">
        <w:rPr>
          <w:rFonts w:ascii="Cambria" w:eastAsia="Calibri" w:hAnsi="Cambria"/>
          <w:color w:val="000000"/>
          <w:lang w:eastAsia="en-US"/>
        </w:rPr>
        <w:t>umown</w:t>
      </w:r>
      <w:r w:rsidR="00573972" w:rsidRPr="00A625E3">
        <w:rPr>
          <w:rFonts w:ascii="Cambria" w:eastAsia="Calibri" w:hAnsi="Cambria"/>
          <w:color w:val="000000"/>
          <w:lang w:eastAsia="en-US"/>
        </w:rPr>
        <w:t>a</w:t>
      </w:r>
      <w:r w:rsidRPr="00A625E3">
        <w:rPr>
          <w:rFonts w:ascii="Cambria" w:eastAsia="Calibri" w:hAnsi="Cambria"/>
          <w:color w:val="000000"/>
          <w:lang w:eastAsia="en-US"/>
        </w:rPr>
        <w:t xml:space="preserve"> w przypadku odstąpienia od umowy z przyczyn, o których mowa w § </w:t>
      </w:r>
      <w:r w:rsidR="00551F74" w:rsidRPr="00A625E3">
        <w:rPr>
          <w:rFonts w:ascii="Cambria" w:eastAsia="Calibri" w:hAnsi="Cambria"/>
          <w:color w:val="000000"/>
          <w:lang w:eastAsia="en-US"/>
        </w:rPr>
        <w:t>14</w:t>
      </w:r>
      <w:r w:rsidRPr="00A625E3">
        <w:rPr>
          <w:rFonts w:ascii="Cambria" w:eastAsia="Calibri" w:hAnsi="Cambria"/>
          <w:color w:val="000000"/>
          <w:lang w:eastAsia="en-US"/>
        </w:rPr>
        <w:t xml:space="preserve"> - wysokości </w:t>
      </w:r>
      <w:r w:rsidR="00A625E3" w:rsidRPr="00A625E3">
        <w:rPr>
          <w:rFonts w:ascii="Cambria" w:eastAsia="Calibri" w:hAnsi="Cambria"/>
          <w:color w:val="000000"/>
          <w:lang w:eastAsia="en-US"/>
        </w:rPr>
        <w:t>10</w:t>
      </w:r>
      <w:r w:rsidRPr="00A625E3">
        <w:rPr>
          <w:rFonts w:ascii="Cambria" w:eastAsia="Calibri" w:hAnsi="Cambria"/>
          <w:color w:val="000000"/>
          <w:lang w:eastAsia="en-US"/>
        </w:rPr>
        <w:t xml:space="preserve">% wynagrodzenia, o którym mowa w § </w:t>
      </w:r>
      <w:r w:rsidR="00B46956" w:rsidRPr="00A625E3">
        <w:rPr>
          <w:rFonts w:ascii="Cambria" w:eastAsia="Calibri" w:hAnsi="Cambria"/>
          <w:color w:val="000000"/>
          <w:lang w:eastAsia="en-US"/>
        </w:rPr>
        <w:t>9</w:t>
      </w:r>
      <w:r w:rsidRPr="00A625E3">
        <w:rPr>
          <w:rFonts w:ascii="Cambria" w:eastAsia="Calibri" w:hAnsi="Cambria"/>
          <w:color w:val="000000"/>
          <w:lang w:eastAsia="en-US"/>
        </w:rPr>
        <w:t xml:space="preserve"> ust. 1 pkt 1) Umowy.</w:t>
      </w:r>
    </w:p>
    <w:p w14:paraId="3D651C4C" w14:textId="77777777" w:rsidR="004A2631" w:rsidRPr="004A2631" w:rsidRDefault="004A2631" w:rsidP="002F3D58">
      <w:pPr>
        <w:pStyle w:val="p2"/>
        <w:jc w:val="center"/>
        <w:rPr>
          <w:rStyle w:val="s1"/>
          <w:rFonts w:ascii="Cambria" w:hAnsi="Cambria"/>
          <w:b/>
          <w:sz w:val="24"/>
          <w:szCs w:val="24"/>
        </w:rPr>
      </w:pPr>
    </w:p>
    <w:p w14:paraId="367927E7" w14:textId="7B2C3DE3" w:rsidR="002B0AB3" w:rsidRPr="004A2631" w:rsidRDefault="002B0AB3" w:rsidP="002F3D58">
      <w:pPr>
        <w:pStyle w:val="p2"/>
        <w:jc w:val="center"/>
        <w:rPr>
          <w:rFonts w:ascii="Cambria" w:hAnsi="Cambria"/>
          <w:b/>
          <w:sz w:val="24"/>
          <w:szCs w:val="24"/>
        </w:rPr>
      </w:pPr>
      <w:r w:rsidRPr="004A2631">
        <w:rPr>
          <w:rStyle w:val="s1"/>
          <w:rFonts w:ascii="Cambria" w:hAnsi="Cambria"/>
          <w:b/>
          <w:sz w:val="24"/>
          <w:szCs w:val="24"/>
        </w:rPr>
        <w:t xml:space="preserve">§ </w:t>
      </w:r>
      <w:r w:rsidR="00302AEB" w:rsidRPr="004A2631">
        <w:rPr>
          <w:rFonts w:ascii="Cambria" w:hAnsi="Cambria"/>
          <w:b/>
          <w:sz w:val="24"/>
          <w:szCs w:val="24"/>
        </w:rPr>
        <w:t>1</w:t>
      </w:r>
      <w:r w:rsidR="0002599C">
        <w:rPr>
          <w:rFonts w:ascii="Cambria" w:hAnsi="Cambria"/>
          <w:b/>
          <w:sz w:val="24"/>
          <w:szCs w:val="24"/>
        </w:rPr>
        <w:t>3</w:t>
      </w:r>
    </w:p>
    <w:p w14:paraId="60FC9E7C" w14:textId="77777777" w:rsidR="002B0AB3" w:rsidRPr="004A2631" w:rsidRDefault="002B0AB3" w:rsidP="002F3D58">
      <w:pPr>
        <w:pStyle w:val="p2"/>
        <w:jc w:val="center"/>
        <w:rPr>
          <w:rFonts w:ascii="Cambria" w:hAnsi="Cambria"/>
          <w:b/>
          <w:sz w:val="24"/>
          <w:szCs w:val="24"/>
        </w:rPr>
      </w:pPr>
      <w:r w:rsidRPr="004A2631">
        <w:rPr>
          <w:rFonts w:ascii="Cambria" w:hAnsi="Cambria"/>
          <w:b/>
          <w:sz w:val="24"/>
          <w:szCs w:val="24"/>
        </w:rPr>
        <w:t>Zmiany postanowień umowy</w:t>
      </w:r>
    </w:p>
    <w:p w14:paraId="5485CDEE" w14:textId="77777777" w:rsidR="00D6748F" w:rsidRDefault="00A30F25" w:rsidP="00A30F25">
      <w:pPr>
        <w:numPr>
          <w:ilvl w:val="1"/>
          <w:numId w:val="61"/>
        </w:numPr>
        <w:shd w:val="clear" w:color="auto" w:fill="FFFFFF"/>
        <w:tabs>
          <w:tab w:val="left" w:pos="284"/>
          <w:tab w:val="left" w:pos="567"/>
        </w:tabs>
        <w:autoSpaceDE w:val="0"/>
        <w:autoSpaceDN w:val="0"/>
        <w:adjustRightInd w:val="0"/>
        <w:spacing w:after="0" w:line="23" w:lineRule="atLeast"/>
        <w:ind w:left="284" w:hanging="284"/>
        <w:jc w:val="both"/>
        <w:rPr>
          <w:rFonts w:ascii="Cambria" w:eastAsia="Calibri" w:hAnsi="Cambria"/>
          <w:sz w:val="24"/>
          <w:szCs w:val="24"/>
        </w:rPr>
      </w:pPr>
      <w:r>
        <w:rPr>
          <w:rFonts w:ascii="Cambria" w:eastAsia="Calibri" w:hAnsi="Cambria"/>
          <w:sz w:val="24"/>
          <w:szCs w:val="24"/>
        </w:rPr>
        <w:lastRenderedPageBreak/>
        <w:t xml:space="preserve">Zamawiający dopuszcza możliwość zmiany Umowy na podstawie art. 454 i 455 ustawy Prawo zamówień publicznych. </w:t>
      </w:r>
    </w:p>
    <w:p w14:paraId="1B42B330" w14:textId="0091657C" w:rsidR="00A30F25" w:rsidRPr="007C7C86" w:rsidRDefault="00A30F25" w:rsidP="007C7C86">
      <w:pPr>
        <w:pStyle w:val="Akapitzlist"/>
        <w:numPr>
          <w:ilvl w:val="1"/>
          <w:numId w:val="61"/>
        </w:numPr>
        <w:shd w:val="clear" w:color="auto" w:fill="FFFFFF"/>
        <w:autoSpaceDE w:val="0"/>
        <w:autoSpaceDN w:val="0"/>
        <w:adjustRightInd w:val="0"/>
        <w:spacing w:line="23" w:lineRule="atLeast"/>
        <w:ind w:left="284"/>
        <w:jc w:val="both"/>
        <w:rPr>
          <w:rFonts w:ascii="Cambria" w:hAnsi="Cambria"/>
        </w:rPr>
      </w:pPr>
      <w:r w:rsidRPr="007C7C86">
        <w:rPr>
          <w:rFonts w:ascii="Cambria" w:hAnsi="Cambria"/>
        </w:rPr>
        <w:t>Zamawiający dopuszcza możliwość zmiany terminu świadczenia usługi (jego skrócenia</w:t>
      </w:r>
      <w:r w:rsidR="00AE2130">
        <w:rPr>
          <w:rFonts w:ascii="Cambria" w:hAnsi="Cambria"/>
        </w:rPr>
        <w:t xml:space="preserve"> lub wydłużenia</w:t>
      </w:r>
      <w:r w:rsidRPr="007C7C86">
        <w:rPr>
          <w:rFonts w:ascii="Cambria" w:hAnsi="Cambria"/>
        </w:rPr>
        <w:t xml:space="preserve">) lub zawieszenia jej wykonywania, w przypadku wystąpienia okoliczności niezależnych od stron, w szczególności niekorzystnych warunków atmosferycznych, które uniemożliwiają dalsze funkcjonowanie ośrodka (warunki atmosferyczne niepozwalające na </w:t>
      </w:r>
      <w:r w:rsidR="005E0558">
        <w:rPr>
          <w:rFonts w:ascii="Cambria" w:hAnsi="Cambria"/>
        </w:rPr>
        <w:t xml:space="preserve">otwarcie atrakcji) </w:t>
      </w:r>
      <w:r w:rsidR="00AE2130">
        <w:rPr>
          <w:rFonts w:ascii="Cambria" w:hAnsi="Cambria"/>
        </w:rPr>
        <w:t>lub spowodują że funkcjonowanie ośrodka będzie mogło być wydłużone</w:t>
      </w:r>
      <w:r w:rsidRPr="007C7C86">
        <w:rPr>
          <w:rFonts w:ascii="Cambria" w:hAnsi="Cambria"/>
        </w:rPr>
        <w:t>, jak również związanych z wprowadzeniem obostrzeń</w:t>
      </w:r>
      <w:r w:rsidR="00A625E3">
        <w:rPr>
          <w:rFonts w:ascii="Cambria" w:hAnsi="Cambria"/>
        </w:rPr>
        <w:t xml:space="preserve"> </w:t>
      </w:r>
      <w:r w:rsidRPr="007C7C86">
        <w:rPr>
          <w:rFonts w:ascii="Cambria" w:hAnsi="Cambria"/>
        </w:rPr>
        <w:t>stanu wyjątkowego, stanu wojny lub stanu klęski żywiołowej.</w:t>
      </w:r>
    </w:p>
    <w:p w14:paraId="68E10251" w14:textId="77777777" w:rsidR="00A30F25" w:rsidRDefault="00A30F25" w:rsidP="00A30F25">
      <w:pPr>
        <w:numPr>
          <w:ilvl w:val="1"/>
          <w:numId w:val="61"/>
        </w:numPr>
        <w:shd w:val="clear" w:color="auto" w:fill="FFFFFF"/>
        <w:tabs>
          <w:tab w:val="left" w:pos="284"/>
          <w:tab w:val="left" w:pos="567"/>
        </w:tabs>
        <w:autoSpaceDE w:val="0"/>
        <w:autoSpaceDN w:val="0"/>
        <w:adjustRightInd w:val="0"/>
        <w:spacing w:after="0" w:line="23" w:lineRule="atLeast"/>
        <w:ind w:left="284" w:hanging="284"/>
        <w:jc w:val="both"/>
        <w:rPr>
          <w:rFonts w:ascii="Cambria" w:eastAsia="Calibri" w:hAnsi="Cambria"/>
          <w:sz w:val="24"/>
          <w:szCs w:val="24"/>
        </w:rPr>
      </w:pPr>
      <w:r>
        <w:rPr>
          <w:rFonts w:ascii="Cambria" w:hAnsi="Cambria"/>
          <w:sz w:val="24"/>
          <w:szCs w:val="24"/>
          <w:lang w:eastAsia="pl-PL"/>
        </w:rPr>
        <w:t xml:space="preserve">Zamawiający przewiduje również możliwość wprowadzenia do Umowy zmian </w:t>
      </w:r>
      <w:r>
        <w:rPr>
          <w:rFonts w:ascii="Cambria" w:hAnsi="Cambria"/>
          <w:sz w:val="24"/>
          <w:szCs w:val="24"/>
          <w:lang w:eastAsia="pl-PL"/>
        </w:rPr>
        <w:br/>
        <w:t>w zakresie terminu, sposobu realizacji lub zakresu Umowy, a także zmiany wynagrodzenia, w następujących przypadkach:</w:t>
      </w:r>
    </w:p>
    <w:p w14:paraId="1B22BB04" w14:textId="5547A08E" w:rsidR="00A30F25" w:rsidRDefault="00A30F25" w:rsidP="00A30F25">
      <w:pPr>
        <w:numPr>
          <w:ilvl w:val="1"/>
          <w:numId w:val="62"/>
        </w:numPr>
        <w:tabs>
          <w:tab w:val="num" w:pos="993"/>
        </w:tabs>
        <w:spacing w:after="0" w:line="23" w:lineRule="atLeast"/>
        <w:ind w:left="993"/>
        <w:jc w:val="both"/>
        <w:rPr>
          <w:rFonts w:ascii="Cambria" w:hAnsi="Cambria"/>
          <w:sz w:val="24"/>
          <w:szCs w:val="24"/>
          <w:lang w:eastAsia="pl-PL"/>
        </w:rPr>
      </w:pPr>
      <w:r>
        <w:rPr>
          <w:rFonts w:ascii="Cambria" w:hAnsi="Cambria"/>
          <w:sz w:val="24"/>
          <w:szCs w:val="24"/>
          <w:lang w:eastAsia="pl-PL"/>
        </w:rPr>
        <w:t xml:space="preserve">w przypadku zmiany przepisów prawa, opublikowanej w Dzienniku Urzędowym Unii Europejskiej, Dzienniku Ustaw, Monitorze Polskim lub Dzienniku Urzędowym odpowiedniego ministra lub wydania wiążących dla Zamawiającego lub Wykonawcy wytycznych lub zasad wydanych przez organ administracji publicznej, jeśli zmiany te mają udokumentowany wpływ na koszt realizacji Przedmiotu Umowy w wysokości wyższej niż 10% wysokości całkowitego wynagrodzenia, o którym mowa w § </w:t>
      </w:r>
      <w:r w:rsidR="00B01F51">
        <w:rPr>
          <w:rFonts w:ascii="Cambria" w:hAnsi="Cambria"/>
          <w:sz w:val="24"/>
          <w:szCs w:val="24"/>
          <w:lang w:eastAsia="pl-PL"/>
        </w:rPr>
        <w:t>9</w:t>
      </w:r>
      <w:r>
        <w:rPr>
          <w:rFonts w:ascii="Cambria" w:hAnsi="Cambria"/>
          <w:sz w:val="24"/>
          <w:szCs w:val="24"/>
          <w:lang w:eastAsia="pl-PL"/>
        </w:rPr>
        <w:t xml:space="preserve"> ust. </w:t>
      </w:r>
      <w:r w:rsidR="00B01F51">
        <w:rPr>
          <w:rFonts w:ascii="Cambria" w:hAnsi="Cambria"/>
          <w:sz w:val="24"/>
          <w:szCs w:val="24"/>
          <w:lang w:eastAsia="pl-PL"/>
        </w:rPr>
        <w:t>1</w:t>
      </w:r>
      <w:r>
        <w:rPr>
          <w:rFonts w:ascii="Cambria" w:hAnsi="Cambria"/>
          <w:sz w:val="24"/>
          <w:szCs w:val="24"/>
          <w:lang w:eastAsia="pl-PL"/>
        </w:rPr>
        <w:t xml:space="preserve"> Umowy;</w:t>
      </w:r>
    </w:p>
    <w:p w14:paraId="1E6D36E9" w14:textId="77777777" w:rsidR="00A30F25" w:rsidRDefault="00A30F25" w:rsidP="00A30F25">
      <w:pPr>
        <w:numPr>
          <w:ilvl w:val="1"/>
          <w:numId w:val="62"/>
        </w:numPr>
        <w:tabs>
          <w:tab w:val="num" w:pos="993"/>
        </w:tabs>
        <w:spacing w:after="0" w:line="23" w:lineRule="atLeast"/>
        <w:ind w:left="993"/>
        <w:jc w:val="both"/>
        <w:rPr>
          <w:rFonts w:ascii="Cambria" w:hAnsi="Cambria"/>
          <w:sz w:val="24"/>
          <w:szCs w:val="24"/>
          <w:lang w:eastAsia="pl-PL"/>
        </w:rPr>
      </w:pPr>
      <w:r>
        <w:rPr>
          <w:rFonts w:ascii="Cambria" w:hAnsi="Cambria"/>
          <w:sz w:val="24"/>
          <w:szCs w:val="24"/>
        </w:rPr>
        <w:t>w przypadku zaistnienia obiektywnych przeszkód technicznych lub innych okoliczności i zdarzeń uniemożliwiających realizację Umowy w wyznaczonym terminie, ustalony sposób lub przyjętym zakresie, na które Strony nie miały wpływu i których nie mogły przewidzieć w chwili zawierania Umowy;</w:t>
      </w:r>
    </w:p>
    <w:p w14:paraId="5EE053CC" w14:textId="77777777" w:rsidR="00A30F25" w:rsidRDefault="00A30F25" w:rsidP="00A30F25">
      <w:pPr>
        <w:numPr>
          <w:ilvl w:val="1"/>
          <w:numId w:val="62"/>
        </w:numPr>
        <w:tabs>
          <w:tab w:val="num" w:pos="993"/>
        </w:tabs>
        <w:spacing w:after="0" w:line="23" w:lineRule="atLeast"/>
        <w:ind w:left="993"/>
        <w:jc w:val="both"/>
        <w:rPr>
          <w:rFonts w:ascii="Cambria" w:hAnsi="Cambria"/>
          <w:sz w:val="24"/>
          <w:szCs w:val="24"/>
          <w:lang w:eastAsia="pl-PL"/>
        </w:rPr>
      </w:pPr>
      <w:r>
        <w:rPr>
          <w:rFonts w:ascii="Cambria" w:hAnsi="Cambria" w:cs="Arial"/>
          <w:sz w:val="24"/>
          <w:szCs w:val="24"/>
          <w:lang w:eastAsia="pl-PL"/>
        </w:rPr>
        <w:t xml:space="preserve">zmniejszenie zakresu wykonywania usługi w związku ze zmianami </w:t>
      </w:r>
      <w:r>
        <w:rPr>
          <w:rFonts w:ascii="Cambria" w:hAnsi="Cambria" w:cs="Arial"/>
          <w:sz w:val="24"/>
          <w:szCs w:val="24"/>
          <w:lang w:eastAsia="pl-PL"/>
        </w:rPr>
        <w:br/>
        <w:t xml:space="preserve">w organizacji Zamawiającego lub wyłączeniu części lub całości obiektu, </w:t>
      </w:r>
      <w:r>
        <w:rPr>
          <w:rFonts w:ascii="Cambria" w:hAnsi="Cambria" w:cs="Arial"/>
          <w:sz w:val="24"/>
          <w:szCs w:val="24"/>
          <w:lang w:eastAsia="pl-PL"/>
        </w:rPr>
        <w:br/>
        <w:t>w szczególności na czas prowadzenia prac remontowych lub konserwatorskich,</w:t>
      </w:r>
    </w:p>
    <w:p w14:paraId="5EFB9A11" w14:textId="77777777" w:rsidR="00A30F25" w:rsidRDefault="00A30F25" w:rsidP="00A30F25">
      <w:pPr>
        <w:numPr>
          <w:ilvl w:val="1"/>
          <w:numId w:val="62"/>
        </w:numPr>
        <w:tabs>
          <w:tab w:val="num" w:pos="993"/>
        </w:tabs>
        <w:spacing w:after="0" w:line="23" w:lineRule="atLeast"/>
        <w:ind w:left="993"/>
        <w:jc w:val="both"/>
        <w:rPr>
          <w:rFonts w:ascii="Cambria" w:hAnsi="Cambria"/>
          <w:sz w:val="24"/>
          <w:szCs w:val="24"/>
          <w:lang w:eastAsia="pl-PL"/>
        </w:rPr>
      </w:pPr>
      <w:r>
        <w:rPr>
          <w:rFonts w:ascii="Cambria" w:hAnsi="Cambria" w:cs="Arial"/>
          <w:sz w:val="24"/>
          <w:szCs w:val="24"/>
          <w:lang w:eastAsia="pl-PL"/>
        </w:rPr>
        <w:t xml:space="preserve">zmiany godzin wykonywania usługi wynikającej ze zmiany organizacji funkcjonowania obiektu, </w:t>
      </w:r>
    </w:p>
    <w:p w14:paraId="755259A9" w14:textId="77777777" w:rsidR="00A30F25" w:rsidRDefault="00A30F25" w:rsidP="00A30F25">
      <w:pPr>
        <w:numPr>
          <w:ilvl w:val="1"/>
          <w:numId w:val="62"/>
        </w:numPr>
        <w:tabs>
          <w:tab w:val="num" w:pos="993"/>
        </w:tabs>
        <w:spacing w:after="0" w:line="23" w:lineRule="atLeast"/>
        <w:ind w:left="993"/>
        <w:jc w:val="both"/>
        <w:rPr>
          <w:rFonts w:ascii="Cambria" w:hAnsi="Cambria"/>
          <w:sz w:val="24"/>
          <w:szCs w:val="24"/>
          <w:lang w:eastAsia="pl-PL"/>
        </w:rPr>
      </w:pPr>
      <w:r>
        <w:rPr>
          <w:rFonts w:ascii="Cambria" w:hAnsi="Cambria" w:cs="Arial"/>
          <w:sz w:val="24"/>
          <w:szCs w:val="24"/>
          <w:lang w:eastAsia="pl-PL"/>
        </w:rPr>
        <w:t xml:space="preserve">zmiany danych stron umowy (np. siedziby, adresu), </w:t>
      </w:r>
    </w:p>
    <w:p w14:paraId="7346A047" w14:textId="77777777" w:rsidR="00A30F25" w:rsidRDefault="00A30F25" w:rsidP="00A30F25">
      <w:pPr>
        <w:numPr>
          <w:ilvl w:val="1"/>
          <w:numId w:val="62"/>
        </w:numPr>
        <w:tabs>
          <w:tab w:val="num" w:pos="993"/>
        </w:tabs>
        <w:spacing w:after="0" w:line="23" w:lineRule="atLeast"/>
        <w:ind w:left="993"/>
        <w:jc w:val="both"/>
        <w:rPr>
          <w:rFonts w:ascii="Cambria" w:hAnsi="Cambria"/>
          <w:sz w:val="24"/>
          <w:szCs w:val="24"/>
          <w:lang w:eastAsia="pl-PL"/>
        </w:rPr>
      </w:pPr>
      <w:r>
        <w:rPr>
          <w:rFonts w:ascii="Cambria" w:hAnsi="Cambria" w:cs="Tahoma"/>
          <w:sz w:val="24"/>
          <w:szCs w:val="24"/>
          <w:lang w:eastAsia="pl-PL"/>
        </w:rPr>
        <w:t xml:space="preserve">zmiany terminu wykonania zamówienia w przypadku wystąpienia </w:t>
      </w:r>
      <w:r>
        <w:rPr>
          <w:rFonts w:ascii="Cambria" w:eastAsia="Calibri" w:hAnsi="Cambria" w:cs="Tahoma"/>
          <w:sz w:val="24"/>
          <w:szCs w:val="24"/>
        </w:rPr>
        <w:t>siły wyższej, przez która rozumieć należy wydarzenie nieprzewidywalne i poza kontrolą stron niniejszej umowy występujące po podpisaniu umowy, a powodujące niemożliwość wywiązywania się z umowy w jej obecnym brzemieniu,</w:t>
      </w:r>
    </w:p>
    <w:p w14:paraId="777FB59B" w14:textId="77777777" w:rsidR="00A30F25" w:rsidRDefault="00A30F25" w:rsidP="00A30F25">
      <w:pPr>
        <w:numPr>
          <w:ilvl w:val="1"/>
          <w:numId w:val="62"/>
        </w:numPr>
        <w:tabs>
          <w:tab w:val="num" w:pos="993"/>
        </w:tabs>
        <w:spacing w:after="0" w:line="23" w:lineRule="atLeast"/>
        <w:ind w:left="993"/>
        <w:jc w:val="both"/>
        <w:rPr>
          <w:rFonts w:ascii="Cambria" w:hAnsi="Cambria"/>
          <w:sz w:val="24"/>
          <w:szCs w:val="24"/>
          <w:lang w:eastAsia="pl-PL"/>
        </w:rPr>
      </w:pPr>
      <w:r>
        <w:rPr>
          <w:rFonts w:ascii="Cambria" w:hAnsi="Cambria" w:cs="Tahoma"/>
          <w:sz w:val="24"/>
          <w:szCs w:val="24"/>
        </w:rPr>
        <w:t xml:space="preserve">zmiany terminu wykonania zamówienia w przypadku wystąpienia innych uzasadnionych przyczyn pod warunkiem, że zaszły okoliczności, których </w:t>
      </w:r>
      <w:r>
        <w:rPr>
          <w:rFonts w:ascii="Cambria" w:hAnsi="Cambria" w:cs="Tahoma"/>
          <w:sz w:val="24"/>
          <w:szCs w:val="24"/>
        </w:rPr>
        <w:br/>
        <w:t>nie można było przewidzieć w chwili zawarcia umowy.</w:t>
      </w:r>
      <w:r>
        <w:rPr>
          <w:rFonts w:ascii="Cambria" w:hAnsi="Cambria" w:cs="Arial"/>
          <w:sz w:val="24"/>
          <w:szCs w:val="24"/>
          <w:lang w:eastAsia="pl-PL"/>
        </w:rPr>
        <w:t xml:space="preserve"> </w:t>
      </w:r>
    </w:p>
    <w:p w14:paraId="7966F836" w14:textId="77777777" w:rsidR="00A30F25" w:rsidRDefault="00A30F25" w:rsidP="00A30F25">
      <w:pPr>
        <w:pStyle w:val="Akapitzlist"/>
        <w:numPr>
          <w:ilvl w:val="1"/>
          <w:numId w:val="61"/>
        </w:numPr>
        <w:spacing w:line="23" w:lineRule="atLeast"/>
        <w:ind w:left="284" w:hanging="284"/>
        <w:jc w:val="both"/>
        <w:rPr>
          <w:rFonts w:ascii="Cambria" w:eastAsia="Times New Roman" w:hAnsi="Cambria" w:cs="Arial"/>
          <w:bCs/>
          <w:lang w:eastAsia="pl-PL"/>
        </w:rPr>
      </w:pPr>
      <w:r>
        <w:rPr>
          <w:rFonts w:ascii="Cambria" w:hAnsi="Cambria"/>
        </w:rPr>
        <w:t xml:space="preserve">Zmiana może być inicjowana na wniosek Zamawiającego lub Wykonawcy, przy czym strona wnioskująca zobowiązana jest do szczegółowego uzasadnienia proponowanych zmian, np.: </w:t>
      </w:r>
    </w:p>
    <w:p w14:paraId="7E4D2806" w14:textId="77777777" w:rsidR="00A30F25" w:rsidRDefault="00A30F25" w:rsidP="00A30F25">
      <w:pPr>
        <w:numPr>
          <w:ilvl w:val="1"/>
          <w:numId w:val="51"/>
        </w:numPr>
        <w:suppressAutoHyphens/>
        <w:spacing w:after="0" w:line="23" w:lineRule="atLeast"/>
        <w:ind w:left="709" w:hanging="425"/>
        <w:jc w:val="both"/>
        <w:rPr>
          <w:rFonts w:ascii="Cambria" w:hAnsi="Cambria" w:cs="Arial"/>
          <w:sz w:val="24"/>
          <w:szCs w:val="24"/>
          <w:lang w:eastAsia="pl-PL"/>
        </w:rPr>
      </w:pPr>
      <w:r>
        <w:rPr>
          <w:rFonts w:ascii="Cambria" w:hAnsi="Cambria" w:cs="Arial"/>
          <w:sz w:val="24"/>
          <w:szCs w:val="24"/>
          <w:lang w:eastAsia="pl-PL"/>
        </w:rPr>
        <w:t xml:space="preserve">prawidłowa realizacja przedmiotu zamówienia, gospodarność, efektywność itp. </w:t>
      </w:r>
    </w:p>
    <w:p w14:paraId="71056A7C" w14:textId="77777777" w:rsidR="00A30F25" w:rsidRDefault="00A30F25" w:rsidP="00A30F25">
      <w:pPr>
        <w:numPr>
          <w:ilvl w:val="1"/>
          <w:numId w:val="51"/>
        </w:numPr>
        <w:suppressAutoHyphens/>
        <w:spacing w:after="0" w:line="23" w:lineRule="atLeast"/>
        <w:ind w:left="709" w:hanging="425"/>
        <w:jc w:val="both"/>
        <w:rPr>
          <w:rFonts w:ascii="Cambria" w:hAnsi="Cambria" w:cs="Arial"/>
          <w:sz w:val="24"/>
          <w:szCs w:val="24"/>
          <w:lang w:eastAsia="pl-PL"/>
        </w:rPr>
      </w:pPr>
      <w:r>
        <w:rPr>
          <w:rFonts w:ascii="Cambria" w:hAnsi="Cambria" w:cs="Arial"/>
          <w:sz w:val="24"/>
          <w:szCs w:val="24"/>
          <w:lang w:eastAsia="pl-PL"/>
        </w:rPr>
        <w:t xml:space="preserve">zmiana musi uzyskać aprobatę obu stron, </w:t>
      </w:r>
    </w:p>
    <w:p w14:paraId="77D2FE12" w14:textId="77777777" w:rsidR="00A30F25" w:rsidRDefault="00A30F25" w:rsidP="00A30F25">
      <w:pPr>
        <w:numPr>
          <w:ilvl w:val="1"/>
          <w:numId w:val="51"/>
        </w:numPr>
        <w:suppressAutoHyphens/>
        <w:spacing w:after="0" w:line="23" w:lineRule="atLeast"/>
        <w:ind w:left="709" w:hanging="425"/>
        <w:jc w:val="both"/>
        <w:rPr>
          <w:rFonts w:ascii="Cambria" w:hAnsi="Cambria" w:cs="Arial"/>
          <w:sz w:val="24"/>
          <w:szCs w:val="24"/>
          <w:lang w:eastAsia="pl-PL"/>
        </w:rPr>
      </w:pPr>
      <w:r>
        <w:rPr>
          <w:rFonts w:ascii="Cambria" w:hAnsi="Cambria" w:cs="Arial"/>
          <w:sz w:val="24"/>
          <w:szCs w:val="24"/>
          <w:lang w:eastAsia="pl-PL"/>
        </w:rPr>
        <w:t xml:space="preserve">zmiana musi być zgodna z ustawą, w tym w szczególności: </w:t>
      </w:r>
    </w:p>
    <w:p w14:paraId="7469EF73" w14:textId="77777777" w:rsidR="00A30F25" w:rsidRDefault="00A30F25" w:rsidP="00A30F25">
      <w:pPr>
        <w:numPr>
          <w:ilvl w:val="0"/>
          <w:numId w:val="63"/>
        </w:numPr>
        <w:suppressAutoHyphens/>
        <w:spacing w:after="0" w:line="23" w:lineRule="atLeast"/>
        <w:ind w:left="993" w:hanging="284"/>
        <w:jc w:val="both"/>
        <w:rPr>
          <w:rFonts w:ascii="Cambria" w:hAnsi="Cambria" w:cs="Arial"/>
          <w:sz w:val="24"/>
          <w:szCs w:val="24"/>
          <w:lang w:eastAsia="pl-PL"/>
        </w:rPr>
      </w:pPr>
      <w:r>
        <w:rPr>
          <w:rFonts w:ascii="Cambria" w:hAnsi="Cambria" w:cs="Arial"/>
          <w:sz w:val="24"/>
          <w:szCs w:val="24"/>
          <w:lang w:eastAsia="pl-PL"/>
        </w:rPr>
        <w:t xml:space="preserve">zmiana umowy nie może naruszać zasady zachowania uczciwej konkurencji oraz równego traktowania Wykonawców, </w:t>
      </w:r>
    </w:p>
    <w:p w14:paraId="1F13F2CF" w14:textId="77777777" w:rsidR="00A30F25" w:rsidRDefault="00A30F25" w:rsidP="00A30F25">
      <w:pPr>
        <w:numPr>
          <w:ilvl w:val="0"/>
          <w:numId w:val="63"/>
        </w:numPr>
        <w:suppressAutoHyphens/>
        <w:spacing w:after="0" w:line="23" w:lineRule="atLeast"/>
        <w:ind w:left="993" w:hanging="284"/>
        <w:jc w:val="both"/>
        <w:rPr>
          <w:rFonts w:ascii="Cambria" w:hAnsi="Cambria" w:cs="Arial"/>
          <w:sz w:val="24"/>
          <w:szCs w:val="24"/>
          <w:lang w:eastAsia="pl-PL"/>
        </w:rPr>
      </w:pPr>
      <w:r>
        <w:rPr>
          <w:rFonts w:ascii="Cambria" w:hAnsi="Cambria" w:cs="Arial"/>
          <w:sz w:val="24"/>
          <w:szCs w:val="24"/>
          <w:lang w:eastAsia="pl-PL"/>
        </w:rPr>
        <w:t>zmiana musi być wprowadzona w formie pisemnej pod rygorem nieważności.</w:t>
      </w:r>
    </w:p>
    <w:p w14:paraId="23A9B4AE" w14:textId="77777777" w:rsidR="00A30F25" w:rsidRDefault="00A30F25" w:rsidP="00A30F25">
      <w:pPr>
        <w:pStyle w:val="m8069290857866364993gmail-text-justify"/>
        <w:numPr>
          <w:ilvl w:val="1"/>
          <w:numId w:val="61"/>
        </w:numPr>
        <w:shd w:val="clear" w:color="auto" w:fill="FFFFFF"/>
        <w:spacing w:before="0" w:beforeAutospacing="0" w:after="0" w:afterAutospacing="0" w:line="276" w:lineRule="auto"/>
        <w:ind w:left="426" w:hanging="426"/>
        <w:jc w:val="both"/>
        <w:rPr>
          <w:rFonts w:ascii="Cambria" w:hAnsi="Cambria" w:cs="Calibri"/>
          <w:color w:val="000000"/>
        </w:rPr>
      </w:pPr>
      <w:r>
        <w:rPr>
          <w:rFonts w:ascii="Cambria" w:hAnsi="Cambria"/>
          <w:color w:val="000000"/>
        </w:rPr>
        <w:t>Wszystkie powyższe postanowienia stanowią katalog zmian, na które Zamawiający może wyrazić zgodę. Nie stanowią one jednak zobowiązania do wyrażenia takiej zgody.</w:t>
      </w:r>
    </w:p>
    <w:p w14:paraId="40853181" w14:textId="77777777" w:rsidR="00A30F25" w:rsidRDefault="00A30F25" w:rsidP="00A30F25">
      <w:pPr>
        <w:pStyle w:val="m8069290857866364993gmail-text-justify"/>
        <w:numPr>
          <w:ilvl w:val="1"/>
          <w:numId w:val="61"/>
        </w:numPr>
        <w:shd w:val="clear" w:color="auto" w:fill="FFFFFF"/>
        <w:spacing w:before="0" w:beforeAutospacing="0" w:after="0" w:afterAutospacing="0" w:line="276" w:lineRule="auto"/>
        <w:ind w:left="426" w:hanging="426"/>
        <w:jc w:val="both"/>
        <w:rPr>
          <w:rFonts w:ascii="Cambria" w:hAnsi="Cambria" w:cs="Calibri"/>
          <w:color w:val="000000"/>
        </w:rPr>
      </w:pPr>
      <w:r>
        <w:rPr>
          <w:rFonts w:ascii="Cambria" w:hAnsi="Cambria" w:cs="Arial"/>
        </w:rPr>
        <w:lastRenderedPageBreak/>
        <w:t>Nie stanowi zmiany umowy:</w:t>
      </w:r>
    </w:p>
    <w:p w14:paraId="50C907D7" w14:textId="77777777" w:rsidR="00A30F25" w:rsidRDefault="00A30F25" w:rsidP="00A30F25">
      <w:pPr>
        <w:numPr>
          <w:ilvl w:val="0"/>
          <w:numId w:val="64"/>
        </w:numPr>
        <w:suppressAutoHyphens/>
        <w:spacing w:after="0" w:line="23" w:lineRule="atLeast"/>
        <w:ind w:left="993" w:hanging="425"/>
        <w:jc w:val="both"/>
        <w:rPr>
          <w:rFonts w:ascii="Cambria" w:hAnsi="Cambria" w:cs="Arial"/>
          <w:sz w:val="24"/>
          <w:szCs w:val="24"/>
          <w:lang w:eastAsia="pl-PL"/>
        </w:rPr>
      </w:pPr>
      <w:r>
        <w:rPr>
          <w:rFonts w:ascii="Cambria" w:hAnsi="Cambria" w:cs="Arial"/>
          <w:sz w:val="24"/>
          <w:szCs w:val="24"/>
          <w:lang w:eastAsia="pl-PL"/>
        </w:rPr>
        <w:t>zmiana danych związanych z obsługą administracyjno – organizacyjną umowy (np. zmiana numeru rachunku bankowego),</w:t>
      </w:r>
    </w:p>
    <w:p w14:paraId="4B3EA51C" w14:textId="77777777" w:rsidR="00A30F25" w:rsidRPr="0076299D" w:rsidRDefault="00A30F25" w:rsidP="00A30F25">
      <w:pPr>
        <w:numPr>
          <w:ilvl w:val="0"/>
          <w:numId w:val="64"/>
        </w:numPr>
        <w:suppressAutoHyphens/>
        <w:spacing w:after="0" w:line="23" w:lineRule="atLeast"/>
        <w:ind w:left="993" w:hanging="425"/>
        <w:jc w:val="both"/>
        <w:rPr>
          <w:rFonts w:ascii="Cambria" w:hAnsi="Cambria" w:cs="Arial"/>
          <w:sz w:val="24"/>
          <w:szCs w:val="24"/>
          <w:lang w:eastAsia="pl-PL"/>
        </w:rPr>
      </w:pPr>
      <w:r w:rsidRPr="0076299D">
        <w:rPr>
          <w:rFonts w:ascii="Cambria" w:hAnsi="Cambria" w:cs="Arial"/>
          <w:sz w:val="24"/>
          <w:szCs w:val="24"/>
          <w:lang w:eastAsia="pl-PL"/>
        </w:rPr>
        <w:t xml:space="preserve">zmiana osób wskazanych do kontaktów między stronami, </w:t>
      </w:r>
    </w:p>
    <w:p w14:paraId="3D51137D" w14:textId="35AB8F90" w:rsidR="00A30F25" w:rsidRPr="0076299D" w:rsidRDefault="00A30F25" w:rsidP="00A30F25">
      <w:pPr>
        <w:numPr>
          <w:ilvl w:val="0"/>
          <w:numId w:val="64"/>
        </w:numPr>
        <w:suppressAutoHyphens/>
        <w:spacing w:after="0" w:line="23" w:lineRule="atLeast"/>
        <w:ind w:left="993" w:hanging="425"/>
        <w:jc w:val="both"/>
        <w:rPr>
          <w:rFonts w:ascii="Cambria" w:hAnsi="Cambria" w:cs="Arial"/>
          <w:sz w:val="24"/>
          <w:szCs w:val="24"/>
          <w:lang w:eastAsia="pl-PL"/>
        </w:rPr>
      </w:pPr>
      <w:r w:rsidRPr="0076299D">
        <w:rPr>
          <w:rFonts w:ascii="Cambria" w:hAnsi="Cambria" w:cs="Arial"/>
          <w:sz w:val="24"/>
          <w:szCs w:val="24"/>
          <w:lang w:eastAsia="pl-PL"/>
        </w:rPr>
        <w:t>zmiana osób przy pomocy których Wykonawca będzie realizował przedmiot zamówienia</w:t>
      </w:r>
      <w:r w:rsidR="00EE632A" w:rsidRPr="0076299D">
        <w:rPr>
          <w:rFonts w:ascii="Cambria" w:hAnsi="Cambria" w:cs="Arial"/>
          <w:sz w:val="24"/>
          <w:szCs w:val="24"/>
          <w:lang w:eastAsia="pl-PL"/>
        </w:rPr>
        <w:t>, o ile osoby te posiadają wymagane uprawnienia i kwalifikacje.</w:t>
      </w:r>
      <w:r w:rsidRPr="0076299D">
        <w:rPr>
          <w:rFonts w:ascii="Cambria" w:hAnsi="Cambria" w:cs="Arial"/>
          <w:sz w:val="24"/>
          <w:szCs w:val="24"/>
          <w:lang w:eastAsia="pl-PL"/>
        </w:rPr>
        <w:t xml:space="preserve"> </w:t>
      </w:r>
    </w:p>
    <w:p w14:paraId="64596A0A" w14:textId="77777777" w:rsidR="003F2C31" w:rsidRPr="004A2631" w:rsidRDefault="003F2C31" w:rsidP="00177A8F">
      <w:pPr>
        <w:autoSpaceDE w:val="0"/>
        <w:autoSpaceDN w:val="0"/>
        <w:adjustRightInd w:val="0"/>
        <w:spacing w:after="0" w:line="240" w:lineRule="auto"/>
        <w:ind w:left="426" w:hanging="426"/>
        <w:contextualSpacing/>
        <w:jc w:val="both"/>
        <w:rPr>
          <w:rFonts w:ascii="Cambria" w:hAnsi="Cambria" w:cs="ArialNarrow"/>
          <w:sz w:val="24"/>
          <w:szCs w:val="24"/>
        </w:rPr>
      </w:pPr>
    </w:p>
    <w:p w14:paraId="5545FFBC" w14:textId="07A27132" w:rsidR="002B0AB3" w:rsidRDefault="002B0AB3" w:rsidP="00177A8F">
      <w:pPr>
        <w:pStyle w:val="p2"/>
        <w:ind w:left="426" w:hanging="426"/>
        <w:jc w:val="center"/>
        <w:rPr>
          <w:rFonts w:ascii="Cambria" w:hAnsi="Cambria"/>
          <w:b/>
          <w:sz w:val="24"/>
          <w:szCs w:val="24"/>
        </w:rPr>
      </w:pPr>
      <w:r w:rsidRPr="004A2631">
        <w:rPr>
          <w:rStyle w:val="s1"/>
          <w:rFonts w:ascii="Cambria" w:hAnsi="Cambria"/>
          <w:b/>
          <w:sz w:val="24"/>
          <w:szCs w:val="24"/>
        </w:rPr>
        <w:t xml:space="preserve">§ </w:t>
      </w:r>
      <w:r w:rsidRPr="004A2631">
        <w:rPr>
          <w:rFonts w:ascii="Cambria" w:hAnsi="Cambria"/>
          <w:b/>
          <w:sz w:val="24"/>
          <w:szCs w:val="24"/>
        </w:rPr>
        <w:t>1</w:t>
      </w:r>
      <w:r w:rsidR="005C1E7F">
        <w:rPr>
          <w:rFonts w:ascii="Cambria" w:hAnsi="Cambria"/>
          <w:b/>
          <w:sz w:val="24"/>
          <w:szCs w:val="24"/>
        </w:rPr>
        <w:t>4</w:t>
      </w:r>
    </w:p>
    <w:p w14:paraId="4972D7E0" w14:textId="77777777" w:rsidR="005C1E7F" w:rsidRDefault="005C1E7F" w:rsidP="00177A8F">
      <w:pPr>
        <w:pStyle w:val="p2"/>
        <w:ind w:left="426" w:hanging="426"/>
        <w:jc w:val="center"/>
        <w:rPr>
          <w:rFonts w:ascii="Cambria" w:hAnsi="Cambria"/>
          <w:b/>
          <w:sz w:val="24"/>
          <w:szCs w:val="24"/>
        </w:rPr>
      </w:pPr>
      <w:r w:rsidRPr="005C1E7F">
        <w:rPr>
          <w:rFonts w:ascii="Cambria" w:hAnsi="Cambria"/>
          <w:b/>
          <w:sz w:val="24"/>
          <w:szCs w:val="24"/>
        </w:rPr>
        <w:t>Odstąpienie</w:t>
      </w:r>
    </w:p>
    <w:p w14:paraId="6E45B237" w14:textId="77777777" w:rsidR="007237DE" w:rsidRPr="007237DE" w:rsidRDefault="005C1E7F" w:rsidP="00177A8F">
      <w:pPr>
        <w:pStyle w:val="p2"/>
        <w:numPr>
          <w:ilvl w:val="2"/>
          <w:numId w:val="7"/>
        </w:numPr>
        <w:ind w:left="426" w:hanging="426"/>
        <w:rPr>
          <w:rFonts w:ascii="Cambria" w:hAnsi="Cambria"/>
          <w:b/>
          <w:sz w:val="24"/>
          <w:szCs w:val="24"/>
        </w:rPr>
      </w:pPr>
      <w:r w:rsidRPr="005C1E7F">
        <w:rPr>
          <w:rFonts w:ascii="Cambria" w:hAnsi="Cambria"/>
          <w:sz w:val="24"/>
          <w:szCs w:val="24"/>
        </w:rPr>
        <w:t xml:space="preserve">Zamawiający ma prawo </w:t>
      </w:r>
      <w:r>
        <w:rPr>
          <w:rFonts w:ascii="Cambria" w:hAnsi="Cambria"/>
          <w:sz w:val="24"/>
          <w:szCs w:val="24"/>
        </w:rPr>
        <w:t xml:space="preserve">odstąpić od Umowy </w:t>
      </w:r>
      <w:r w:rsidRPr="005C1E7F">
        <w:rPr>
          <w:rFonts w:ascii="Cambria" w:hAnsi="Cambria"/>
          <w:sz w:val="24"/>
          <w:szCs w:val="24"/>
        </w:rPr>
        <w:t>w wypadkach określonych w</w:t>
      </w:r>
      <w:r>
        <w:rPr>
          <w:rFonts w:ascii="Cambria" w:hAnsi="Cambria"/>
          <w:sz w:val="24"/>
          <w:szCs w:val="24"/>
        </w:rPr>
        <w:t xml:space="preserve"> art. </w:t>
      </w:r>
      <w:r w:rsidRPr="005C1E7F">
        <w:rPr>
          <w:rFonts w:ascii="Cambria" w:hAnsi="Cambria"/>
          <w:sz w:val="24"/>
          <w:szCs w:val="24"/>
        </w:rPr>
        <w:t xml:space="preserve"> </w:t>
      </w:r>
      <w:r w:rsidR="007237DE">
        <w:rPr>
          <w:rFonts w:ascii="Cambria" w:hAnsi="Cambria"/>
          <w:sz w:val="24"/>
          <w:szCs w:val="24"/>
        </w:rPr>
        <w:t xml:space="preserve">456 ustawy Pzp oraz </w:t>
      </w:r>
      <w:r w:rsidRPr="005C1E7F">
        <w:rPr>
          <w:rFonts w:ascii="Cambria" w:hAnsi="Cambria"/>
          <w:sz w:val="24"/>
          <w:szCs w:val="24"/>
        </w:rPr>
        <w:t>Kodeksie cywilnym</w:t>
      </w:r>
      <w:r w:rsidR="007237DE">
        <w:rPr>
          <w:rFonts w:ascii="Cambria" w:hAnsi="Cambria"/>
          <w:sz w:val="24"/>
          <w:szCs w:val="24"/>
        </w:rPr>
        <w:t>,</w:t>
      </w:r>
      <w:r w:rsidRPr="005C1E7F">
        <w:rPr>
          <w:rFonts w:ascii="Cambria" w:hAnsi="Cambria"/>
          <w:sz w:val="24"/>
          <w:szCs w:val="24"/>
        </w:rPr>
        <w:t xml:space="preserve"> a także w przypadku:</w:t>
      </w:r>
    </w:p>
    <w:p w14:paraId="67A9872B" w14:textId="676DF2F9" w:rsidR="007237DE" w:rsidRPr="007237DE" w:rsidRDefault="007237DE" w:rsidP="007001D2">
      <w:pPr>
        <w:pStyle w:val="p2"/>
        <w:numPr>
          <w:ilvl w:val="0"/>
          <w:numId w:val="49"/>
        </w:numPr>
        <w:ind w:left="993" w:hanging="426"/>
        <w:jc w:val="both"/>
        <w:rPr>
          <w:rFonts w:ascii="Cambria" w:hAnsi="Cambria"/>
          <w:bCs/>
          <w:sz w:val="24"/>
          <w:szCs w:val="24"/>
        </w:rPr>
      </w:pPr>
      <w:r w:rsidRPr="007237DE">
        <w:rPr>
          <w:rFonts w:ascii="Cambria" w:hAnsi="Cambria"/>
          <w:bCs/>
          <w:sz w:val="24"/>
          <w:szCs w:val="24"/>
        </w:rPr>
        <w:t>postawienia przedsiębiorstwa Wykonawcy w stan likwidacji</w:t>
      </w:r>
      <w:r>
        <w:rPr>
          <w:rFonts w:ascii="Cambria" w:hAnsi="Cambria"/>
          <w:bCs/>
          <w:sz w:val="24"/>
          <w:szCs w:val="24"/>
        </w:rPr>
        <w:t>,</w:t>
      </w:r>
    </w:p>
    <w:p w14:paraId="0580A399" w14:textId="527F5414" w:rsidR="007237DE" w:rsidRPr="007237DE" w:rsidRDefault="005C1E7F" w:rsidP="007001D2">
      <w:pPr>
        <w:pStyle w:val="p2"/>
        <w:numPr>
          <w:ilvl w:val="0"/>
          <w:numId w:val="49"/>
        </w:numPr>
        <w:ind w:left="993" w:hanging="426"/>
        <w:jc w:val="both"/>
        <w:rPr>
          <w:rFonts w:ascii="Cambria" w:hAnsi="Cambria"/>
          <w:b/>
          <w:sz w:val="24"/>
          <w:szCs w:val="24"/>
        </w:rPr>
      </w:pPr>
      <w:r w:rsidRPr="005C1E7F">
        <w:rPr>
          <w:rFonts w:ascii="Cambria" w:hAnsi="Cambria"/>
          <w:sz w:val="24"/>
          <w:szCs w:val="24"/>
        </w:rPr>
        <w:t>gdy Wykonawca nie będzie wykonywał przedmiotu Umowy z wymaganą starannością, dbałością oraz realizował ją będzie niewłaściwie bądź/i niezgodnie z Umową lub wskazaniami Zamawiającego</w:t>
      </w:r>
      <w:r w:rsidR="007237DE">
        <w:rPr>
          <w:rFonts w:ascii="Cambria" w:hAnsi="Cambria"/>
          <w:sz w:val="24"/>
          <w:szCs w:val="24"/>
        </w:rPr>
        <w:t xml:space="preserve">, </w:t>
      </w:r>
      <w:r w:rsidRPr="005C1E7F">
        <w:rPr>
          <w:rFonts w:ascii="Cambria" w:hAnsi="Cambria"/>
          <w:sz w:val="24"/>
          <w:szCs w:val="24"/>
        </w:rPr>
        <w:t xml:space="preserve">a </w:t>
      </w:r>
      <w:r w:rsidR="00573972">
        <w:rPr>
          <w:rFonts w:ascii="Cambria" w:hAnsi="Cambria"/>
          <w:sz w:val="24"/>
          <w:szCs w:val="24"/>
        </w:rPr>
        <w:t>dwukrotne</w:t>
      </w:r>
      <w:r w:rsidR="00573972" w:rsidRPr="005C1E7F">
        <w:rPr>
          <w:rFonts w:ascii="Cambria" w:hAnsi="Cambria"/>
          <w:sz w:val="24"/>
          <w:szCs w:val="24"/>
        </w:rPr>
        <w:t xml:space="preserve"> </w:t>
      </w:r>
      <w:r w:rsidRPr="005C1E7F">
        <w:rPr>
          <w:rFonts w:ascii="Cambria" w:hAnsi="Cambria"/>
          <w:sz w:val="24"/>
          <w:szCs w:val="24"/>
        </w:rPr>
        <w:t xml:space="preserve">pisemne wezwanie Zamawiającego do należytego wykonywania tych czynności </w:t>
      </w:r>
      <w:r w:rsidR="007237DE">
        <w:rPr>
          <w:rFonts w:ascii="Cambria" w:hAnsi="Cambria"/>
          <w:sz w:val="24"/>
          <w:szCs w:val="24"/>
        </w:rPr>
        <w:t>pozostanie</w:t>
      </w:r>
      <w:r w:rsidRPr="005C1E7F">
        <w:rPr>
          <w:rFonts w:ascii="Cambria" w:hAnsi="Cambria"/>
          <w:sz w:val="24"/>
          <w:szCs w:val="24"/>
        </w:rPr>
        <w:t xml:space="preserve"> nieskuteczne,</w:t>
      </w:r>
    </w:p>
    <w:p w14:paraId="5D8D1A1C" w14:textId="1B1BAFCE" w:rsidR="007237DE" w:rsidRPr="007237DE" w:rsidRDefault="005C1E7F" w:rsidP="007001D2">
      <w:pPr>
        <w:pStyle w:val="p2"/>
        <w:numPr>
          <w:ilvl w:val="0"/>
          <w:numId w:val="49"/>
        </w:numPr>
        <w:ind w:left="993" w:hanging="426"/>
        <w:jc w:val="both"/>
        <w:rPr>
          <w:rFonts w:ascii="Cambria" w:hAnsi="Cambria"/>
          <w:b/>
          <w:sz w:val="24"/>
          <w:szCs w:val="24"/>
        </w:rPr>
      </w:pPr>
      <w:r w:rsidRPr="005C1E7F">
        <w:rPr>
          <w:rFonts w:ascii="Cambria" w:hAnsi="Cambria"/>
          <w:sz w:val="24"/>
          <w:szCs w:val="24"/>
        </w:rPr>
        <w:t>nieprawidłowego bądź nienależytego wykonywania przez Wykonawcę postanowień Umowy i obowiązków wynikających z niniejszej Umowy w szczególności zaniedbań ze strony Wykonawcy mogących narazić na niebezpieczeństwo osoby korzystające z infrastruktury sportowo-rekreacyjnej</w:t>
      </w:r>
      <w:r w:rsidR="007237DE">
        <w:rPr>
          <w:rFonts w:ascii="Cambria" w:hAnsi="Cambria"/>
          <w:sz w:val="24"/>
          <w:szCs w:val="24"/>
        </w:rPr>
        <w:t xml:space="preserve"> </w:t>
      </w:r>
      <w:r w:rsidRPr="005C1E7F">
        <w:rPr>
          <w:rFonts w:ascii="Cambria" w:hAnsi="Cambria"/>
          <w:sz w:val="24"/>
          <w:szCs w:val="24"/>
        </w:rPr>
        <w:t xml:space="preserve">po </w:t>
      </w:r>
      <w:r w:rsidR="007237DE">
        <w:rPr>
          <w:rFonts w:ascii="Cambria" w:hAnsi="Cambria"/>
          <w:sz w:val="24"/>
          <w:szCs w:val="24"/>
        </w:rPr>
        <w:t xml:space="preserve">co najmniej </w:t>
      </w:r>
      <w:r w:rsidRPr="005C1E7F">
        <w:rPr>
          <w:rFonts w:ascii="Cambria" w:hAnsi="Cambria"/>
          <w:sz w:val="24"/>
          <w:szCs w:val="24"/>
        </w:rPr>
        <w:t>dwukrotnym stwierdzeniu takiego przypadku</w:t>
      </w:r>
      <w:r w:rsidR="007237DE">
        <w:rPr>
          <w:rFonts w:ascii="Cambria" w:hAnsi="Cambria"/>
          <w:sz w:val="24"/>
          <w:szCs w:val="24"/>
        </w:rPr>
        <w:t>,</w:t>
      </w:r>
    </w:p>
    <w:p w14:paraId="787A10DC" w14:textId="47D391CF" w:rsidR="007237DE" w:rsidRPr="007001D2" w:rsidRDefault="007237DE" w:rsidP="007001D2">
      <w:pPr>
        <w:pStyle w:val="p2"/>
        <w:numPr>
          <w:ilvl w:val="0"/>
          <w:numId w:val="49"/>
        </w:numPr>
        <w:ind w:left="993" w:hanging="426"/>
        <w:jc w:val="both"/>
        <w:rPr>
          <w:rFonts w:ascii="Cambria" w:hAnsi="Cambria"/>
          <w:b/>
          <w:sz w:val="24"/>
          <w:szCs w:val="24"/>
        </w:rPr>
      </w:pPr>
      <w:r>
        <w:rPr>
          <w:rFonts w:ascii="Cambria" w:hAnsi="Cambria"/>
          <w:sz w:val="24"/>
          <w:szCs w:val="24"/>
        </w:rPr>
        <w:t xml:space="preserve">co najmniej dwukrotnie </w:t>
      </w:r>
      <w:r w:rsidR="005C1E7F" w:rsidRPr="005C1E7F">
        <w:rPr>
          <w:rFonts w:ascii="Cambria" w:hAnsi="Cambria"/>
          <w:sz w:val="24"/>
          <w:szCs w:val="24"/>
        </w:rPr>
        <w:t xml:space="preserve">stwierdzonej niedyspozycji osoby wykonującej usługę </w:t>
      </w:r>
      <w:r>
        <w:rPr>
          <w:rFonts w:ascii="Cambria" w:hAnsi="Cambria"/>
          <w:sz w:val="24"/>
          <w:szCs w:val="24"/>
        </w:rPr>
        <w:br/>
      </w:r>
      <w:r w:rsidR="005C1E7F" w:rsidRPr="005C1E7F">
        <w:rPr>
          <w:rFonts w:ascii="Cambria" w:hAnsi="Cambria"/>
          <w:sz w:val="24"/>
          <w:szCs w:val="24"/>
        </w:rPr>
        <w:t>z ramienia Wykonawcy wynikającej ze spożycia alkoholu lub środków odurzających;</w:t>
      </w:r>
    </w:p>
    <w:p w14:paraId="7C12CD69" w14:textId="58C2903D" w:rsidR="007237DE" w:rsidRPr="007237DE" w:rsidRDefault="007237DE" w:rsidP="007001D2">
      <w:pPr>
        <w:pStyle w:val="p2"/>
        <w:numPr>
          <w:ilvl w:val="0"/>
          <w:numId w:val="49"/>
        </w:numPr>
        <w:ind w:left="993" w:hanging="426"/>
        <w:jc w:val="both"/>
        <w:rPr>
          <w:rFonts w:ascii="Cambria" w:hAnsi="Cambria"/>
          <w:b/>
          <w:sz w:val="24"/>
          <w:szCs w:val="24"/>
        </w:rPr>
      </w:pPr>
      <w:r>
        <w:rPr>
          <w:rFonts w:ascii="Cambria" w:hAnsi="Cambria"/>
          <w:sz w:val="24"/>
          <w:szCs w:val="24"/>
        </w:rPr>
        <w:t xml:space="preserve">wystąpieniem okoliczności, które skutkowały co najmniej </w:t>
      </w:r>
      <w:r w:rsidR="007001D2">
        <w:rPr>
          <w:rFonts w:ascii="Cambria" w:hAnsi="Cambria"/>
          <w:sz w:val="24"/>
          <w:szCs w:val="24"/>
        </w:rPr>
        <w:t>trzykrotnym</w:t>
      </w:r>
      <w:r w:rsidR="005C1E7F" w:rsidRPr="005C1E7F">
        <w:rPr>
          <w:rFonts w:ascii="Cambria" w:hAnsi="Cambria"/>
          <w:sz w:val="24"/>
          <w:szCs w:val="24"/>
        </w:rPr>
        <w:t xml:space="preserve"> naliczeni</w:t>
      </w:r>
      <w:r>
        <w:rPr>
          <w:rFonts w:ascii="Cambria" w:hAnsi="Cambria"/>
          <w:sz w:val="24"/>
          <w:szCs w:val="24"/>
        </w:rPr>
        <w:t>em</w:t>
      </w:r>
      <w:r w:rsidR="005C1E7F" w:rsidRPr="005C1E7F">
        <w:rPr>
          <w:rFonts w:ascii="Cambria" w:hAnsi="Cambria"/>
          <w:sz w:val="24"/>
          <w:szCs w:val="24"/>
        </w:rPr>
        <w:t xml:space="preserve"> kar</w:t>
      </w:r>
      <w:r>
        <w:rPr>
          <w:rFonts w:ascii="Cambria" w:hAnsi="Cambria"/>
          <w:sz w:val="24"/>
          <w:szCs w:val="24"/>
        </w:rPr>
        <w:t>y</w:t>
      </w:r>
      <w:r w:rsidR="005C1E7F" w:rsidRPr="005C1E7F">
        <w:rPr>
          <w:rFonts w:ascii="Cambria" w:hAnsi="Cambria"/>
          <w:sz w:val="24"/>
          <w:szCs w:val="24"/>
        </w:rPr>
        <w:t xml:space="preserve"> umownej, </w:t>
      </w:r>
    </w:p>
    <w:p w14:paraId="52A42DC5" w14:textId="03A87C3E" w:rsidR="007237DE" w:rsidRPr="007237DE" w:rsidRDefault="007237DE" w:rsidP="007001D2">
      <w:pPr>
        <w:pStyle w:val="p2"/>
        <w:numPr>
          <w:ilvl w:val="0"/>
          <w:numId w:val="49"/>
        </w:numPr>
        <w:ind w:left="993" w:hanging="426"/>
        <w:jc w:val="both"/>
        <w:rPr>
          <w:rFonts w:ascii="Cambria" w:hAnsi="Cambria"/>
          <w:b/>
          <w:sz w:val="24"/>
          <w:szCs w:val="24"/>
        </w:rPr>
      </w:pPr>
      <w:r>
        <w:rPr>
          <w:rFonts w:ascii="Cambria" w:hAnsi="Cambria"/>
          <w:sz w:val="24"/>
          <w:szCs w:val="24"/>
        </w:rPr>
        <w:t>przypadku, o którym mowa w § 11 ust. 6 Umowy,</w:t>
      </w:r>
    </w:p>
    <w:p w14:paraId="705BB4A5" w14:textId="31BF4C9B" w:rsidR="008E07DA" w:rsidRPr="008E07DA" w:rsidRDefault="007237DE" w:rsidP="007001D2">
      <w:pPr>
        <w:pStyle w:val="p2"/>
        <w:numPr>
          <w:ilvl w:val="0"/>
          <w:numId w:val="49"/>
        </w:numPr>
        <w:ind w:left="993" w:hanging="426"/>
        <w:jc w:val="both"/>
        <w:rPr>
          <w:rFonts w:ascii="Cambria" w:hAnsi="Cambria"/>
          <w:b/>
          <w:sz w:val="24"/>
          <w:szCs w:val="24"/>
        </w:rPr>
      </w:pPr>
      <w:r>
        <w:rPr>
          <w:rFonts w:ascii="Cambria" w:hAnsi="Cambria"/>
          <w:sz w:val="24"/>
          <w:szCs w:val="24"/>
        </w:rPr>
        <w:t xml:space="preserve">zawinionych zaniechań Wykonawcy, które skutkowały co najmniej </w:t>
      </w:r>
      <w:r w:rsidR="008E07DA">
        <w:rPr>
          <w:rFonts w:ascii="Cambria" w:hAnsi="Cambria"/>
          <w:sz w:val="24"/>
          <w:szCs w:val="24"/>
        </w:rPr>
        <w:t xml:space="preserve">dwukrotnym wstrzymaniem pracy ośrodka lub </w:t>
      </w:r>
      <w:r w:rsidR="007001D2">
        <w:rPr>
          <w:rFonts w:ascii="Cambria" w:hAnsi="Cambria"/>
          <w:sz w:val="24"/>
          <w:szCs w:val="24"/>
        </w:rPr>
        <w:t>trzykrotnym</w:t>
      </w:r>
      <w:r w:rsidR="008E07DA">
        <w:rPr>
          <w:rFonts w:ascii="Cambria" w:hAnsi="Cambria"/>
          <w:sz w:val="24"/>
          <w:szCs w:val="24"/>
        </w:rPr>
        <w:t xml:space="preserve"> ograniczeniem jego funkcjonowania,</w:t>
      </w:r>
    </w:p>
    <w:p w14:paraId="71B30EB8" w14:textId="4053060B" w:rsidR="007237DE" w:rsidRPr="007237DE" w:rsidRDefault="008E07DA" w:rsidP="007001D2">
      <w:pPr>
        <w:pStyle w:val="p2"/>
        <w:numPr>
          <w:ilvl w:val="0"/>
          <w:numId w:val="49"/>
        </w:numPr>
        <w:ind w:left="993" w:hanging="426"/>
        <w:jc w:val="both"/>
        <w:rPr>
          <w:rFonts w:ascii="Cambria" w:hAnsi="Cambria"/>
          <w:b/>
          <w:sz w:val="24"/>
          <w:szCs w:val="24"/>
        </w:rPr>
      </w:pPr>
      <w:r>
        <w:rPr>
          <w:rFonts w:ascii="Cambria" w:hAnsi="Cambria"/>
          <w:sz w:val="24"/>
          <w:szCs w:val="24"/>
        </w:rPr>
        <w:t>dysponowania potencjałem kadrowym niespełniającym minimalnych wymagań Zamawiającego i nieusunięciu tego uchybienia przez 7 kolejnych dni,</w:t>
      </w:r>
      <w:r w:rsidR="007237DE">
        <w:rPr>
          <w:rFonts w:ascii="Cambria" w:hAnsi="Cambria"/>
          <w:sz w:val="24"/>
          <w:szCs w:val="24"/>
        </w:rPr>
        <w:t xml:space="preserve"> </w:t>
      </w:r>
    </w:p>
    <w:p w14:paraId="3FDD4214" w14:textId="15D1BC82" w:rsidR="008E07DA" w:rsidRPr="008E07DA" w:rsidRDefault="008E07DA" w:rsidP="00177A8F">
      <w:pPr>
        <w:pStyle w:val="p2"/>
        <w:numPr>
          <w:ilvl w:val="2"/>
          <w:numId w:val="7"/>
        </w:numPr>
        <w:ind w:left="426" w:hanging="426"/>
        <w:jc w:val="both"/>
        <w:rPr>
          <w:rFonts w:ascii="Cambria" w:hAnsi="Cambria"/>
          <w:b/>
          <w:sz w:val="24"/>
          <w:szCs w:val="24"/>
        </w:rPr>
      </w:pPr>
      <w:r>
        <w:rPr>
          <w:rFonts w:ascii="Cambria" w:hAnsi="Cambria"/>
          <w:sz w:val="24"/>
          <w:szCs w:val="24"/>
        </w:rPr>
        <w:t>Odstąpienie</w:t>
      </w:r>
      <w:r w:rsidR="005C1E7F" w:rsidRPr="005C1E7F">
        <w:rPr>
          <w:rFonts w:ascii="Cambria" w:hAnsi="Cambria"/>
          <w:sz w:val="24"/>
          <w:szCs w:val="24"/>
        </w:rPr>
        <w:t xml:space="preserve"> powinno nastąpić w formie pisemnej</w:t>
      </w:r>
      <w:r>
        <w:rPr>
          <w:rFonts w:ascii="Cambria" w:hAnsi="Cambria"/>
          <w:sz w:val="24"/>
          <w:szCs w:val="24"/>
        </w:rPr>
        <w:t xml:space="preserve"> lub elektronicznej</w:t>
      </w:r>
      <w:r w:rsidR="005C1E7F" w:rsidRPr="005C1E7F">
        <w:rPr>
          <w:rFonts w:ascii="Cambria" w:hAnsi="Cambria"/>
          <w:sz w:val="24"/>
          <w:szCs w:val="24"/>
        </w:rPr>
        <w:t>, pod rygorem nieważności, z podaniem przyczyn wypowiedzenia</w:t>
      </w:r>
      <w:r>
        <w:rPr>
          <w:rFonts w:ascii="Cambria" w:hAnsi="Cambria"/>
          <w:sz w:val="24"/>
          <w:szCs w:val="24"/>
        </w:rPr>
        <w:t>, w terminie 30 dni od dnia wystąpienia okoliczności uzasadniającej wypowiedzenie lub powzięcia wiedzy o tej okoliczności przez Zamawiającego (w zależności co nastąpiło później).</w:t>
      </w:r>
    </w:p>
    <w:p w14:paraId="7D3E795D" w14:textId="484779B2" w:rsidR="008E07DA" w:rsidRPr="00A66501" w:rsidRDefault="008E07DA" w:rsidP="00177A8F">
      <w:pPr>
        <w:pStyle w:val="p2"/>
        <w:numPr>
          <w:ilvl w:val="2"/>
          <w:numId w:val="7"/>
        </w:numPr>
        <w:ind w:left="426" w:hanging="426"/>
        <w:jc w:val="both"/>
        <w:rPr>
          <w:rFonts w:ascii="Cambria" w:hAnsi="Cambria"/>
          <w:b/>
          <w:sz w:val="24"/>
          <w:szCs w:val="24"/>
        </w:rPr>
      </w:pPr>
      <w:r>
        <w:rPr>
          <w:rFonts w:ascii="Cambria" w:hAnsi="Cambria"/>
          <w:sz w:val="24"/>
          <w:szCs w:val="24"/>
        </w:rPr>
        <w:t>Odstąpienie</w:t>
      </w:r>
      <w:r w:rsidR="005C1E7F" w:rsidRPr="005C1E7F">
        <w:rPr>
          <w:rFonts w:ascii="Cambria" w:hAnsi="Cambria"/>
          <w:sz w:val="24"/>
          <w:szCs w:val="24"/>
        </w:rPr>
        <w:t xml:space="preserve"> będzie skuteczne z chwilą doręczenia Wykonawcy oświadczenia o </w:t>
      </w:r>
      <w:r>
        <w:rPr>
          <w:rFonts w:ascii="Cambria" w:hAnsi="Cambria"/>
          <w:sz w:val="24"/>
          <w:szCs w:val="24"/>
        </w:rPr>
        <w:t>odstąpieniu od</w:t>
      </w:r>
      <w:r w:rsidR="005C1E7F" w:rsidRPr="005C1E7F">
        <w:rPr>
          <w:rFonts w:ascii="Cambria" w:hAnsi="Cambria"/>
          <w:sz w:val="24"/>
          <w:szCs w:val="24"/>
        </w:rPr>
        <w:t xml:space="preserve"> umowy</w:t>
      </w:r>
      <w:r>
        <w:rPr>
          <w:rFonts w:ascii="Cambria" w:hAnsi="Cambria"/>
          <w:sz w:val="24"/>
          <w:szCs w:val="24"/>
        </w:rPr>
        <w:t>.</w:t>
      </w:r>
    </w:p>
    <w:p w14:paraId="502C96B6" w14:textId="77777777" w:rsidR="007001D2" w:rsidRDefault="007001D2" w:rsidP="009C4521">
      <w:pPr>
        <w:autoSpaceDE w:val="0"/>
        <w:autoSpaceDN w:val="0"/>
        <w:adjustRightInd w:val="0"/>
        <w:spacing w:after="0" w:line="240" w:lineRule="auto"/>
        <w:ind w:left="426"/>
        <w:contextualSpacing/>
        <w:jc w:val="center"/>
        <w:rPr>
          <w:rFonts w:ascii="Cambria" w:hAnsi="Cambria"/>
          <w:b/>
          <w:sz w:val="24"/>
          <w:szCs w:val="24"/>
          <w:lang w:eastAsia="pl-PL"/>
        </w:rPr>
      </w:pPr>
    </w:p>
    <w:p w14:paraId="1654ABA6" w14:textId="12EAAE47" w:rsidR="000441AF" w:rsidRPr="004A2631" w:rsidRDefault="000441AF" w:rsidP="009C4521">
      <w:pPr>
        <w:autoSpaceDE w:val="0"/>
        <w:autoSpaceDN w:val="0"/>
        <w:adjustRightInd w:val="0"/>
        <w:spacing w:after="0" w:line="240" w:lineRule="auto"/>
        <w:ind w:left="426"/>
        <w:contextualSpacing/>
        <w:jc w:val="center"/>
        <w:rPr>
          <w:rFonts w:ascii="Cambria" w:hAnsi="Cambria"/>
          <w:b/>
          <w:sz w:val="24"/>
          <w:szCs w:val="24"/>
          <w:lang w:eastAsia="pl-PL"/>
        </w:rPr>
      </w:pPr>
      <w:r w:rsidRPr="004A2631">
        <w:rPr>
          <w:rFonts w:ascii="Cambria" w:hAnsi="Cambria"/>
          <w:b/>
          <w:sz w:val="24"/>
          <w:szCs w:val="24"/>
          <w:lang w:eastAsia="pl-PL"/>
        </w:rPr>
        <w:t>§ 1</w:t>
      </w:r>
      <w:r w:rsidR="00502F0E">
        <w:rPr>
          <w:rFonts w:ascii="Cambria" w:hAnsi="Cambria"/>
          <w:b/>
          <w:sz w:val="24"/>
          <w:szCs w:val="24"/>
          <w:lang w:eastAsia="pl-PL"/>
        </w:rPr>
        <w:t>5</w:t>
      </w:r>
    </w:p>
    <w:p w14:paraId="4949C643" w14:textId="77777777" w:rsidR="00D90F59" w:rsidRPr="004A2631" w:rsidRDefault="00D90F59" w:rsidP="002F3D58">
      <w:pPr>
        <w:spacing w:after="0" w:line="240" w:lineRule="auto"/>
        <w:jc w:val="center"/>
        <w:rPr>
          <w:rFonts w:ascii="Cambria" w:eastAsia="Calibri" w:hAnsi="Cambria"/>
          <w:b/>
          <w:sz w:val="24"/>
          <w:szCs w:val="24"/>
        </w:rPr>
      </w:pPr>
      <w:r w:rsidRPr="004A2631">
        <w:rPr>
          <w:rFonts w:ascii="Cambria" w:eastAsia="Calibri" w:hAnsi="Cambria"/>
          <w:b/>
          <w:sz w:val="24"/>
          <w:szCs w:val="24"/>
        </w:rPr>
        <w:t xml:space="preserve">Ochrona danych osobowych </w:t>
      </w:r>
    </w:p>
    <w:p w14:paraId="2E47D2B4" w14:textId="77777777" w:rsidR="009D5F20" w:rsidRPr="004A2631" w:rsidRDefault="009D5F20" w:rsidP="00CA04B9">
      <w:pPr>
        <w:pStyle w:val="Jasnasiatkaakcent31"/>
        <w:numPr>
          <w:ilvl w:val="0"/>
          <w:numId w:val="11"/>
        </w:numPr>
        <w:spacing w:before="0" w:after="0" w:line="240" w:lineRule="auto"/>
        <w:ind w:left="426" w:hanging="426"/>
        <w:rPr>
          <w:rFonts w:ascii="Cambria" w:hAnsi="Cambria"/>
          <w:color w:val="000000"/>
          <w:sz w:val="24"/>
          <w:szCs w:val="24"/>
        </w:rPr>
      </w:pPr>
      <w:r w:rsidRPr="004A2631">
        <w:rPr>
          <w:rFonts w:ascii="Cambria" w:hAnsi="Cambria"/>
          <w:color w:val="000000"/>
          <w:sz w:val="24"/>
          <w:szCs w:val="24"/>
        </w:rPr>
        <w:t>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w:t>
      </w:r>
    </w:p>
    <w:p w14:paraId="146B1F7B" w14:textId="77777777" w:rsidR="009D5F20" w:rsidRPr="004A2631" w:rsidRDefault="009D5F20" w:rsidP="00CA04B9">
      <w:pPr>
        <w:pStyle w:val="Jasnasiatkaakcent31"/>
        <w:numPr>
          <w:ilvl w:val="0"/>
          <w:numId w:val="11"/>
        </w:numPr>
        <w:spacing w:before="0" w:after="0" w:line="240" w:lineRule="auto"/>
        <w:ind w:left="426" w:hanging="426"/>
        <w:rPr>
          <w:rFonts w:ascii="Cambria" w:hAnsi="Cambria"/>
          <w:color w:val="000000"/>
          <w:sz w:val="24"/>
          <w:szCs w:val="24"/>
        </w:rPr>
      </w:pPr>
      <w:r w:rsidRPr="004A2631">
        <w:rPr>
          <w:rFonts w:ascii="Cambria" w:hAnsi="Cambria"/>
          <w:color w:val="000000"/>
          <w:sz w:val="24"/>
          <w:szCs w:val="24"/>
        </w:rPr>
        <w:t>Zamawiający powierza Wykonawcy, w trybie art. 28 Rozporządzenia dane osobowe do przetwarzania, wyłącznie w celu wykonania przedmiotu niniejszej umowy.</w:t>
      </w:r>
    </w:p>
    <w:p w14:paraId="6CA36E39" w14:textId="77777777" w:rsidR="009D5F20" w:rsidRPr="004A2631" w:rsidRDefault="009D5F20" w:rsidP="00CA04B9">
      <w:pPr>
        <w:pStyle w:val="Jasnasiatkaakcent31"/>
        <w:numPr>
          <w:ilvl w:val="0"/>
          <w:numId w:val="11"/>
        </w:numPr>
        <w:spacing w:before="0" w:after="0" w:line="240" w:lineRule="auto"/>
        <w:ind w:left="426" w:hanging="426"/>
        <w:rPr>
          <w:rFonts w:ascii="Cambria" w:hAnsi="Cambria"/>
          <w:color w:val="000000"/>
          <w:sz w:val="24"/>
          <w:szCs w:val="24"/>
        </w:rPr>
      </w:pPr>
      <w:r w:rsidRPr="004A2631">
        <w:rPr>
          <w:rFonts w:ascii="Cambria" w:hAnsi="Cambria"/>
          <w:color w:val="000000"/>
          <w:sz w:val="24"/>
          <w:szCs w:val="24"/>
        </w:rPr>
        <w:t>Wykonawca zobowiązuje się:</w:t>
      </w:r>
    </w:p>
    <w:p w14:paraId="54C877EB" w14:textId="77777777" w:rsidR="009D5F20" w:rsidRPr="004A2631" w:rsidRDefault="009D5F20" w:rsidP="00CA04B9">
      <w:pPr>
        <w:pStyle w:val="Jasnasiatkaakcent31"/>
        <w:numPr>
          <w:ilvl w:val="1"/>
          <w:numId w:val="12"/>
        </w:numPr>
        <w:spacing w:before="0" w:after="0" w:line="240" w:lineRule="auto"/>
        <w:ind w:left="993" w:hanging="502"/>
        <w:rPr>
          <w:rFonts w:ascii="Cambria" w:hAnsi="Cambria"/>
          <w:color w:val="000000"/>
          <w:sz w:val="24"/>
          <w:szCs w:val="24"/>
        </w:rPr>
      </w:pPr>
      <w:r w:rsidRPr="004A2631">
        <w:rPr>
          <w:rFonts w:ascii="Cambria" w:hAnsi="Cambria"/>
          <w:color w:val="000000"/>
          <w:sz w:val="24"/>
          <w:szCs w:val="24"/>
        </w:rPr>
        <w:lastRenderedPageBreak/>
        <w:t>przetwarzać powierzone mu dane osobowe zgodnie z niniejszą umową, Rozporządzeniem oraz z innymi przepisami prawa powszechnie obowiązującego, które chronią prawa osób, których dane dotyczą,</w:t>
      </w:r>
    </w:p>
    <w:p w14:paraId="29AD4BE9" w14:textId="77777777" w:rsidR="009D5F20" w:rsidRPr="004A2631" w:rsidRDefault="009D5F20" w:rsidP="00CA04B9">
      <w:pPr>
        <w:pStyle w:val="Jasnasiatkaakcent31"/>
        <w:numPr>
          <w:ilvl w:val="1"/>
          <w:numId w:val="12"/>
        </w:numPr>
        <w:spacing w:before="0" w:after="0" w:line="240" w:lineRule="auto"/>
        <w:ind w:left="993" w:hanging="502"/>
        <w:rPr>
          <w:rFonts w:ascii="Cambria" w:hAnsi="Cambria"/>
          <w:color w:val="000000"/>
          <w:sz w:val="24"/>
          <w:szCs w:val="24"/>
        </w:rPr>
      </w:pPr>
      <w:r w:rsidRPr="004A2631">
        <w:rPr>
          <w:rFonts w:ascii="Cambria" w:hAnsi="Cambria"/>
          <w:color w:val="000000"/>
          <w:sz w:val="24"/>
          <w:szCs w:val="24"/>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784605CE" w14:textId="77777777" w:rsidR="009D5F20" w:rsidRPr="004A2631" w:rsidRDefault="009D5F20" w:rsidP="00CA04B9">
      <w:pPr>
        <w:pStyle w:val="Jasnasiatkaakcent31"/>
        <w:numPr>
          <w:ilvl w:val="1"/>
          <w:numId w:val="12"/>
        </w:numPr>
        <w:spacing w:before="0" w:after="0" w:line="240" w:lineRule="auto"/>
        <w:ind w:left="993" w:hanging="502"/>
        <w:rPr>
          <w:rFonts w:ascii="Cambria" w:hAnsi="Cambria"/>
          <w:color w:val="000000"/>
          <w:sz w:val="24"/>
          <w:szCs w:val="24"/>
        </w:rPr>
      </w:pPr>
      <w:r w:rsidRPr="004A2631">
        <w:rPr>
          <w:rFonts w:ascii="Cambria" w:hAnsi="Cambria"/>
          <w:color w:val="000000"/>
          <w:sz w:val="24"/>
          <w:szCs w:val="24"/>
        </w:rPr>
        <w:t>dołożyć należytej staranności przy przetwarzaniu powierzonych danych osobowych,</w:t>
      </w:r>
    </w:p>
    <w:p w14:paraId="315999B6" w14:textId="77777777" w:rsidR="009D5F20" w:rsidRPr="004A2631" w:rsidRDefault="009D5F20" w:rsidP="00CA04B9">
      <w:pPr>
        <w:pStyle w:val="Jasnasiatkaakcent31"/>
        <w:numPr>
          <w:ilvl w:val="1"/>
          <w:numId w:val="12"/>
        </w:numPr>
        <w:spacing w:before="0" w:after="0" w:line="240" w:lineRule="auto"/>
        <w:ind w:left="993" w:hanging="502"/>
        <w:rPr>
          <w:rFonts w:ascii="Cambria" w:hAnsi="Cambria"/>
          <w:color w:val="000000"/>
          <w:sz w:val="24"/>
          <w:szCs w:val="24"/>
        </w:rPr>
      </w:pPr>
      <w:r w:rsidRPr="004A2631">
        <w:rPr>
          <w:rFonts w:ascii="Cambria" w:hAnsi="Cambria"/>
          <w:color w:val="000000"/>
          <w:sz w:val="24"/>
          <w:szCs w:val="24"/>
        </w:rPr>
        <w:t>do nadania upoważnień do przetwarzania danych osobowych wszystkim osobom, które będą przetwarzały powierzone dane w celu realizacji niniejszej umowy,</w:t>
      </w:r>
    </w:p>
    <w:p w14:paraId="556AA7EB" w14:textId="77777777" w:rsidR="009D5F20" w:rsidRPr="004A2631" w:rsidRDefault="009D5F20" w:rsidP="00CA04B9">
      <w:pPr>
        <w:pStyle w:val="Jasnasiatkaakcent31"/>
        <w:numPr>
          <w:ilvl w:val="1"/>
          <w:numId w:val="12"/>
        </w:numPr>
        <w:spacing w:before="0" w:after="0" w:line="240" w:lineRule="auto"/>
        <w:ind w:left="993" w:hanging="502"/>
        <w:rPr>
          <w:rFonts w:ascii="Cambria" w:hAnsi="Cambria"/>
          <w:color w:val="000000"/>
          <w:sz w:val="24"/>
          <w:szCs w:val="24"/>
        </w:rPr>
      </w:pPr>
      <w:r w:rsidRPr="004A2631">
        <w:rPr>
          <w:rFonts w:ascii="Cambria" w:hAnsi="Cambria"/>
          <w:color w:val="000000"/>
          <w:sz w:val="24"/>
          <w:szCs w:val="24"/>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77B8C32D" w14:textId="77777777" w:rsidR="009D5F20" w:rsidRPr="004A2631" w:rsidRDefault="009D5F20" w:rsidP="00CA04B9">
      <w:pPr>
        <w:pStyle w:val="Jasnasiatkaakcent31"/>
        <w:numPr>
          <w:ilvl w:val="0"/>
          <w:numId w:val="11"/>
        </w:numPr>
        <w:tabs>
          <w:tab w:val="left" w:pos="426"/>
        </w:tabs>
        <w:spacing w:before="0" w:after="0" w:line="240" w:lineRule="auto"/>
        <w:ind w:left="426" w:hanging="426"/>
        <w:rPr>
          <w:rFonts w:ascii="Cambria" w:hAnsi="Cambria"/>
          <w:color w:val="000000"/>
          <w:sz w:val="24"/>
          <w:szCs w:val="24"/>
        </w:rPr>
      </w:pPr>
      <w:r w:rsidRPr="004A2631">
        <w:rPr>
          <w:rFonts w:ascii="Cambria" w:hAnsi="Cambria"/>
          <w:color w:val="000000"/>
          <w:sz w:val="24"/>
          <w:szCs w:val="24"/>
        </w:rPr>
        <w:t>Wykonawca po wykonaniu przedmiotu zamówienia, usuwa / zwraca Zamawiającemu wszelkie dane osobowe oraz usuwa wszelkie ich istniejące kopie, chyba że prawo Unii lub prawo państwa członkowskiego nakazują przechowywanie danych osobowych.</w:t>
      </w:r>
    </w:p>
    <w:p w14:paraId="06248944" w14:textId="77777777" w:rsidR="009D5F20" w:rsidRPr="004A2631" w:rsidRDefault="009D5F20" w:rsidP="00CA04B9">
      <w:pPr>
        <w:pStyle w:val="Jasnasiatkaakcent31"/>
        <w:numPr>
          <w:ilvl w:val="0"/>
          <w:numId w:val="11"/>
        </w:numPr>
        <w:tabs>
          <w:tab w:val="left" w:pos="426"/>
        </w:tabs>
        <w:spacing w:before="0" w:after="0" w:line="240" w:lineRule="auto"/>
        <w:ind w:left="426" w:hanging="426"/>
        <w:rPr>
          <w:rFonts w:ascii="Cambria" w:hAnsi="Cambria"/>
          <w:color w:val="000000"/>
          <w:sz w:val="24"/>
          <w:szCs w:val="24"/>
        </w:rPr>
      </w:pPr>
      <w:r w:rsidRPr="004A2631">
        <w:rPr>
          <w:rFonts w:ascii="Cambria" w:hAnsi="Cambria"/>
          <w:color w:val="000000"/>
          <w:sz w:val="24"/>
          <w:szCs w:val="24"/>
        </w:rPr>
        <w:t xml:space="preserve">Wykonawca pomaga Zamawiającemu w niezbędnym zakresie wywiązywać się z obowiązku odpowiadania na żądania osoby, której dane dotyczą oraz wywiązywania się z obowiązków określonych w art. 32-36 Rozporządzenia. </w:t>
      </w:r>
    </w:p>
    <w:p w14:paraId="42B2A92E" w14:textId="77777777" w:rsidR="009D5F20" w:rsidRPr="004A2631" w:rsidRDefault="009D5F20" w:rsidP="00CA04B9">
      <w:pPr>
        <w:pStyle w:val="Jasnasiatkaakcent31"/>
        <w:numPr>
          <w:ilvl w:val="0"/>
          <w:numId w:val="11"/>
        </w:numPr>
        <w:tabs>
          <w:tab w:val="left" w:pos="426"/>
        </w:tabs>
        <w:spacing w:before="0" w:after="0" w:line="240" w:lineRule="auto"/>
        <w:ind w:left="426" w:hanging="426"/>
        <w:rPr>
          <w:rFonts w:ascii="Cambria" w:hAnsi="Cambria"/>
          <w:b/>
          <w:color w:val="000000"/>
          <w:sz w:val="24"/>
          <w:szCs w:val="24"/>
        </w:rPr>
      </w:pPr>
      <w:r w:rsidRPr="004A2631">
        <w:rPr>
          <w:rFonts w:ascii="Cambria" w:hAnsi="Cambria"/>
          <w:color w:val="000000"/>
          <w:sz w:val="24"/>
          <w:szCs w:val="24"/>
        </w:rPr>
        <w:t>Wykonawca, po stwierdzeniu naruszenia ochrony danych osobowych bez zbędnej zwłoki zgłasza je administratorowi, nie później niż w ciągu 72 godzin od stwierdzenia naruszenia.</w:t>
      </w:r>
    </w:p>
    <w:p w14:paraId="5B111B62" w14:textId="77777777" w:rsidR="009D5F20" w:rsidRPr="004A2631" w:rsidRDefault="009D5F20" w:rsidP="00CA04B9">
      <w:pPr>
        <w:pStyle w:val="Jasnasiatkaakcent31"/>
        <w:numPr>
          <w:ilvl w:val="0"/>
          <w:numId w:val="11"/>
        </w:numPr>
        <w:tabs>
          <w:tab w:val="left" w:pos="426"/>
        </w:tabs>
        <w:spacing w:before="0" w:after="0" w:line="240" w:lineRule="auto"/>
        <w:ind w:left="426" w:hanging="426"/>
        <w:rPr>
          <w:rFonts w:ascii="Cambria" w:hAnsi="Cambria"/>
          <w:b/>
          <w:color w:val="000000"/>
          <w:sz w:val="24"/>
          <w:szCs w:val="24"/>
        </w:rPr>
      </w:pPr>
      <w:r w:rsidRPr="004A2631">
        <w:rPr>
          <w:rFonts w:ascii="Cambria" w:hAnsi="Cambria"/>
          <w:color w:val="000000"/>
          <w:sz w:val="24"/>
          <w:szCs w:val="24"/>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3A5457FE" w14:textId="77777777" w:rsidR="009D5F20" w:rsidRPr="004A2631" w:rsidRDefault="009D5F20" w:rsidP="00CA04B9">
      <w:pPr>
        <w:pStyle w:val="Jasnasiatkaakcent31"/>
        <w:numPr>
          <w:ilvl w:val="0"/>
          <w:numId w:val="11"/>
        </w:numPr>
        <w:tabs>
          <w:tab w:val="left" w:pos="426"/>
        </w:tabs>
        <w:spacing w:before="0" w:after="0" w:line="240" w:lineRule="auto"/>
        <w:ind w:left="426" w:hanging="426"/>
        <w:rPr>
          <w:rFonts w:ascii="Cambria" w:hAnsi="Cambria"/>
          <w:b/>
          <w:color w:val="000000"/>
          <w:sz w:val="24"/>
          <w:szCs w:val="24"/>
        </w:rPr>
      </w:pPr>
      <w:r w:rsidRPr="004A2631">
        <w:rPr>
          <w:rFonts w:ascii="Cambria" w:hAnsi="Cambria"/>
          <w:color w:val="000000"/>
          <w:sz w:val="24"/>
          <w:szCs w:val="24"/>
        </w:rPr>
        <w:t>Zamawiający realizować będzie prawo kontroli w godzinach pracy Wykonawcy informując o kontroli minimum 3 dni przed planowanym jej przeprowadzeniem.</w:t>
      </w:r>
    </w:p>
    <w:p w14:paraId="50C0797F" w14:textId="77777777" w:rsidR="009D5F20" w:rsidRPr="004A2631" w:rsidRDefault="009D5F20" w:rsidP="00CA04B9">
      <w:pPr>
        <w:pStyle w:val="Jasnasiatkaakcent31"/>
        <w:numPr>
          <w:ilvl w:val="0"/>
          <w:numId w:val="11"/>
        </w:numPr>
        <w:tabs>
          <w:tab w:val="left" w:pos="426"/>
        </w:tabs>
        <w:spacing w:before="0" w:after="0" w:line="240" w:lineRule="auto"/>
        <w:ind w:left="426" w:hanging="426"/>
        <w:rPr>
          <w:rFonts w:ascii="Cambria" w:hAnsi="Cambria"/>
          <w:b/>
          <w:color w:val="000000"/>
          <w:sz w:val="24"/>
          <w:szCs w:val="24"/>
        </w:rPr>
      </w:pPr>
      <w:r w:rsidRPr="004A2631">
        <w:rPr>
          <w:rFonts w:ascii="Cambria" w:hAnsi="Cambria"/>
          <w:color w:val="000000"/>
          <w:sz w:val="24"/>
          <w:szCs w:val="24"/>
        </w:rPr>
        <w:t xml:space="preserve">Wykonawca zobowiązuje się do usunięcia uchybień stwierdzonych podczas kontroli w terminie nie dłuższym niż 7 dni </w:t>
      </w:r>
    </w:p>
    <w:p w14:paraId="0301EF42" w14:textId="77777777" w:rsidR="009D5F20" w:rsidRPr="004A2631" w:rsidRDefault="009D5F20" w:rsidP="00CA04B9">
      <w:pPr>
        <w:pStyle w:val="Jasnasiatkaakcent31"/>
        <w:numPr>
          <w:ilvl w:val="0"/>
          <w:numId w:val="11"/>
        </w:numPr>
        <w:tabs>
          <w:tab w:val="left" w:pos="426"/>
        </w:tabs>
        <w:spacing w:before="0" w:after="0" w:line="240" w:lineRule="auto"/>
        <w:ind w:left="426" w:hanging="426"/>
        <w:rPr>
          <w:rFonts w:ascii="Cambria" w:hAnsi="Cambria"/>
          <w:b/>
          <w:color w:val="000000"/>
          <w:sz w:val="24"/>
          <w:szCs w:val="24"/>
        </w:rPr>
      </w:pPr>
      <w:r w:rsidRPr="004A2631">
        <w:rPr>
          <w:rFonts w:ascii="Cambria" w:hAnsi="Cambria"/>
          <w:color w:val="000000"/>
          <w:sz w:val="24"/>
          <w:szCs w:val="24"/>
        </w:rPr>
        <w:t>Wykonawca udostępnia Zamawiającemu wszelkie informacje niezbędne do wykazania spełnienia obowiązków określonych w art. 28 Rozporządzenia.</w:t>
      </w:r>
    </w:p>
    <w:p w14:paraId="7C445C96" w14:textId="77777777" w:rsidR="009D5F20" w:rsidRPr="004A2631" w:rsidRDefault="009D5F20" w:rsidP="00CA04B9">
      <w:pPr>
        <w:pStyle w:val="Jasnasiatkaakcent31"/>
        <w:numPr>
          <w:ilvl w:val="0"/>
          <w:numId w:val="11"/>
        </w:numPr>
        <w:tabs>
          <w:tab w:val="left" w:pos="426"/>
        </w:tabs>
        <w:spacing w:before="0" w:after="0" w:line="240" w:lineRule="auto"/>
        <w:ind w:left="426" w:hanging="426"/>
        <w:rPr>
          <w:rFonts w:ascii="Cambria" w:hAnsi="Cambria"/>
          <w:b/>
          <w:color w:val="000000"/>
          <w:sz w:val="24"/>
          <w:szCs w:val="24"/>
        </w:rPr>
      </w:pPr>
      <w:r w:rsidRPr="004A2631">
        <w:rPr>
          <w:rFonts w:ascii="Cambria" w:hAnsi="Cambria"/>
          <w:color w:val="000000"/>
          <w:sz w:val="24"/>
          <w:szCs w:val="24"/>
        </w:rPr>
        <w:t xml:space="preserve">Wykonawca może powierzyć dane osobowe objęte niniejszą umową do dalszego przetwarzania podwykonawcom jedynie w celu wykonania umowy po uzyskaniu uprzedniej pisemnej zgody Zamawiającego.  </w:t>
      </w:r>
    </w:p>
    <w:p w14:paraId="65A0EDBD" w14:textId="77777777" w:rsidR="009D5F20" w:rsidRPr="004A2631" w:rsidRDefault="009D5F20" w:rsidP="00CA04B9">
      <w:pPr>
        <w:pStyle w:val="Jasnasiatkaakcent31"/>
        <w:numPr>
          <w:ilvl w:val="0"/>
          <w:numId w:val="11"/>
        </w:numPr>
        <w:tabs>
          <w:tab w:val="left" w:pos="426"/>
        </w:tabs>
        <w:spacing w:before="0" w:after="0" w:line="240" w:lineRule="auto"/>
        <w:ind w:left="426" w:hanging="426"/>
        <w:rPr>
          <w:rFonts w:ascii="Cambria" w:hAnsi="Cambria"/>
          <w:b/>
          <w:color w:val="000000"/>
          <w:sz w:val="24"/>
          <w:szCs w:val="24"/>
        </w:rPr>
      </w:pPr>
      <w:r w:rsidRPr="004A2631">
        <w:rPr>
          <w:rFonts w:ascii="Cambria" w:hAnsi="Cambria"/>
          <w:color w:val="000000"/>
          <w:sz w:val="24"/>
          <w:szCs w:val="24"/>
        </w:rPr>
        <w:t xml:space="preserve">Podwykonawca, winien spełniać te same gwarancje i obowiązki jakie zostały nałożone na Wykonawcę. </w:t>
      </w:r>
    </w:p>
    <w:p w14:paraId="69CD572E" w14:textId="77777777" w:rsidR="009D5F20" w:rsidRPr="004A2631" w:rsidRDefault="009D5F20" w:rsidP="00CA04B9">
      <w:pPr>
        <w:pStyle w:val="Jasnasiatkaakcent31"/>
        <w:numPr>
          <w:ilvl w:val="0"/>
          <w:numId w:val="11"/>
        </w:numPr>
        <w:tabs>
          <w:tab w:val="left" w:pos="426"/>
        </w:tabs>
        <w:spacing w:before="0" w:after="0" w:line="240" w:lineRule="auto"/>
        <w:ind w:left="426" w:hanging="426"/>
        <w:rPr>
          <w:rFonts w:ascii="Cambria" w:hAnsi="Cambria"/>
          <w:b/>
          <w:color w:val="000000"/>
          <w:sz w:val="24"/>
          <w:szCs w:val="24"/>
        </w:rPr>
      </w:pPr>
      <w:r w:rsidRPr="004A2631">
        <w:rPr>
          <w:rFonts w:ascii="Cambria" w:hAnsi="Cambria"/>
          <w:color w:val="000000"/>
          <w:sz w:val="24"/>
          <w:szCs w:val="24"/>
        </w:rPr>
        <w:t>Wykonawca ponosi pełną odpowiedzialność wobec Zamawiającego za działanie podwykonawcy w zakresie obowiązku ochrony danych.</w:t>
      </w:r>
    </w:p>
    <w:p w14:paraId="059672A8" w14:textId="77777777" w:rsidR="009D5F20" w:rsidRPr="004A2631" w:rsidRDefault="009D5F20" w:rsidP="00CA04B9">
      <w:pPr>
        <w:pStyle w:val="Jasnasiatkaakcent31"/>
        <w:numPr>
          <w:ilvl w:val="0"/>
          <w:numId w:val="11"/>
        </w:numPr>
        <w:tabs>
          <w:tab w:val="left" w:pos="426"/>
        </w:tabs>
        <w:spacing w:before="0" w:after="0" w:line="240" w:lineRule="auto"/>
        <w:ind w:left="426" w:hanging="426"/>
        <w:rPr>
          <w:rFonts w:ascii="Cambria" w:hAnsi="Cambria"/>
          <w:b/>
          <w:color w:val="000000"/>
          <w:sz w:val="24"/>
          <w:szCs w:val="24"/>
        </w:rPr>
      </w:pPr>
      <w:r w:rsidRPr="004A2631">
        <w:rPr>
          <w:rFonts w:ascii="Cambria" w:hAnsi="Cambria"/>
          <w:color w:val="000000"/>
          <w:sz w:val="24"/>
          <w:szCs w:val="24"/>
        </w:rPr>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w:t>
      </w:r>
      <w:r w:rsidRPr="004A2631">
        <w:rPr>
          <w:rFonts w:ascii="Cambria" w:hAnsi="Cambria"/>
          <w:color w:val="000000"/>
          <w:sz w:val="24"/>
          <w:szCs w:val="24"/>
        </w:rPr>
        <w:lastRenderedPageBreak/>
        <w:t xml:space="preserve">przez inspektorów upoważnionych przez Prezesa Urzędu Ochrony Danych Osobowych. </w:t>
      </w:r>
    </w:p>
    <w:p w14:paraId="77B93C91" w14:textId="77777777" w:rsidR="009D5F20" w:rsidRPr="004A2631" w:rsidRDefault="009D5F20" w:rsidP="00CA04B9">
      <w:pPr>
        <w:pStyle w:val="Jasnasiatkaakcent31"/>
        <w:numPr>
          <w:ilvl w:val="0"/>
          <w:numId w:val="11"/>
        </w:numPr>
        <w:tabs>
          <w:tab w:val="left" w:pos="426"/>
        </w:tabs>
        <w:spacing w:before="0" w:after="0" w:line="240" w:lineRule="auto"/>
        <w:ind w:left="426" w:hanging="426"/>
        <w:rPr>
          <w:rFonts w:ascii="Cambria" w:hAnsi="Cambria"/>
          <w:b/>
          <w:color w:val="000000"/>
          <w:sz w:val="24"/>
          <w:szCs w:val="24"/>
        </w:rPr>
      </w:pPr>
      <w:r w:rsidRPr="004A2631">
        <w:rPr>
          <w:rFonts w:ascii="Cambria" w:hAnsi="Cambria"/>
          <w:color w:val="000000"/>
          <w:sz w:val="24"/>
          <w:szCs w:val="24"/>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185586F5" w14:textId="00D85F80" w:rsidR="009D5F20" w:rsidRPr="004A2631" w:rsidRDefault="009D5F20" w:rsidP="00CA04B9">
      <w:pPr>
        <w:pStyle w:val="Jasnasiatkaakcent31"/>
        <w:numPr>
          <w:ilvl w:val="0"/>
          <w:numId w:val="11"/>
        </w:numPr>
        <w:tabs>
          <w:tab w:val="left" w:pos="426"/>
        </w:tabs>
        <w:spacing w:before="0" w:after="0" w:line="240" w:lineRule="auto"/>
        <w:ind w:left="426" w:hanging="426"/>
        <w:rPr>
          <w:rFonts w:ascii="Cambria" w:hAnsi="Cambria"/>
          <w:b/>
          <w:color w:val="000000"/>
          <w:sz w:val="24"/>
          <w:szCs w:val="24"/>
        </w:rPr>
      </w:pPr>
      <w:r w:rsidRPr="004A2631">
        <w:rPr>
          <w:rFonts w:ascii="Cambria" w:hAnsi="Cambria"/>
          <w:color w:val="000000"/>
          <w:sz w:val="24"/>
          <w:szCs w:val="24"/>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24271748" w14:textId="77777777" w:rsidR="009D5F20" w:rsidRPr="004A2631" w:rsidRDefault="009D5F20" w:rsidP="00CA04B9">
      <w:pPr>
        <w:pStyle w:val="Jasnasiatkaakcent31"/>
        <w:numPr>
          <w:ilvl w:val="0"/>
          <w:numId w:val="11"/>
        </w:numPr>
        <w:spacing w:before="0" w:after="0" w:line="240" w:lineRule="auto"/>
        <w:ind w:left="426" w:hanging="426"/>
        <w:rPr>
          <w:rFonts w:ascii="Cambria" w:hAnsi="Cambria"/>
          <w:b/>
          <w:color w:val="000000"/>
          <w:sz w:val="24"/>
          <w:szCs w:val="24"/>
        </w:rPr>
      </w:pPr>
      <w:r w:rsidRPr="004A2631">
        <w:rPr>
          <w:rFonts w:ascii="Cambria" w:hAnsi="Cambria"/>
          <w:sz w:val="24"/>
          <w:szCs w:val="24"/>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0AB4FA6E" w14:textId="77777777" w:rsidR="009D5F20" w:rsidRPr="004A2631" w:rsidRDefault="009D5F20" w:rsidP="00CA04B9">
      <w:pPr>
        <w:pStyle w:val="Jasnasiatkaakcent31"/>
        <w:numPr>
          <w:ilvl w:val="0"/>
          <w:numId w:val="11"/>
        </w:numPr>
        <w:spacing w:before="0" w:after="0" w:line="240" w:lineRule="auto"/>
        <w:ind w:left="426" w:hanging="426"/>
        <w:rPr>
          <w:rFonts w:ascii="Cambria" w:hAnsi="Cambria"/>
          <w:b/>
          <w:color w:val="000000"/>
          <w:sz w:val="24"/>
          <w:szCs w:val="24"/>
        </w:rPr>
      </w:pPr>
      <w:r w:rsidRPr="004A2631">
        <w:rPr>
          <w:rFonts w:ascii="Cambria" w:hAnsi="Cambria"/>
          <w:sz w:val="24"/>
          <w:szCs w:val="24"/>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5BF7F632" w14:textId="77777777" w:rsidR="009D5F20" w:rsidRPr="004A2631" w:rsidRDefault="009D5F20" w:rsidP="00CA04B9">
      <w:pPr>
        <w:pStyle w:val="Jasnasiatkaakcent31"/>
        <w:numPr>
          <w:ilvl w:val="0"/>
          <w:numId w:val="11"/>
        </w:numPr>
        <w:spacing w:before="0" w:after="0" w:line="240" w:lineRule="auto"/>
        <w:ind w:left="426" w:hanging="426"/>
        <w:rPr>
          <w:rFonts w:ascii="Cambria" w:hAnsi="Cambria"/>
          <w:b/>
          <w:color w:val="000000"/>
          <w:sz w:val="24"/>
          <w:szCs w:val="24"/>
        </w:rPr>
      </w:pPr>
      <w:r w:rsidRPr="004A2631">
        <w:rPr>
          <w:rFonts w:ascii="Cambria" w:hAnsi="Cambria"/>
          <w:color w:val="000000"/>
          <w:sz w:val="24"/>
          <w:szCs w:val="24"/>
        </w:rPr>
        <w:t>W sprawach nieuregulowanych niniejszym paragrafem, zastosowanie będą miały przepisy Kodeksu cywilnego, rozporządzenia RODO, Ustawy o ochronie danych osobowych.</w:t>
      </w:r>
    </w:p>
    <w:p w14:paraId="52ACCAC2" w14:textId="77777777" w:rsidR="004D6C53" w:rsidRPr="004A2631" w:rsidRDefault="004D6C53" w:rsidP="002F3D58">
      <w:pPr>
        <w:spacing w:after="0" w:line="240" w:lineRule="auto"/>
        <w:jc w:val="center"/>
        <w:rPr>
          <w:rFonts w:ascii="Cambria" w:hAnsi="Cambria"/>
          <w:b/>
          <w:sz w:val="24"/>
          <w:szCs w:val="24"/>
          <w:lang w:eastAsia="pl-PL"/>
        </w:rPr>
      </w:pPr>
    </w:p>
    <w:p w14:paraId="49EB5236" w14:textId="77777777" w:rsidR="002B0AB3" w:rsidRPr="004A2631" w:rsidRDefault="002117F7" w:rsidP="002F3D58">
      <w:pPr>
        <w:spacing w:after="0" w:line="240" w:lineRule="auto"/>
        <w:jc w:val="center"/>
        <w:rPr>
          <w:rFonts w:ascii="Cambria" w:hAnsi="Cambria"/>
          <w:b/>
          <w:sz w:val="24"/>
          <w:szCs w:val="24"/>
          <w:lang w:eastAsia="pl-PL"/>
        </w:rPr>
      </w:pPr>
      <w:r w:rsidRPr="004A2631">
        <w:rPr>
          <w:rFonts w:ascii="Cambria" w:hAnsi="Cambria"/>
          <w:b/>
          <w:sz w:val="24"/>
          <w:szCs w:val="24"/>
          <w:lang w:eastAsia="pl-PL"/>
        </w:rPr>
        <w:t>§ 1</w:t>
      </w:r>
      <w:r w:rsidR="00104F14" w:rsidRPr="004A2631">
        <w:rPr>
          <w:rFonts w:ascii="Cambria" w:hAnsi="Cambria"/>
          <w:b/>
          <w:sz w:val="24"/>
          <w:szCs w:val="24"/>
          <w:lang w:eastAsia="pl-PL"/>
        </w:rPr>
        <w:t>5</w:t>
      </w:r>
    </w:p>
    <w:p w14:paraId="63BDC45F" w14:textId="77777777" w:rsidR="002B0AB3" w:rsidRPr="004A2631" w:rsidRDefault="002B0AB3" w:rsidP="002F3D58">
      <w:pPr>
        <w:spacing w:after="0" w:line="240" w:lineRule="auto"/>
        <w:jc w:val="center"/>
        <w:rPr>
          <w:rFonts w:ascii="Cambria" w:hAnsi="Cambria"/>
          <w:b/>
          <w:sz w:val="24"/>
          <w:szCs w:val="24"/>
          <w:lang w:eastAsia="pl-PL"/>
        </w:rPr>
      </w:pPr>
      <w:r w:rsidRPr="004A2631">
        <w:rPr>
          <w:rFonts w:ascii="Cambria" w:hAnsi="Cambria"/>
          <w:b/>
          <w:sz w:val="24"/>
          <w:szCs w:val="24"/>
          <w:lang w:eastAsia="pl-PL"/>
        </w:rPr>
        <w:t>Postanowienia końcowe</w:t>
      </w:r>
    </w:p>
    <w:p w14:paraId="022359CA" w14:textId="77777777" w:rsidR="002B0AB3" w:rsidRPr="004A2631" w:rsidRDefault="002B0AB3" w:rsidP="00CA04B9">
      <w:pPr>
        <w:numPr>
          <w:ilvl w:val="0"/>
          <w:numId w:val="8"/>
        </w:numPr>
        <w:spacing w:after="0" w:line="240" w:lineRule="auto"/>
        <w:ind w:left="426" w:hanging="426"/>
        <w:jc w:val="both"/>
        <w:rPr>
          <w:rFonts w:ascii="Cambria" w:hAnsi="Cambria"/>
          <w:sz w:val="24"/>
          <w:szCs w:val="24"/>
          <w:lang w:eastAsia="pl-PL"/>
        </w:rPr>
      </w:pPr>
      <w:r w:rsidRPr="004A2631">
        <w:rPr>
          <w:rFonts w:ascii="Cambria" w:hAnsi="Cambria"/>
          <w:sz w:val="24"/>
          <w:szCs w:val="24"/>
          <w:lang w:eastAsia="pl-PL"/>
        </w:rPr>
        <w:t>Z zastrzeżeniem ust. 3 wszelkie zmiany i uzupełnienia niniejszej umowy wymagają formy pisemnej pod rygorem nieważności.</w:t>
      </w:r>
    </w:p>
    <w:p w14:paraId="532DFE7C" w14:textId="481EFC76" w:rsidR="002B0AB3" w:rsidRPr="004A2631" w:rsidRDefault="00920960" w:rsidP="00CA04B9">
      <w:pPr>
        <w:numPr>
          <w:ilvl w:val="0"/>
          <w:numId w:val="8"/>
        </w:numPr>
        <w:spacing w:after="0" w:line="240" w:lineRule="auto"/>
        <w:ind w:left="426" w:hanging="426"/>
        <w:jc w:val="both"/>
        <w:rPr>
          <w:rFonts w:ascii="Cambria" w:hAnsi="Cambria"/>
          <w:sz w:val="24"/>
          <w:szCs w:val="24"/>
          <w:lang w:eastAsia="pl-PL"/>
        </w:rPr>
      </w:pPr>
      <w:r>
        <w:rPr>
          <w:rFonts w:ascii="Cambria" w:hAnsi="Cambria"/>
          <w:sz w:val="24"/>
          <w:szCs w:val="24"/>
          <w:lang w:eastAsia="pl-PL"/>
        </w:rPr>
        <w:t>Cesja wierzytelności z niniejszej umowy możliwa jest wyłącznie po uzyskaniu zgody Zamawiającego wyrażonej w formie pisemnej.</w:t>
      </w:r>
    </w:p>
    <w:p w14:paraId="5B46793A" w14:textId="77777777" w:rsidR="005B2BEC" w:rsidRPr="004A2631" w:rsidRDefault="005B2BEC" w:rsidP="00CA04B9">
      <w:pPr>
        <w:numPr>
          <w:ilvl w:val="0"/>
          <w:numId w:val="8"/>
        </w:numPr>
        <w:spacing w:after="0" w:line="240" w:lineRule="auto"/>
        <w:ind w:left="426" w:hanging="426"/>
        <w:jc w:val="both"/>
        <w:rPr>
          <w:rFonts w:ascii="Cambria" w:hAnsi="Cambria"/>
          <w:sz w:val="24"/>
          <w:szCs w:val="24"/>
          <w:lang w:eastAsia="pl-PL"/>
        </w:rPr>
      </w:pPr>
      <w:r w:rsidRPr="004A2631">
        <w:rPr>
          <w:rFonts w:ascii="Cambria" w:hAnsi="Cambria"/>
          <w:sz w:val="24"/>
          <w:szCs w:val="24"/>
          <w:lang w:eastAsia="pl-PL"/>
        </w:rPr>
        <w:t xml:space="preserve">Wszelkie spory wynikające z niniejszej umowy lub powstające w związku z umową będą rozstrzygane przez sąd </w:t>
      </w:r>
      <w:r w:rsidR="00857A28" w:rsidRPr="004A2631">
        <w:rPr>
          <w:rFonts w:ascii="Cambria" w:hAnsi="Cambria"/>
          <w:sz w:val="24"/>
          <w:szCs w:val="24"/>
          <w:lang w:eastAsia="pl-PL"/>
        </w:rPr>
        <w:t xml:space="preserve">według miejsca </w:t>
      </w:r>
      <w:r w:rsidR="00AC3205" w:rsidRPr="004A2631">
        <w:rPr>
          <w:rFonts w:ascii="Cambria" w:hAnsi="Cambria"/>
          <w:sz w:val="24"/>
          <w:szCs w:val="24"/>
          <w:lang w:eastAsia="pl-PL"/>
        </w:rPr>
        <w:t>siedziby Zamawiającego</w:t>
      </w:r>
      <w:r w:rsidR="00857A28" w:rsidRPr="004A2631">
        <w:rPr>
          <w:rFonts w:ascii="Cambria" w:hAnsi="Cambria"/>
          <w:sz w:val="24"/>
          <w:szCs w:val="24"/>
          <w:lang w:eastAsia="pl-PL"/>
        </w:rPr>
        <w:t>.</w:t>
      </w:r>
    </w:p>
    <w:p w14:paraId="39A59DA8" w14:textId="55CFD108" w:rsidR="00BE3F82" w:rsidRPr="004A2631" w:rsidRDefault="002B0AB3" w:rsidP="00CA04B9">
      <w:pPr>
        <w:numPr>
          <w:ilvl w:val="0"/>
          <w:numId w:val="8"/>
        </w:numPr>
        <w:spacing w:after="0" w:line="240" w:lineRule="auto"/>
        <w:ind w:left="426" w:hanging="426"/>
        <w:jc w:val="both"/>
        <w:rPr>
          <w:rFonts w:ascii="Cambria" w:hAnsi="Cambria"/>
          <w:sz w:val="24"/>
          <w:szCs w:val="24"/>
          <w:lang w:eastAsia="pl-PL"/>
        </w:rPr>
      </w:pPr>
      <w:r w:rsidRPr="004A2631">
        <w:rPr>
          <w:rFonts w:ascii="Cambria" w:hAnsi="Cambria"/>
          <w:sz w:val="24"/>
          <w:szCs w:val="24"/>
          <w:lang w:eastAsia="pl-PL"/>
        </w:rPr>
        <w:t xml:space="preserve">W sprawach nie uregulowanych niniejszą umową mają zastosowanie przepisy </w:t>
      </w:r>
      <w:r w:rsidR="002D29A7" w:rsidRPr="004A2631">
        <w:rPr>
          <w:rFonts w:ascii="Cambria" w:hAnsi="Cambria"/>
          <w:color w:val="000000"/>
          <w:sz w:val="24"/>
          <w:szCs w:val="24"/>
          <w:lang w:eastAsia="pl-PL"/>
        </w:rPr>
        <w:t xml:space="preserve">obowiązującego </w:t>
      </w:r>
      <w:r w:rsidR="00AF6E23" w:rsidRPr="004A2631">
        <w:rPr>
          <w:rFonts w:ascii="Cambria" w:hAnsi="Cambria"/>
          <w:color w:val="000000"/>
          <w:sz w:val="24"/>
          <w:szCs w:val="24"/>
          <w:lang w:eastAsia="pl-PL"/>
        </w:rPr>
        <w:t xml:space="preserve">prawa, w tym </w:t>
      </w:r>
      <w:r w:rsidRPr="004A2631">
        <w:rPr>
          <w:rFonts w:ascii="Cambria" w:hAnsi="Cambria"/>
          <w:color w:val="000000"/>
          <w:sz w:val="24"/>
          <w:szCs w:val="24"/>
          <w:lang w:eastAsia="pl-PL"/>
        </w:rPr>
        <w:t xml:space="preserve">ustawy z dnia </w:t>
      </w:r>
      <w:r w:rsidR="00305D1B" w:rsidRPr="004A2631">
        <w:rPr>
          <w:rFonts w:ascii="Cambria" w:hAnsi="Cambria"/>
          <w:color w:val="000000"/>
          <w:sz w:val="24"/>
          <w:szCs w:val="24"/>
          <w:lang w:eastAsia="pl-PL"/>
        </w:rPr>
        <w:t>11 września 2019</w:t>
      </w:r>
      <w:r w:rsidRPr="004A2631">
        <w:rPr>
          <w:rFonts w:ascii="Cambria" w:hAnsi="Cambria"/>
          <w:color w:val="000000"/>
          <w:sz w:val="24"/>
          <w:szCs w:val="24"/>
          <w:lang w:eastAsia="pl-PL"/>
        </w:rPr>
        <w:t xml:space="preserve"> r. Prawo zamówień publicznych</w:t>
      </w:r>
      <w:r w:rsidR="00C51DE5" w:rsidRPr="004A2631">
        <w:rPr>
          <w:rFonts w:ascii="Cambria" w:hAnsi="Cambria"/>
          <w:color w:val="000000"/>
          <w:sz w:val="24"/>
          <w:szCs w:val="24"/>
          <w:lang w:eastAsia="pl-PL"/>
        </w:rPr>
        <w:t xml:space="preserve">, </w:t>
      </w:r>
      <w:r w:rsidRPr="004A2631">
        <w:rPr>
          <w:rFonts w:ascii="Cambria" w:hAnsi="Cambria"/>
          <w:color w:val="000000"/>
          <w:sz w:val="24"/>
          <w:szCs w:val="24"/>
          <w:lang w:eastAsia="pl-PL"/>
        </w:rPr>
        <w:t xml:space="preserve">ustawy z dnia 23 kwietnia 1964 r. – </w:t>
      </w:r>
      <w:r w:rsidR="00B66EFD" w:rsidRPr="004A2631">
        <w:rPr>
          <w:rFonts w:ascii="Cambria" w:hAnsi="Cambria"/>
          <w:color w:val="000000"/>
          <w:sz w:val="24"/>
          <w:szCs w:val="24"/>
          <w:lang w:eastAsia="pl-PL"/>
        </w:rPr>
        <w:t>K</w:t>
      </w:r>
      <w:r w:rsidRPr="004A2631">
        <w:rPr>
          <w:rFonts w:ascii="Cambria" w:hAnsi="Cambria"/>
          <w:color w:val="000000"/>
          <w:sz w:val="24"/>
          <w:szCs w:val="24"/>
          <w:lang w:eastAsia="pl-PL"/>
        </w:rPr>
        <w:t>odeks cywilny</w:t>
      </w:r>
      <w:r w:rsidR="00BE3F82" w:rsidRPr="004A2631">
        <w:rPr>
          <w:rFonts w:ascii="Cambria" w:hAnsi="Cambria"/>
          <w:color w:val="000000"/>
          <w:sz w:val="24"/>
          <w:szCs w:val="24"/>
          <w:lang w:eastAsia="pl-PL"/>
        </w:rPr>
        <w:t>, rozporządzeni</w:t>
      </w:r>
      <w:r w:rsidR="008114FD" w:rsidRPr="004A2631">
        <w:rPr>
          <w:rFonts w:ascii="Cambria" w:hAnsi="Cambria"/>
          <w:color w:val="000000"/>
          <w:sz w:val="24"/>
          <w:szCs w:val="24"/>
          <w:lang w:eastAsia="pl-PL"/>
        </w:rPr>
        <w:t xml:space="preserve">a </w:t>
      </w:r>
      <w:r w:rsidR="00BE3F82" w:rsidRPr="004A2631">
        <w:rPr>
          <w:rFonts w:ascii="Cambria" w:hAnsi="Cambria"/>
          <w:color w:val="000000"/>
          <w:sz w:val="24"/>
          <w:szCs w:val="24"/>
          <w:lang w:eastAsia="pl-PL"/>
        </w:rPr>
        <w:t xml:space="preserve"> </w:t>
      </w:r>
      <w:r w:rsidR="008114FD" w:rsidRPr="004A2631">
        <w:rPr>
          <w:rFonts w:ascii="Cambria" w:eastAsia="Calibri" w:hAnsi="Cambria"/>
          <w:color w:val="000000"/>
          <w:sz w:val="24"/>
          <w:szCs w:val="24"/>
        </w:rPr>
        <w:t xml:space="preserve">PE i Rady (UE) 2016/679 z dnia 27 kwietnia 2016 r. </w:t>
      </w:r>
      <w:r w:rsidR="00BE3F82" w:rsidRPr="004A2631">
        <w:rPr>
          <w:rFonts w:ascii="Cambria" w:hAnsi="Cambria"/>
          <w:color w:val="000000"/>
          <w:sz w:val="24"/>
          <w:szCs w:val="24"/>
          <w:lang w:eastAsia="pl-PL"/>
        </w:rPr>
        <w:t>oraz ustawy o ochronie danych osobowych z dnia 10 maja 2018 r.</w:t>
      </w:r>
    </w:p>
    <w:p w14:paraId="473E3669" w14:textId="77777777" w:rsidR="002B0AB3" w:rsidRPr="004A2631" w:rsidRDefault="002B0AB3" w:rsidP="00CA04B9">
      <w:pPr>
        <w:numPr>
          <w:ilvl w:val="0"/>
          <w:numId w:val="8"/>
        </w:numPr>
        <w:spacing w:after="0" w:line="240" w:lineRule="auto"/>
        <w:ind w:left="426" w:hanging="426"/>
        <w:jc w:val="both"/>
        <w:rPr>
          <w:rFonts w:ascii="Cambria" w:hAnsi="Cambria"/>
          <w:sz w:val="24"/>
          <w:szCs w:val="24"/>
          <w:lang w:eastAsia="pl-PL"/>
        </w:rPr>
      </w:pPr>
      <w:r w:rsidRPr="004A2631">
        <w:rPr>
          <w:rFonts w:ascii="Cambria" w:hAnsi="Cambria"/>
          <w:sz w:val="24"/>
          <w:szCs w:val="24"/>
          <w:lang w:eastAsia="pl-PL"/>
        </w:rPr>
        <w:t>Integralną część niniejszej umowy stanowią załączniki:</w:t>
      </w:r>
    </w:p>
    <w:p w14:paraId="38BA23A6" w14:textId="79BA4E58" w:rsidR="002B0AB3" w:rsidRPr="004A2631" w:rsidRDefault="002B0AB3" w:rsidP="00CA04B9">
      <w:pPr>
        <w:numPr>
          <w:ilvl w:val="1"/>
          <w:numId w:val="9"/>
        </w:numPr>
        <w:spacing w:after="0" w:line="240" w:lineRule="auto"/>
        <w:ind w:left="709" w:hanging="283"/>
        <w:jc w:val="both"/>
        <w:rPr>
          <w:rFonts w:ascii="Cambria" w:hAnsi="Cambria"/>
          <w:sz w:val="24"/>
          <w:szCs w:val="24"/>
          <w:lang w:eastAsia="pl-PL"/>
        </w:rPr>
      </w:pPr>
      <w:r w:rsidRPr="004A2631">
        <w:rPr>
          <w:rFonts w:ascii="Cambria" w:hAnsi="Cambria"/>
          <w:sz w:val="24"/>
          <w:szCs w:val="24"/>
          <w:lang w:eastAsia="pl-PL"/>
        </w:rPr>
        <w:t>Oferta Wykonawcy</w:t>
      </w:r>
      <w:r w:rsidR="007001D2">
        <w:rPr>
          <w:rFonts w:ascii="Cambria" w:hAnsi="Cambria"/>
          <w:sz w:val="24"/>
          <w:szCs w:val="24"/>
          <w:lang w:eastAsia="pl-PL"/>
        </w:rPr>
        <w:t>,</w:t>
      </w:r>
    </w:p>
    <w:p w14:paraId="57F67869" w14:textId="49415115" w:rsidR="00887445" w:rsidRPr="004A2631" w:rsidRDefault="003563E7" w:rsidP="00CA04B9">
      <w:pPr>
        <w:numPr>
          <w:ilvl w:val="1"/>
          <w:numId w:val="9"/>
        </w:numPr>
        <w:spacing w:after="0" w:line="240" w:lineRule="auto"/>
        <w:ind w:left="709" w:hanging="283"/>
        <w:jc w:val="both"/>
        <w:rPr>
          <w:rFonts w:ascii="Cambria" w:hAnsi="Cambria"/>
          <w:sz w:val="24"/>
          <w:szCs w:val="24"/>
          <w:lang w:eastAsia="pl-PL"/>
        </w:rPr>
      </w:pPr>
      <w:r w:rsidRPr="004A2631">
        <w:rPr>
          <w:rFonts w:ascii="Cambria" w:eastAsia="Calibri" w:hAnsi="Cambria" w:cs="ArialNarrow"/>
          <w:sz w:val="24"/>
          <w:szCs w:val="24"/>
        </w:rPr>
        <w:t>Specyfikacja warunków zamówienia (SWZ).</w:t>
      </w:r>
    </w:p>
    <w:p w14:paraId="25763D92" w14:textId="77777777" w:rsidR="004240B8" w:rsidRPr="004A2631" w:rsidRDefault="004240B8" w:rsidP="00CA04B9">
      <w:pPr>
        <w:pStyle w:val="Tekstpodstawowywcity"/>
        <w:numPr>
          <w:ilvl w:val="1"/>
          <w:numId w:val="9"/>
        </w:numPr>
        <w:tabs>
          <w:tab w:val="left" w:pos="426"/>
        </w:tabs>
        <w:spacing w:after="0" w:line="240" w:lineRule="auto"/>
        <w:ind w:hanging="294"/>
        <w:jc w:val="both"/>
        <w:rPr>
          <w:rFonts w:ascii="Cambria" w:hAnsi="Cambria"/>
          <w:sz w:val="24"/>
          <w:szCs w:val="24"/>
        </w:rPr>
      </w:pPr>
      <w:r w:rsidRPr="004A2631">
        <w:rPr>
          <w:rFonts w:ascii="Cambria" w:hAnsi="Cambria"/>
          <w:sz w:val="24"/>
          <w:szCs w:val="24"/>
        </w:rPr>
        <w:t>Wydruk z Centralnej Ewidencji i Informacji o Działalności Gospodarczej lub  z Centralnej Informacji Krajowego Rejestru Sądowego (jeżeli ma zastosowanie).</w:t>
      </w:r>
    </w:p>
    <w:p w14:paraId="4424D352" w14:textId="6AD0443E" w:rsidR="004240B8" w:rsidRDefault="004240B8" w:rsidP="00CA04B9">
      <w:pPr>
        <w:pStyle w:val="Tekstpodstawowywcity"/>
        <w:numPr>
          <w:ilvl w:val="1"/>
          <w:numId w:val="9"/>
        </w:numPr>
        <w:tabs>
          <w:tab w:val="left" w:pos="426"/>
        </w:tabs>
        <w:spacing w:after="0" w:line="240" w:lineRule="auto"/>
        <w:jc w:val="both"/>
        <w:rPr>
          <w:rFonts w:ascii="Cambria" w:hAnsi="Cambria"/>
          <w:sz w:val="24"/>
          <w:szCs w:val="24"/>
        </w:rPr>
      </w:pPr>
      <w:r w:rsidRPr="004A2631">
        <w:rPr>
          <w:rFonts w:ascii="Cambria" w:hAnsi="Cambria"/>
          <w:sz w:val="24"/>
          <w:szCs w:val="24"/>
        </w:rPr>
        <w:t>Pełnomocnictwo do reprezentacji (jeżeli ma zastosowanie).</w:t>
      </w:r>
    </w:p>
    <w:p w14:paraId="4A1E2BB2" w14:textId="77777777" w:rsidR="002B0AB3" w:rsidRPr="004A2631" w:rsidRDefault="002B0AB3" w:rsidP="002F3D58">
      <w:pPr>
        <w:tabs>
          <w:tab w:val="left" w:pos="567"/>
        </w:tabs>
        <w:spacing w:line="240" w:lineRule="auto"/>
        <w:contextualSpacing/>
        <w:rPr>
          <w:rFonts w:ascii="Cambria" w:hAnsi="Cambria"/>
          <w:b/>
          <w:sz w:val="24"/>
          <w:szCs w:val="24"/>
        </w:rPr>
      </w:pPr>
    </w:p>
    <w:tbl>
      <w:tblPr>
        <w:tblW w:w="0" w:type="auto"/>
        <w:jc w:val="center"/>
        <w:tblLook w:val="01E0" w:firstRow="1" w:lastRow="1" w:firstColumn="1" w:lastColumn="1" w:noHBand="0" w:noVBand="0"/>
      </w:tblPr>
      <w:tblGrid>
        <w:gridCol w:w="4025"/>
        <w:gridCol w:w="1045"/>
        <w:gridCol w:w="3543"/>
      </w:tblGrid>
      <w:tr w:rsidR="00426BBA" w:rsidRPr="004A2631" w14:paraId="3B8F4E16" w14:textId="77777777" w:rsidTr="00426BBA">
        <w:trPr>
          <w:trHeight w:val="565"/>
          <w:jc w:val="center"/>
        </w:trPr>
        <w:tc>
          <w:tcPr>
            <w:tcW w:w="4025" w:type="dxa"/>
          </w:tcPr>
          <w:p w14:paraId="027F3A30" w14:textId="77777777" w:rsidR="00426BBA" w:rsidRPr="004A2631" w:rsidRDefault="00426BBA" w:rsidP="002F3D58">
            <w:pPr>
              <w:spacing w:line="240" w:lineRule="auto"/>
              <w:jc w:val="center"/>
              <w:rPr>
                <w:rFonts w:ascii="Cambria" w:hAnsi="Cambria"/>
                <w:i/>
                <w:sz w:val="24"/>
                <w:szCs w:val="24"/>
              </w:rPr>
            </w:pPr>
            <w:r w:rsidRPr="004A2631">
              <w:rPr>
                <w:rFonts w:ascii="Cambria" w:hAnsi="Cambria"/>
                <w:b/>
                <w:sz w:val="24"/>
                <w:szCs w:val="24"/>
              </w:rPr>
              <w:t>W imieniu Zamawiającego:</w:t>
            </w:r>
          </w:p>
        </w:tc>
        <w:tc>
          <w:tcPr>
            <w:tcW w:w="1045" w:type="dxa"/>
          </w:tcPr>
          <w:p w14:paraId="65E7F3D7" w14:textId="77777777" w:rsidR="00426BBA" w:rsidRPr="004A2631" w:rsidRDefault="00426BBA" w:rsidP="002F3D58">
            <w:pPr>
              <w:spacing w:line="240" w:lineRule="auto"/>
              <w:jc w:val="center"/>
              <w:rPr>
                <w:rFonts w:ascii="Cambria" w:hAnsi="Cambria"/>
                <w:sz w:val="24"/>
                <w:szCs w:val="24"/>
              </w:rPr>
            </w:pPr>
          </w:p>
        </w:tc>
        <w:tc>
          <w:tcPr>
            <w:tcW w:w="3543" w:type="dxa"/>
          </w:tcPr>
          <w:p w14:paraId="0E8265FD" w14:textId="77777777" w:rsidR="00426BBA" w:rsidRPr="004A2631" w:rsidRDefault="00426BBA" w:rsidP="002F3D58">
            <w:pPr>
              <w:spacing w:line="240" w:lineRule="auto"/>
              <w:jc w:val="center"/>
              <w:rPr>
                <w:rFonts w:ascii="Cambria" w:hAnsi="Cambria"/>
                <w:i/>
                <w:sz w:val="24"/>
                <w:szCs w:val="24"/>
              </w:rPr>
            </w:pPr>
            <w:r w:rsidRPr="004A2631">
              <w:rPr>
                <w:rFonts w:ascii="Cambria" w:hAnsi="Cambria"/>
                <w:b/>
                <w:sz w:val="24"/>
                <w:szCs w:val="24"/>
              </w:rPr>
              <w:t>W imieniu Wykonawcy:</w:t>
            </w:r>
          </w:p>
        </w:tc>
      </w:tr>
    </w:tbl>
    <w:p w14:paraId="57CB1ECB" w14:textId="2F007554" w:rsidR="007229E9" w:rsidRPr="004A2631" w:rsidRDefault="00AD6037" w:rsidP="00AD6037">
      <w:pPr>
        <w:spacing w:line="240" w:lineRule="auto"/>
        <w:rPr>
          <w:rFonts w:ascii="Cambria" w:hAnsi="Cambria"/>
          <w:b/>
          <w:sz w:val="24"/>
          <w:szCs w:val="24"/>
        </w:rPr>
      </w:pPr>
      <w:r w:rsidRPr="004A2631">
        <w:rPr>
          <w:rFonts w:ascii="Cambria" w:hAnsi="Cambria"/>
          <w:b/>
          <w:sz w:val="24"/>
          <w:szCs w:val="24"/>
        </w:rPr>
        <w:t xml:space="preserve"> </w:t>
      </w:r>
    </w:p>
    <w:sectPr w:rsidR="007229E9" w:rsidRPr="004A2631" w:rsidSect="00621B1E">
      <w:footerReference w:type="even" r:id="rId8"/>
      <w:footerReference w:type="default" r:id="rId9"/>
      <w:pgSz w:w="11906" w:h="16838" w:code="9"/>
      <w:pgMar w:top="1448" w:right="1417" w:bottom="1274" w:left="1417" w:header="27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9ABFD" w14:textId="77777777" w:rsidR="006100B0" w:rsidRDefault="006100B0">
      <w:pPr>
        <w:spacing w:after="0" w:line="240" w:lineRule="auto"/>
      </w:pPr>
      <w:r>
        <w:separator/>
      </w:r>
    </w:p>
  </w:endnote>
  <w:endnote w:type="continuationSeparator" w:id="0">
    <w:p w14:paraId="455B7224" w14:textId="77777777" w:rsidR="006100B0" w:rsidRDefault="006100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OpenSymbol">
    <w:altName w:val="Calibri"/>
    <w:charset w:val="00"/>
    <w:family w:val="auto"/>
    <w:pitch w:val="variable"/>
    <w:sig w:usb0="800000AF" w:usb1="1001ECEA"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ArialNarrow,Bold">
    <w:panose1 w:val="00000000000000000000"/>
    <w:charset w:val="EE"/>
    <w:family w:val="auto"/>
    <w:notTrueType/>
    <w:pitch w:val="default"/>
    <w:sig w:usb0="00000005" w:usb1="00000000" w:usb2="00000000" w:usb3="00000000" w:csb0="00000002" w:csb1="00000000"/>
  </w:font>
  <w:font w:name="ArialNarrow">
    <w:altName w:val="Arial"/>
    <w:charset w:val="00"/>
    <w:family w:val="auto"/>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F0F3A" w14:textId="77777777" w:rsidR="004B2C2B" w:rsidRDefault="006E7043">
    <w:pPr>
      <w:pStyle w:val="Stopka"/>
      <w:framePr w:wrap="around" w:vAnchor="text" w:hAnchor="margin" w:xAlign="right" w:y="1"/>
      <w:rPr>
        <w:rStyle w:val="Numerstrony"/>
      </w:rPr>
    </w:pPr>
    <w:r>
      <w:fldChar w:fldCharType="begin"/>
    </w:r>
    <w:r w:rsidR="004B2C2B">
      <w:rPr>
        <w:rStyle w:val="Numerstrony"/>
      </w:rPr>
      <w:instrText xml:space="preserve">PAGE  </w:instrText>
    </w:r>
    <w:r>
      <w:fldChar w:fldCharType="end"/>
    </w:r>
  </w:p>
  <w:p w14:paraId="0B88113F" w14:textId="77777777" w:rsidR="004B2C2B" w:rsidRDefault="004B2C2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0857A" w14:textId="77777777" w:rsidR="004B2C2B" w:rsidRPr="00BA303A" w:rsidRDefault="004B2C2B" w:rsidP="00635B4F">
    <w:pPr>
      <w:pStyle w:val="Stopka"/>
      <w:rPr>
        <w:rFonts w:ascii="Cambria" w:hAnsi="Cambria"/>
        <w:b/>
        <w:sz w:val="20"/>
        <w:bdr w:val="single" w:sz="4" w:space="0" w:color="auto"/>
      </w:rPr>
    </w:pPr>
    <w:r w:rsidRPr="00BA303A">
      <w:rPr>
        <w:rFonts w:ascii="Cambria" w:hAnsi="Cambria"/>
        <w:sz w:val="20"/>
        <w:bdr w:val="single" w:sz="4" w:space="0" w:color="auto"/>
      </w:rPr>
      <w:tab/>
    </w:r>
    <w:r>
      <w:rPr>
        <w:rFonts w:ascii="Cambria" w:hAnsi="Cambria"/>
        <w:sz w:val="20"/>
        <w:bdr w:val="single" w:sz="4" w:space="0" w:color="auto"/>
      </w:rPr>
      <w:t xml:space="preserve">Zał. Nr 2 do SWZ – </w:t>
    </w:r>
    <w:r w:rsidR="00BF1138">
      <w:rPr>
        <w:rFonts w:ascii="Cambria" w:hAnsi="Cambria"/>
        <w:sz w:val="20"/>
        <w:bdr w:val="single" w:sz="4" w:space="0" w:color="auto"/>
      </w:rPr>
      <w:t>Projekt umowy</w:t>
    </w:r>
    <w:r w:rsidRPr="00BA303A">
      <w:rPr>
        <w:rFonts w:ascii="Cambria" w:hAnsi="Cambria"/>
        <w:sz w:val="20"/>
        <w:bdr w:val="single" w:sz="4" w:space="0" w:color="auto"/>
      </w:rPr>
      <w:tab/>
      <w:t xml:space="preserve">Strona </w:t>
    </w:r>
    <w:r w:rsidR="006E7043" w:rsidRPr="00BA303A">
      <w:rPr>
        <w:rFonts w:ascii="Cambria" w:hAnsi="Cambria"/>
        <w:b/>
        <w:sz w:val="20"/>
        <w:bdr w:val="single" w:sz="4" w:space="0" w:color="auto"/>
      </w:rPr>
      <w:fldChar w:fldCharType="begin"/>
    </w:r>
    <w:r w:rsidRPr="00BA303A">
      <w:rPr>
        <w:rFonts w:ascii="Cambria" w:hAnsi="Cambria"/>
        <w:b/>
        <w:sz w:val="20"/>
        <w:bdr w:val="single" w:sz="4" w:space="0" w:color="auto"/>
      </w:rPr>
      <w:instrText>PAGE</w:instrText>
    </w:r>
    <w:r w:rsidR="006E7043" w:rsidRPr="00BA303A">
      <w:rPr>
        <w:rFonts w:ascii="Cambria" w:hAnsi="Cambria"/>
        <w:b/>
        <w:sz w:val="20"/>
        <w:bdr w:val="single" w:sz="4" w:space="0" w:color="auto"/>
      </w:rPr>
      <w:fldChar w:fldCharType="separate"/>
    </w:r>
    <w:r w:rsidR="00C77286">
      <w:rPr>
        <w:rFonts w:ascii="Cambria" w:hAnsi="Cambria"/>
        <w:b/>
        <w:noProof/>
        <w:sz w:val="20"/>
        <w:bdr w:val="single" w:sz="4" w:space="0" w:color="auto"/>
      </w:rPr>
      <w:t>10</w:t>
    </w:r>
    <w:r w:rsidR="006E7043" w:rsidRPr="00BA303A">
      <w:rPr>
        <w:rFonts w:ascii="Cambria" w:hAnsi="Cambria"/>
        <w:b/>
        <w:sz w:val="20"/>
        <w:bdr w:val="single" w:sz="4" w:space="0" w:color="auto"/>
      </w:rPr>
      <w:fldChar w:fldCharType="end"/>
    </w:r>
    <w:r w:rsidRPr="00BA303A">
      <w:rPr>
        <w:rFonts w:ascii="Cambria" w:hAnsi="Cambria"/>
        <w:sz w:val="20"/>
        <w:bdr w:val="single" w:sz="4" w:space="0" w:color="auto"/>
      </w:rPr>
      <w:t xml:space="preserve"> z </w:t>
    </w:r>
    <w:r w:rsidR="006E7043" w:rsidRPr="00BA303A">
      <w:rPr>
        <w:rFonts w:ascii="Cambria" w:hAnsi="Cambria"/>
        <w:b/>
        <w:sz w:val="20"/>
        <w:bdr w:val="single" w:sz="4" w:space="0" w:color="auto"/>
      </w:rPr>
      <w:fldChar w:fldCharType="begin"/>
    </w:r>
    <w:r w:rsidRPr="00BA303A">
      <w:rPr>
        <w:rFonts w:ascii="Cambria" w:hAnsi="Cambria"/>
        <w:b/>
        <w:sz w:val="20"/>
        <w:bdr w:val="single" w:sz="4" w:space="0" w:color="auto"/>
      </w:rPr>
      <w:instrText>NUMPAGES</w:instrText>
    </w:r>
    <w:r w:rsidR="006E7043" w:rsidRPr="00BA303A">
      <w:rPr>
        <w:rFonts w:ascii="Cambria" w:hAnsi="Cambria"/>
        <w:b/>
        <w:sz w:val="20"/>
        <w:bdr w:val="single" w:sz="4" w:space="0" w:color="auto"/>
      </w:rPr>
      <w:fldChar w:fldCharType="separate"/>
    </w:r>
    <w:r w:rsidR="00C77286">
      <w:rPr>
        <w:rFonts w:ascii="Cambria" w:hAnsi="Cambria"/>
        <w:b/>
        <w:noProof/>
        <w:sz w:val="20"/>
        <w:bdr w:val="single" w:sz="4" w:space="0" w:color="auto"/>
      </w:rPr>
      <w:t>17</w:t>
    </w:r>
    <w:r w:rsidR="006E7043" w:rsidRPr="00BA303A">
      <w:rPr>
        <w:rFonts w:ascii="Cambria" w:hAnsi="Cambria"/>
        <w:b/>
        <w:sz w:val="20"/>
        <w:bdr w:val="single" w:sz="4" w:space="0" w:color="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F165C" w14:textId="77777777" w:rsidR="006100B0" w:rsidRDefault="006100B0">
      <w:pPr>
        <w:spacing w:after="0" w:line="240" w:lineRule="auto"/>
      </w:pPr>
      <w:r>
        <w:separator/>
      </w:r>
    </w:p>
  </w:footnote>
  <w:footnote w:type="continuationSeparator" w:id="0">
    <w:p w14:paraId="23704972" w14:textId="77777777" w:rsidR="006100B0" w:rsidRDefault="006100B0">
      <w:pPr>
        <w:spacing w:after="0" w:line="240" w:lineRule="auto"/>
      </w:pPr>
      <w:r>
        <w:continuationSeparator/>
      </w:r>
    </w:p>
  </w:footnote>
  <w:footnote w:id="1">
    <w:p w14:paraId="7C661051" w14:textId="77777777" w:rsidR="004B2C2B" w:rsidRPr="00B47E7B" w:rsidRDefault="004B2C2B" w:rsidP="00CA4F15">
      <w:pPr>
        <w:pStyle w:val="Tekstprzypisudolnego"/>
        <w:rPr>
          <w:rFonts w:ascii="Cambria" w:hAnsi="Cambria"/>
          <w:sz w:val="18"/>
          <w:szCs w:val="18"/>
        </w:rPr>
      </w:pPr>
      <w:r w:rsidRPr="00B47E7B">
        <w:rPr>
          <w:rStyle w:val="Odwoanieprzypisudolnego"/>
          <w:rFonts w:ascii="Cambria" w:hAnsi="Cambria"/>
          <w:sz w:val="18"/>
          <w:szCs w:val="18"/>
        </w:rPr>
        <w:footnoteRef/>
      </w:r>
      <w:r w:rsidRPr="00B47E7B">
        <w:rPr>
          <w:rFonts w:ascii="Cambria" w:hAnsi="Cambria"/>
          <w:sz w:val="18"/>
          <w:szCs w:val="18"/>
        </w:rPr>
        <w:t xml:space="preserve"> Jeżeli przy zawarciu umowy działa osoba/-y pełniąca/-e funkcję organu (członka organu) lub prokurent spółki.</w:t>
      </w:r>
    </w:p>
  </w:footnote>
  <w:footnote w:id="2">
    <w:p w14:paraId="728CE1A4" w14:textId="77777777" w:rsidR="004B2C2B" w:rsidRPr="00B47E7B" w:rsidRDefault="004B2C2B" w:rsidP="00CA4F15">
      <w:pPr>
        <w:pStyle w:val="Tekstprzypisudolnego"/>
        <w:rPr>
          <w:rFonts w:ascii="Cambria" w:hAnsi="Cambria"/>
          <w:sz w:val="18"/>
          <w:szCs w:val="18"/>
        </w:rPr>
      </w:pPr>
      <w:r w:rsidRPr="00B47E7B">
        <w:rPr>
          <w:rStyle w:val="Odwoanieprzypisudolnego"/>
          <w:rFonts w:ascii="Cambria" w:hAnsi="Cambria"/>
          <w:sz w:val="18"/>
          <w:szCs w:val="18"/>
        </w:rPr>
        <w:footnoteRef/>
      </w:r>
      <w:r w:rsidRPr="00B47E7B">
        <w:rPr>
          <w:rFonts w:ascii="Cambria" w:hAnsi="Cambria"/>
          <w:sz w:val="18"/>
          <w:szCs w:val="18"/>
        </w:rPr>
        <w:t xml:space="preserve"> Jeżeli przy zawarciu umowy działa pełnomocnik spółki.</w:t>
      </w:r>
    </w:p>
  </w:footnote>
  <w:footnote w:id="3">
    <w:p w14:paraId="21B95847" w14:textId="77777777" w:rsidR="004B2C2B" w:rsidRDefault="004B2C2B" w:rsidP="00CA4F15">
      <w:pPr>
        <w:pStyle w:val="Tekstprzypisudolnego"/>
      </w:pPr>
      <w:r w:rsidRPr="00B47E7B">
        <w:rPr>
          <w:rStyle w:val="Odwoanieprzypisudolnego"/>
          <w:rFonts w:ascii="Cambria" w:hAnsi="Cambria"/>
          <w:sz w:val="18"/>
          <w:szCs w:val="18"/>
        </w:rPr>
        <w:footnoteRef/>
      </w:r>
      <w:r w:rsidRPr="00B47E7B">
        <w:rPr>
          <w:rFonts w:ascii="Cambria" w:hAnsi="Cambria"/>
          <w:sz w:val="18"/>
          <w:szCs w:val="18"/>
        </w:rPr>
        <w:t xml:space="preserve"> Jeżeli przy zawarciu umowy działa pełnomocnik tej osoby.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lvlText w:val="%1)"/>
      <w:lvlJc w:val="left"/>
      <w:pPr>
        <w:tabs>
          <w:tab w:val="num" w:pos="0"/>
        </w:tabs>
        <w:ind w:left="720" w:hanging="360"/>
      </w:pPr>
    </w:lvl>
    <w:lvl w:ilvl="1">
      <w:start w:val="1"/>
      <w:numFmt w:val="decimal"/>
      <w:lvlText w:val="%2)"/>
      <w:lvlJc w:val="left"/>
      <w:pPr>
        <w:tabs>
          <w:tab w:val="num" w:pos="0"/>
        </w:tabs>
        <w:ind w:left="720" w:hanging="360"/>
      </w:pPr>
      <w:rPr>
        <w:rFonts w:ascii="Cambria" w:hAnsi="Cambria" w:cs="Cambria" w:hint="default"/>
        <w:sz w:val="24"/>
        <w:szCs w:val="24"/>
      </w:rPr>
    </w:lvl>
    <w:lvl w:ilvl="2">
      <w:start w:val="1"/>
      <w:numFmt w:val="decimal"/>
      <w:lvlText w:val="%3."/>
      <w:lvlJc w:val="left"/>
      <w:pPr>
        <w:tabs>
          <w:tab w:val="num" w:pos="0"/>
        </w:tabs>
        <w:ind w:left="2340" w:hanging="360"/>
      </w:pPr>
      <w:rPr>
        <w:rFonts w:hint="default"/>
        <w:b/>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4"/>
    <w:multiLevelType w:val="multilevel"/>
    <w:tmpl w:val="00000004"/>
    <w:name w:val="WW8Num4"/>
    <w:lvl w:ilvl="0">
      <w:start w:val="1"/>
      <w:numFmt w:val="decimal"/>
      <w:lvlText w:val="%1."/>
      <w:lvlJc w:val="left"/>
      <w:pPr>
        <w:tabs>
          <w:tab w:val="num" w:pos="360"/>
        </w:tabs>
        <w:ind w:left="360" w:hanging="360"/>
      </w:pPr>
      <w:rPr>
        <w:rFonts w:ascii="Cambria" w:hAnsi="Cambria" w:cs="Cambria"/>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0000006"/>
    <w:multiLevelType w:val="singleLevel"/>
    <w:tmpl w:val="00000006"/>
    <w:name w:val="WW8Num6"/>
    <w:lvl w:ilvl="0">
      <w:start w:val="1"/>
      <w:numFmt w:val="lowerLetter"/>
      <w:lvlText w:val="%1)"/>
      <w:lvlJc w:val="left"/>
      <w:pPr>
        <w:tabs>
          <w:tab w:val="num" w:pos="142"/>
        </w:tabs>
        <w:ind w:left="928" w:hanging="360"/>
      </w:pPr>
      <w:rPr>
        <w:rFonts w:ascii="Cambria" w:hAnsi="Cambria" w:cs="Cambria" w:hint="default"/>
        <w:sz w:val="24"/>
        <w:szCs w:val="24"/>
      </w:rPr>
    </w:lvl>
  </w:abstractNum>
  <w:abstractNum w:abstractNumId="3" w15:restartNumberingAfterBreak="0">
    <w:nsid w:val="00000007"/>
    <w:multiLevelType w:val="multilevel"/>
    <w:tmpl w:val="00000007"/>
    <w:name w:val="WW8Num9"/>
    <w:lvl w:ilvl="0">
      <w:start w:val="1"/>
      <w:numFmt w:val="decimal"/>
      <w:lvlText w:val="%1)"/>
      <w:lvlJc w:val="left"/>
      <w:pPr>
        <w:tabs>
          <w:tab w:val="num" w:pos="0"/>
        </w:tabs>
        <w:ind w:left="720" w:hanging="360"/>
      </w:pPr>
      <w:rPr>
        <w:rFonts w:cs="Times New Roman" w:hint="default"/>
      </w:rPr>
    </w:lvl>
    <w:lvl w:ilvl="1">
      <w:start w:val="1"/>
      <w:numFmt w:val="bullet"/>
      <w:lvlText w:val=""/>
      <w:lvlJc w:val="left"/>
      <w:pPr>
        <w:tabs>
          <w:tab w:val="num" w:pos="0"/>
        </w:tabs>
        <w:ind w:left="2007" w:hanging="360"/>
      </w:pPr>
      <w:rPr>
        <w:rFonts w:ascii="Cambria" w:hAnsi="Cambria" w:cs="Cambria" w:hint="default"/>
      </w:rPr>
    </w:lvl>
    <w:lvl w:ilvl="2">
      <w:start w:val="1"/>
      <w:numFmt w:val="decimal"/>
      <w:lvlText w:val="%3)"/>
      <w:lvlJc w:val="left"/>
      <w:pPr>
        <w:tabs>
          <w:tab w:val="num" w:pos="0"/>
        </w:tabs>
        <w:ind w:left="1429" w:hanging="360"/>
      </w:pPr>
      <w:rPr>
        <w:rFonts w:cs="Times New Roman"/>
      </w:rPr>
    </w:lvl>
    <w:lvl w:ilvl="3">
      <w:start w:val="1"/>
      <w:numFmt w:val="decimal"/>
      <w:lvlText w:val="%4."/>
      <w:lvlJc w:val="left"/>
      <w:pPr>
        <w:tabs>
          <w:tab w:val="num" w:pos="0"/>
        </w:tabs>
        <w:ind w:left="3447" w:hanging="360"/>
      </w:pPr>
      <w:rPr>
        <w:rFonts w:ascii="Cambria" w:hAnsi="Cambria" w:cs="Times New Roman" w:hint="default"/>
        <w:b/>
        <w:bCs/>
        <w:lang w:eastAsia="pl-PL"/>
      </w:rPr>
    </w:lvl>
    <w:lvl w:ilvl="4">
      <w:start w:val="1"/>
      <w:numFmt w:val="lowerLetter"/>
      <w:lvlText w:val="%5."/>
      <w:lvlJc w:val="left"/>
      <w:pPr>
        <w:tabs>
          <w:tab w:val="num" w:pos="0"/>
        </w:tabs>
        <w:ind w:left="4167" w:hanging="360"/>
      </w:pPr>
      <w:rPr>
        <w:rFonts w:cs="Times New Roman"/>
      </w:rPr>
    </w:lvl>
    <w:lvl w:ilvl="5">
      <w:start w:val="1"/>
      <w:numFmt w:val="lowerRoman"/>
      <w:lvlText w:val="%6."/>
      <w:lvlJc w:val="right"/>
      <w:pPr>
        <w:tabs>
          <w:tab w:val="num" w:pos="0"/>
        </w:tabs>
        <w:ind w:left="4887" w:hanging="180"/>
      </w:pPr>
      <w:rPr>
        <w:rFonts w:cs="Times New Roman"/>
      </w:rPr>
    </w:lvl>
    <w:lvl w:ilvl="6">
      <w:start w:val="1"/>
      <w:numFmt w:val="decimal"/>
      <w:lvlText w:val="%7."/>
      <w:lvlJc w:val="left"/>
      <w:pPr>
        <w:tabs>
          <w:tab w:val="num" w:pos="0"/>
        </w:tabs>
        <w:ind w:left="5607" w:hanging="360"/>
      </w:pPr>
      <w:rPr>
        <w:rFonts w:cs="Times New Roman"/>
      </w:rPr>
    </w:lvl>
    <w:lvl w:ilvl="7">
      <w:start w:val="1"/>
      <w:numFmt w:val="lowerLetter"/>
      <w:lvlText w:val="%8."/>
      <w:lvlJc w:val="left"/>
      <w:pPr>
        <w:tabs>
          <w:tab w:val="num" w:pos="0"/>
        </w:tabs>
        <w:ind w:left="6327" w:hanging="360"/>
      </w:pPr>
      <w:rPr>
        <w:rFonts w:cs="Times New Roman"/>
      </w:rPr>
    </w:lvl>
    <w:lvl w:ilvl="8">
      <w:start w:val="1"/>
      <w:numFmt w:val="lowerRoman"/>
      <w:lvlText w:val="%9."/>
      <w:lvlJc w:val="right"/>
      <w:pPr>
        <w:tabs>
          <w:tab w:val="num" w:pos="0"/>
        </w:tabs>
        <w:ind w:left="7047" w:hanging="180"/>
      </w:pPr>
      <w:rPr>
        <w:rFonts w:cs="Times New Roman"/>
      </w:rPr>
    </w:lvl>
  </w:abstractNum>
  <w:abstractNum w:abstractNumId="4" w15:restartNumberingAfterBreak="0">
    <w:nsid w:val="0000000D"/>
    <w:multiLevelType w:val="singleLevel"/>
    <w:tmpl w:val="0000000D"/>
    <w:name w:val="WW8Num13"/>
    <w:lvl w:ilvl="0">
      <w:start w:val="1"/>
      <w:numFmt w:val="decimal"/>
      <w:lvlText w:val="%1."/>
      <w:lvlJc w:val="left"/>
      <w:pPr>
        <w:tabs>
          <w:tab w:val="num" w:pos="0"/>
        </w:tabs>
        <w:ind w:left="720" w:hanging="360"/>
      </w:pPr>
      <w:rPr>
        <w:rFonts w:ascii="Cambria" w:hAnsi="Cambria" w:cs="Cambria" w:hint="default"/>
        <w:b/>
        <w:sz w:val="24"/>
        <w:szCs w:val="24"/>
      </w:rPr>
    </w:lvl>
  </w:abstractNum>
  <w:abstractNum w:abstractNumId="5" w15:restartNumberingAfterBreak="0">
    <w:nsid w:val="0000000F"/>
    <w:multiLevelType w:val="singleLevel"/>
    <w:tmpl w:val="0000000F"/>
    <w:name w:val="WW8Num15"/>
    <w:lvl w:ilvl="0">
      <w:start w:val="1"/>
      <w:numFmt w:val="decimal"/>
      <w:lvlText w:val="%1."/>
      <w:lvlJc w:val="left"/>
      <w:pPr>
        <w:tabs>
          <w:tab w:val="num" w:pos="0"/>
        </w:tabs>
        <w:ind w:left="740" w:hanging="380"/>
      </w:pPr>
      <w:rPr>
        <w:rFonts w:ascii="Cambria" w:hAnsi="Cambria" w:cs="Cambria" w:hint="default"/>
        <w:b/>
        <w:sz w:val="24"/>
        <w:szCs w:val="24"/>
      </w:rPr>
    </w:lvl>
  </w:abstractNum>
  <w:abstractNum w:abstractNumId="6" w15:restartNumberingAfterBreak="0">
    <w:nsid w:val="00000010"/>
    <w:multiLevelType w:val="multilevel"/>
    <w:tmpl w:val="20A84E66"/>
    <w:name w:val="WW8Num23"/>
    <w:lvl w:ilvl="0">
      <w:start w:val="1"/>
      <w:numFmt w:val="decimal"/>
      <w:lvlText w:val="%1)"/>
      <w:lvlJc w:val="left"/>
      <w:pPr>
        <w:tabs>
          <w:tab w:val="num" w:pos="0"/>
        </w:tabs>
        <w:ind w:left="720" w:hanging="360"/>
      </w:pPr>
      <w:rPr>
        <w:rFonts w:cs="Times New Roman"/>
      </w:rPr>
    </w:lvl>
    <w:lvl w:ilvl="1">
      <w:start w:val="1"/>
      <w:numFmt w:val="decimal"/>
      <w:lvlText w:val="%2)"/>
      <w:lvlJc w:val="left"/>
      <w:pPr>
        <w:tabs>
          <w:tab w:val="num" w:pos="0"/>
        </w:tabs>
        <w:ind w:left="1440" w:hanging="360"/>
      </w:pPr>
      <w:rPr>
        <w:rFonts w:ascii="Cambria" w:hAnsi="Cambria" w:hint="default"/>
        <w:sz w:val="24"/>
        <w:szCs w:val="24"/>
      </w:rPr>
    </w:lvl>
    <w:lvl w:ilvl="2">
      <w:start w:val="1"/>
      <w:numFmt w:val="decimal"/>
      <w:lvlText w:val="%3)"/>
      <w:lvlJc w:val="left"/>
      <w:pPr>
        <w:tabs>
          <w:tab w:val="num" w:pos="0"/>
        </w:tabs>
        <w:ind w:left="720" w:hanging="36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7" w15:restartNumberingAfterBreak="0">
    <w:nsid w:val="00000011"/>
    <w:multiLevelType w:val="multilevel"/>
    <w:tmpl w:val="00000011"/>
    <w:name w:val="WW8Num26"/>
    <w:lvl w:ilvl="0">
      <w:start w:val="1"/>
      <w:numFmt w:val="decimal"/>
      <w:lvlText w:val="%1)"/>
      <w:lvlJc w:val="left"/>
      <w:pPr>
        <w:tabs>
          <w:tab w:val="num" w:pos="624"/>
        </w:tabs>
        <w:ind w:left="624" w:hanging="284"/>
      </w:pPr>
      <w:rPr>
        <w:rFonts w:ascii="Times New Roman" w:eastAsia="Times New Roman" w:hAnsi="Times New Roman" w:cs="Times New Roman"/>
        <w:b w:val="0"/>
        <w:i w:val="0"/>
      </w:rPr>
    </w:lvl>
    <w:lvl w:ilvl="1">
      <w:start w:val="1"/>
      <w:numFmt w:val="none"/>
      <w:suff w:val="nothing"/>
      <w:lvlText w:val="8.5"/>
      <w:lvlJc w:val="left"/>
      <w:pPr>
        <w:tabs>
          <w:tab w:val="num" w:pos="340"/>
        </w:tabs>
        <w:ind w:left="340" w:hanging="340"/>
      </w:pPr>
      <w:rPr>
        <w:rFonts w:ascii="Cambria" w:hAnsi="Cambria" w:cs="Cambria" w:hint="default"/>
        <w:b/>
        <w:i w:val="0"/>
        <w:sz w:val="24"/>
        <w:szCs w:val="24"/>
        <w:lang w:eastAsia="pl-PL"/>
      </w:rPr>
    </w:lvl>
    <w:lvl w:ilvl="2">
      <w:start w:val="1"/>
      <w:numFmt w:val="decimal"/>
      <w:lvlText w:val="%3."/>
      <w:lvlJc w:val="left"/>
      <w:pPr>
        <w:tabs>
          <w:tab w:val="num" w:pos="2340"/>
        </w:tabs>
        <w:ind w:left="2340" w:hanging="360"/>
      </w:pPr>
      <w:rPr>
        <w:rFonts w:ascii="Cambria" w:hAnsi="Cambria" w:cs="Cambria" w:hint="default"/>
        <w:b/>
        <w:i w:val="0"/>
        <w:sz w:val="24"/>
        <w:szCs w:val="24"/>
        <w:lang w:eastAsia="pl-PL"/>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0000014"/>
    <w:multiLevelType w:val="singleLevel"/>
    <w:tmpl w:val="00000014"/>
    <w:name w:val="WW8Num20"/>
    <w:lvl w:ilvl="0">
      <w:start w:val="7"/>
      <w:numFmt w:val="decimal"/>
      <w:lvlText w:val="%1."/>
      <w:lvlJc w:val="left"/>
      <w:pPr>
        <w:tabs>
          <w:tab w:val="num" w:pos="0"/>
        </w:tabs>
        <w:ind w:left="786" w:hanging="360"/>
      </w:pPr>
      <w:rPr>
        <w:rFonts w:ascii="Cambria" w:hAnsi="Cambria" w:cs="Cambria" w:hint="default"/>
        <w:b/>
        <w:strike w:val="0"/>
        <w:dstrike w:val="0"/>
        <w:sz w:val="24"/>
        <w:szCs w:val="24"/>
        <w:u w:val="none"/>
        <w:effect w:val="none"/>
      </w:rPr>
    </w:lvl>
  </w:abstractNum>
  <w:abstractNum w:abstractNumId="9" w15:restartNumberingAfterBreak="0">
    <w:nsid w:val="00000015"/>
    <w:multiLevelType w:val="multilevel"/>
    <w:tmpl w:val="00000015"/>
    <w:name w:val="WW8Num21"/>
    <w:lvl w:ilvl="0">
      <w:start w:val="1"/>
      <w:numFmt w:val="decimal"/>
      <w:lvlText w:val="%1)"/>
      <w:lvlJc w:val="left"/>
      <w:pPr>
        <w:tabs>
          <w:tab w:val="num" w:pos="0"/>
        </w:tabs>
        <w:ind w:left="720" w:hanging="360"/>
      </w:pPr>
      <w:rPr>
        <w:rFonts w:ascii="Cambria" w:hAnsi="Cambria" w:cs="Cambria"/>
        <w:sz w:val="24"/>
        <w:szCs w:val="24"/>
      </w:rPr>
    </w:lvl>
    <w:lvl w:ilvl="1">
      <w:start w:val="1"/>
      <w:numFmt w:val="decimal"/>
      <w:lvlText w:val="%2)"/>
      <w:lvlJc w:val="left"/>
      <w:pPr>
        <w:tabs>
          <w:tab w:val="num" w:pos="0"/>
        </w:tabs>
        <w:ind w:left="1146" w:hanging="360"/>
      </w:pPr>
    </w:lvl>
    <w:lvl w:ilvl="2">
      <w:start w:val="1"/>
      <w:numFmt w:val="decimal"/>
      <w:lvlText w:val="%3."/>
      <w:lvlJc w:val="left"/>
      <w:pPr>
        <w:tabs>
          <w:tab w:val="num" w:pos="0"/>
        </w:tabs>
        <w:ind w:left="2340" w:hanging="360"/>
      </w:pPr>
      <w:rPr>
        <w:rFonts w:ascii="Cambria" w:hAnsi="Cambria" w:cs="Cambria" w:hint="default"/>
        <w:b/>
        <w:color w:val="000000"/>
        <w:sz w:val="24"/>
        <w:szCs w:val="24"/>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19"/>
    <w:multiLevelType w:val="multilevel"/>
    <w:tmpl w:val="00000019"/>
    <w:name w:val="WW8Num38"/>
    <w:lvl w:ilvl="0">
      <w:start w:val="1"/>
      <w:numFmt w:val="decimal"/>
      <w:lvlText w:val="%1)"/>
      <w:lvlJc w:val="left"/>
      <w:pPr>
        <w:tabs>
          <w:tab w:val="num" w:pos="0"/>
        </w:tabs>
        <w:ind w:left="1287" w:hanging="360"/>
      </w:pPr>
    </w:lvl>
    <w:lvl w:ilvl="1">
      <w:start w:val="1"/>
      <w:numFmt w:val="decimal"/>
      <w:lvlText w:val="%2)"/>
      <w:lvlJc w:val="left"/>
      <w:pPr>
        <w:tabs>
          <w:tab w:val="num" w:pos="0"/>
        </w:tabs>
        <w:ind w:left="1429" w:hanging="360"/>
      </w:pPr>
      <w:rPr>
        <w:rFonts w:ascii="Cambria" w:hAnsi="Cambria" w:cs="Cambria"/>
        <w:i/>
        <w:sz w:val="24"/>
        <w:szCs w:val="24"/>
      </w:r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1" w15:restartNumberingAfterBreak="0">
    <w:nsid w:val="0000001F"/>
    <w:multiLevelType w:val="multilevel"/>
    <w:tmpl w:val="0000001F"/>
    <w:name w:val="WW8Num31"/>
    <w:lvl w:ilvl="0">
      <w:start w:val="5"/>
      <w:numFmt w:val="decimal"/>
      <w:lvlText w:val="%1."/>
      <w:lvlJc w:val="left"/>
      <w:pPr>
        <w:tabs>
          <w:tab w:val="num" w:pos="0"/>
        </w:tabs>
        <w:ind w:left="360" w:hanging="360"/>
      </w:pPr>
      <w:rPr>
        <w:rFonts w:cs="Arial"/>
        <w:b w:val="0"/>
        <w:color w:val="000000"/>
      </w:rPr>
    </w:lvl>
    <w:lvl w:ilvl="1">
      <w:start w:val="1"/>
      <w:numFmt w:val="decimal"/>
      <w:lvlText w:val="%2."/>
      <w:lvlJc w:val="left"/>
      <w:pPr>
        <w:tabs>
          <w:tab w:val="num" w:pos="0"/>
        </w:tabs>
        <w:ind w:left="720" w:hanging="720"/>
      </w:pPr>
      <w:rPr>
        <w:rFonts w:ascii="Cambria" w:eastAsia="Calibri" w:hAnsi="Cambria" w:cs="Helvetica"/>
        <w:b/>
        <w:color w:val="000000"/>
      </w:rPr>
    </w:lvl>
    <w:lvl w:ilvl="2">
      <w:start w:val="1"/>
      <w:numFmt w:val="decimal"/>
      <w:lvlText w:val="%1.%2.%3."/>
      <w:lvlJc w:val="left"/>
      <w:pPr>
        <w:tabs>
          <w:tab w:val="num" w:pos="0"/>
        </w:tabs>
        <w:ind w:left="720" w:hanging="720"/>
      </w:pPr>
      <w:rPr>
        <w:rFonts w:cs="Arial"/>
        <w:b w:val="0"/>
        <w:color w:val="000000"/>
      </w:rPr>
    </w:lvl>
    <w:lvl w:ilvl="3">
      <w:start w:val="1"/>
      <w:numFmt w:val="decimal"/>
      <w:lvlText w:val="%1.%2.%3.%4."/>
      <w:lvlJc w:val="left"/>
      <w:pPr>
        <w:tabs>
          <w:tab w:val="num" w:pos="0"/>
        </w:tabs>
        <w:ind w:left="1080" w:hanging="1080"/>
      </w:pPr>
      <w:rPr>
        <w:rFonts w:cs="Arial"/>
        <w:b w:val="0"/>
        <w:color w:val="000000"/>
      </w:rPr>
    </w:lvl>
    <w:lvl w:ilvl="4">
      <w:start w:val="1"/>
      <w:numFmt w:val="decimal"/>
      <w:lvlText w:val="%1.%2.%3.%4.%5."/>
      <w:lvlJc w:val="left"/>
      <w:pPr>
        <w:tabs>
          <w:tab w:val="num" w:pos="0"/>
        </w:tabs>
        <w:ind w:left="1080" w:hanging="1080"/>
      </w:pPr>
      <w:rPr>
        <w:rFonts w:cs="Arial"/>
        <w:b w:val="0"/>
        <w:color w:val="000000"/>
      </w:rPr>
    </w:lvl>
    <w:lvl w:ilvl="5">
      <w:start w:val="1"/>
      <w:numFmt w:val="decimal"/>
      <w:lvlText w:val="%1.%2.%3.%4.%5.%6."/>
      <w:lvlJc w:val="left"/>
      <w:pPr>
        <w:tabs>
          <w:tab w:val="num" w:pos="0"/>
        </w:tabs>
        <w:ind w:left="1440" w:hanging="1440"/>
      </w:pPr>
      <w:rPr>
        <w:rFonts w:cs="Arial"/>
        <w:b w:val="0"/>
        <w:color w:val="000000"/>
      </w:rPr>
    </w:lvl>
    <w:lvl w:ilvl="6">
      <w:start w:val="1"/>
      <w:numFmt w:val="decimal"/>
      <w:lvlText w:val="%1.%2.%3.%4.%5.%6.%7."/>
      <w:lvlJc w:val="left"/>
      <w:pPr>
        <w:tabs>
          <w:tab w:val="num" w:pos="0"/>
        </w:tabs>
        <w:ind w:left="1440" w:hanging="1440"/>
      </w:pPr>
      <w:rPr>
        <w:rFonts w:cs="Arial"/>
        <w:b w:val="0"/>
        <w:color w:val="000000"/>
      </w:rPr>
    </w:lvl>
    <w:lvl w:ilvl="7">
      <w:start w:val="1"/>
      <w:numFmt w:val="decimal"/>
      <w:lvlText w:val="%1.%2.%3.%4.%5.%6.%7.%8."/>
      <w:lvlJc w:val="left"/>
      <w:pPr>
        <w:tabs>
          <w:tab w:val="num" w:pos="0"/>
        </w:tabs>
        <w:ind w:left="1800" w:hanging="1800"/>
      </w:pPr>
      <w:rPr>
        <w:rFonts w:cs="Arial"/>
        <w:b w:val="0"/>
        <w:color w:val="000000"/>
      </w:rPr>
    </w:lvl>
    <w:lvl w:ilvl="8">
      <w:start w:val="1"/>
      <w:numFmt w:val="decimal"/>
      <w:lvlText w:val="%1.%2.%3.%4.%5.%6.%7.%8.%9."/>
      <w:lvlJc w:val="left"/>
      <w:pPr>
        <w:tabs>
          <w:tab w:val="num" w:pos="0"/>
        </w:tabs>
        <w:ind w:left="2160" w:hanging="2160"/>
      </w:pPr>
      <w:rPr>
        <w:rFonts w:cs="Arial"/>
        <w:b w:val="0"/>
        <w:color w:val="000000"/>
      </w:rPr>
    </w:lvl>
  </w:abstractNum>
  <w:abstractNum w:abstractNumId="12" w15:restartNumberingAfterBreak="0">
    <w:nsid w:val="00000026"/>
    <w:multiLevelType w:val="singleLevel"/>
    <w:tmpl w:val="B6B25100"/>
    <w:name w:val="WW8Num39"/>
    <w:lvl w:ilvl="0">
      <w:start w:val="1"/>
      <w:numFmt w:val="decimal"/>
      <w:lvlText w:val="%1."/>
      <w:lvlJc w:val="left"/>
      <w:pPr>
        <w:tabs>
          <w:tab w:val="num" w:pos="0"/>
        </w:tabs>
        <w:ind w:left="720" w:hanging="360"/>
      </w:pPr>
      <w:rPr>
        <w:rFonts w:ascii="Cambria" w:hAnsi="Cambria" w:cs="Arial" w:hint="default"/>
        <w:b/>
        <w:bCs/>
        <w:sz w:val="24"/>
        <w:szCs w:val="24"/>
      </w:rPr>
    </w:lvl>
  </w:abstractNum>
  <w:abstractNum w:abstractNumId="13" w15:restartNumberingAfterBreak="0">
    <w:nsid w:val="00000028"/>
    <w:multiLevelType w:val="singleLevel"/>
    <w:tmpl w:val="00000028"/>
    <w:name w:val="WW8Num40"/>
    <w:lvl w:ilvl="0">
      <w:start w:val="1"/>
      <w:numFmt w:val="decimal"/>
      <w:lvlText w:val="%1)"/>
      <w:lvlJc w:val="left"/>
      <w:pPr>
        <w:tabs>
          <w:tab w:val="num" w:pos="0"/>
        </w:tabs>
        <w:ind w:left="720" w:hanging="360"/>
      </w:pPr>
      <w:rPr>
        <w:rFonts w:ascii="Cambria" w:eastAsia="Cambria" w:hAnsi="Cambria" w:cs="Cambria"/>
        <w:b/>
        <w:strike w:val="0"/>
        <w:dstrike w:val="0"/>
        <w:color w:val="auto"/>
        <w:sz w:val="24"/>
        <w:szCs w:val="24"/>
      </w:rPr>
    </w:lvl>
  </w:abstractNum>
  <w:abstractNum w:abstractNumId="14" w15:restartNumberingAfterBreak="0">
    <w:nsid w:val="006B33CA"/>
    <w:multiLevelType w:val="hybridMultilevel"/>
    <w:tmpl w:val="FCD4E402"/>
    <w:lvl w:ilvl="0" w:tplc="D944B23E">
      <w:start w:val="1"/>
      <w:numFmt w:val="bullet"/>
      <w:lvlText w:val="−"/>
      <w:lvlJc w:val="left"/>
      <w:pPr>
        <w:ind w:left="1440" w:hanging="360"/>
      </w:pPr>
      <w:rPr>
        <w:rFonts w:ascii="Times New Roman" w:hAnsi="Times New Roman" w:cs="Times New Roman"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027C0E37"/>
    <w:multiLevelType w:val="hybridMultilevel"/>
    <w:tmpl w:val="A328B278"/>
    <w:lvl w:ilvl="0" w:tplc="04150011">
      <w:start w:val="1"/>
      <w:numFmt w:val="decimal"/>
      <w:lvlText w:val="%1)"/>
      <w:lvlJc w:val="left"/>
      <w:pPr>
        <w:ind w:left="720" w:hanging="360"/>
      </w:pPr>
    </w:lvl>
    <w:lvl w:ilvl="1" w:tplc="323E0606">
      <w:start w:val="1"/>
      <w:numFmt w:val="decimal"/>
      <w:lvlText w:val="%2)"/>
      <w:lvlJc w:val="left"/>
      <w:pPr>
        <w:ind w:left="720" w:hanging="360"/>
      </w:pPr>
      <w:rPr>
        <w:rFonts w:ascii="Cambria" w:hAnsi="Cambria" w:hint="default"/>
        <w:sz w:val="24"/>
        <w:szCs w:val="24"/>
      </w:rPr>
    </w:lvl>
    <w:lvl w:ilvl="2" w:tplc="93AA7904">
      <w:start w:val="1"/>
      <w:numFmt w:val="decimal"/>
      <w:lvlText w:val="%3."/>
      <w:lvlJc w:val="left"/>
      <w:pPr>
        <w:ind w:left="2340" w:hanging="360"/>
      </w:pPr>
      <w:rPr>
        <w:rFonts w:hint="default"/>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27E56D6"/>
    <w:multiLevelType w:val="hybridMultilevel"/>
    <w:tmpl w:val="EFB21602"/>
    <w:lvl w:ilvl="0" w:tplc="88D02B3C">
      <w:start w:val="1"/>
      <w:numFmt w:val="decimal"/>
      <w:lvlText w:val="%1."/>
      <w:lvlJc w:val="left"/>
      <w:pPr>
        <w:ind w:left="720" w:hanging="360"/>
      </w:pPr>
      <w:rPr>
        <w:rFonts w:hint="default"/>
        <w:b w:val="0"/>
        <w:bCs/>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2954410"/>
    <w:multiLevelType w:val="multilevel"/>
    <w:tmpl w:val="0BA4E626"/>
    <w:lvl w:ilvl="0">
      <w:start w:val="1"/>
      <w:numFmt w:val="decimal"/>
      <w:lvlText w:val="%1."/>
      <w:lvlJc w:val="left"/>
      <w:pPr>
        <w:ind w:left="720" w:hanging="360"/>
      </w:pPr>
      <w:rPr>
        <w:rFonts w:hint="default"/>
        <w:b/>
      </w:rPr>
    </w:lvl>
    <w:lvl w:ilvl="1">
      <w:start w:val="1"/>
      <w:numFmt w:val="decimal"/>
      <w:isLgl/>
      <w:lvlText w:val="%1.%2."/>
      <w:lvlJc w:val="left"/>
      <w:pPr>
        <w:ind w:left="861" w:hanging="435"/>
      </w:pPr>
      <w:rPr>
        <w:rFonts w:ascii="Cambria" w:hAnsi="Cambria" w:cs="Cambria" w:hint="default"/>
      </w:rPr>
    </w:lvl>
    <w:lvl w:ilvl="2">
      <w:start w:val="1"/>
      <w:numFmt w:val="decimal"/>
      <w:isLgl/>
      <w:lvlText w:val="%1.%2.%3."/>
      <w:lvlJc w:val="left"/>
      <w:pPr>
        <w:ind w:left="1212" w:hanging="720"/>
      </w:pPr>
      <w:rPr>
        <w:rFonts w:ascii="Cambria" w:hAnsi="Cambria" w:cs="Cambria" w:hint="default"/>
      </w:rPr>
    </w:lvl>
    <w:lvl w:ilvl="3">
      <w:start w:val="1"/>
      <w:numFmt w:val="decimal"/>
      <w:isLgl/>
      <w:lvlText w:val="%1.%2.%3.%4."/>
      <w:lvlJc w:val="left"/>
      <w:pPr>
        <w:ind w:left="1278" w:hanging="720"/>
      </w:pPr>
      <w:rPr>
        <w:rFonts w:ascii="Cambria" w:hAnsi="Cambria" w:cs="Cambria" w:hint="default"/>
      </w:rPr>
    </w:lvl>
    <w:lvl w:ilvl="4">
      <w:start w:val="1"/>
      <w:numFmt w:val="decimal"/>
      <w:isLgl/>
      <w:lvlText w:val="%1.%2.%3.%4.%5."/>
      <w:lvlJc w:val="left"/>
      <w:pPr>
        <w:ind w:left="1704" w:hanging="1080"/>
      </w:pPr>
      <w:rPr>
        <w:rFonts w:ascii="Cambria" w:hAnsi="Cambria" w:cs="Cambria" w:hint="default"/>
      </w:rPr>
    </w:lvl>
    <w:lvl w:ilvl="5">
      <w:start w:val="1"/>
      <w:numFmt w:val="decimal"/>
      <w:isLgl/>
      <w:lvlText w:val="%1.%2.%3.%4.%5.%6."/>
      <w:lvlJc w:val="left"/>
      <w:pPr>
        <w:ind w:left="1770" w:hanging="1080"/>
      </w:pPr>
      <w:rPr>
        <w:rFonts w:ascii="Cambria" w:hAnsi="Cambria" w:cs="Cambria" w:hint="default"/>
      </w:rPr>
    </w:lvl>
    <w:lvl w:ilvl="6">
      <w:start w:val="1"/>
      <w:numFmt w:val="decimal"/>
      <w:isLgl/>
      <w:lvlText w:val="%1.%2.%3.%4.%5.%6.%7."/>
      <w:lvlJc w:val="left"/>
      <w:pPr>
        <w:ind w:left="2196" w:hanging="1440"/>
      </w:pPr>
      <w:rPr>
        <w:rFonts w:ascii="Cambria" w:hAnsi="Cambria" w:cs="Cambria" w:hint="default"/>
      </w:rPr>
    </w:lvl>
    <w:lvl w:ilvl="7">
      <w:start w:val="1"/>
      <w:numFmt w:val="decimal"/>
      <w:isLgl/>
      <w:lvlText w:val="%1.%2.%3.%4.%5.%6.%7.%8."/>
      <w:lvlJc w:val="left"/>
      <w:pPr>
        <w:ind w:left="2262" w:hanging="1440"/>
      </w:pPr>
      <w:rPr>
        <w:rFonts w:ascii="Cambria" w:hAnsi="Cambria" w:cs="Cambria" w:hint="default"/>
      </w:rPr>
    </w:lvl>
    <w:lvl w:ilvl="8">
      <w:start w:val="1"/>
      <w:numFmt w:val="decimal"/>
      <w:isLgl/>
      <w:lvlText w:val="%1.%2.%3.%4.%5.%6.%7.%8.%9."/>
      <w:lvlJc w:val="left"/>
      <w:pPr>
        <w:ind w:left="2688" w:hanging="1800"/>
      </w:pPr>
      <w:rPr>
        <w:rFonts w:ascii="Cambria" w:hAnsi="Cambria" w:cs="Cambria" w:hint="default"/>
      </w:rPr>
    </w:lvl>
  </w:abstractNum>
  <w:abstractNum w:abstractNumId="18" w15:restartNumberingAfterBreak="0">
    <w:nsid w:val="07E6291D"/>
    <w:multiLevelType w:val="hybridMultilevel"/>
    <w:tmpl w:val="40044878"/>
    <w:lvl w:ilvl="0" w:tplc="7390CD40">
      <w:start w:val="1"/>
      <w:numFmt w:val="decimal"/>
      <w:lvlText w:val="%1)"/>
      <w:lvlJc w:val="left"/>
      <w:pPr>
        <w:ind w:left="786" w:hanging="360"/>
      </w:pPr>
      <w:rPr>
        <w:rFonts w:ascii="Cambria" w:hAnsi="Cambria" w:hint="default"/>
        <w:b w:val="0"/>
        <w:sz w:val="24"/>
        <w:szCs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0835094A"/>
    <w:multiLevelType w:val="hybridMultilevel"/>
    <w:tmpl w:val="CDBAE988"/>
    <w:lvl w:ilvl="0" w:tplc="8D78D190">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91A6A9A"/>
    <w:multiLevelType w:val="hybridMultilevel"/>
    <w:tmpl w:val="C08C5AE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098141FE"/>
    <w:multiLevelType w:val="hybridMultilevel"/>
    <w:tmpl w:val="5776C3F4"/>
    <w:lvl w:ilvl="0" w:tplc="FCDE8262">
      <w:start w:val="1"/>
      <w:numFmt w:val="decimal"/>
      <w:lvlText w:val="%1."/>
      <w:lvlJc w:val="left"/>
      <w:pPr>
        <w:ind w:left="720" w:hanging="360"/>
      </w:pPr>
      <w:rPr>
        <w:rFonts w:hint="default"/>
        <w:b/>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9BE7801"/>
    <w:multiLevelType w:val="hybridMultilevel"/>
    <w:tmpl w:val="86C48C6A"/>
    <w:lvl w:ilvl="0" w:tplc="D80608B6">
      <w:start w:val="1"/>
      <w:numFmt w:val="decimal"/>
      <w:lvlText w:val="%1."/>
      <w:lvlJc w:val="left"/>
      <w:pPr>
        <w:ind w:left="720" w:hanging="360"/>
      </w:pPr>
      <w:rPr>
        <w:b/>
      </w:rPr>
    </w:lvl>
    <w:lvl w:ilvl="1" w:tplc="4A4A7792">
      <w:start w:val="1"/>
      <w:numFmt w:val="lowerLetter"/>
      <w:lvlText w:val="%2."/>
      <w:lvlJc w:val="left"/>
      <w:pPr>
        <w:ind w:left="1440" w:hanging="360"/>
      </w:pPr>
      <w:rPr>
        <w:b/>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0F4A2A5D"/>
    <w:multiLevelType w:val="multilevel"/>
    <w:tmpl w:val="D0D879F8"/>
    <w:styleLink w:val="WWNum14"/>
    <w:lvl w:ilvl="0">
      <w:start w:val="1"/>
      <w:numFmt w:val="decimal"/>
      <w:lvlText w:val="%1)"/>
      <w:lvlJc w:val="left"/>
      <w:pPr>
        <w:ind w:left="720" w:hanging="360"/>
      </w:pPr>
      <w:rPr>
        <w:sz w:val="24"/>
        <w:szCs w:val="24"/>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4" w15:restartNumberingAfterBreak="0">
    <w:nsid w:val="0FF431A3"/>
    <w:multiLevelType w:val="hybridMultilevel"/>
    <w:tmpl w:val="E34464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21614D5"/>
    <w:multiLevelType w:val="hybridMultilevel"/>
    <w:tmpl w:val="9EAA848C"/>
    <w:lvl w:ilvl="0" w:tplc="6FA0AC00">
      <w:start w:val="1"/>
      <w:numFmt w:val="decimal"/>
      <w:lvlText w:val="%1."/>
      <w:lvlJc w:val="left"/>
      <w:pPr>
        <w:ind w:left="720" w:hanging="360"/>
      </w:pPr>
      <w:rPr>
        <w:rFonts w:ascii="Cambria" w:hAnsi="Cambria" w:hint="default"/>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2BC62BA"/>
    <w:multiLevelType w:val="hybridMultilevel"/>
    <w:tmpl w:val="B8CE4B92"/>
    <w:lvl w:ilvl="0" w:tplc="7ABAD5A4">
      <w:start w:val="1"/>
      <w:numFmt w:val="decimal"/>
      <w:lvlText w:val="%1."/>
      <w:lvlJc w:val="left"/>
      <w:pPr>
        <w:ind w:left="720" w:hanging="360"/>
      </w:pPr>
      <w:rPr>
        <w:rFonts w:ascii="Cambria" w:hAnsi="Cambria" w:hint="default"/>
        <w:b/>
        <w:i w:val="0"/>
        <w:sz w:val="24"/>
        <w:szCs w:val="24"/>
      </w:rPr>
    </w:lvl>
    <w:lvl w:ilvl="1" w:tplc="616616F0">
      <w:start w:val="1"/>
      <w:numFmt w:val="decimal"/>
      <w:lvlText w:val="%2)"/>
      <w:lvlJc w:val="left"/>
      <w:pPr>
        <w:ind w:left="786"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6B72E32"/>
    <w:multiLevelType w:val="hybridMultilevel"/>
    <w:tmpl w:val="C346E47E"/>
    <w:lvl w:ilvl="0" w:tplc="A4E45DEC">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Letter"/>
      <w:lvlText w:val="%3)"/>
      <w:lvlJc w:val="lef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16E15844"/>
    <w:multiLevelType w:val="multilevel"/>
    <w:tmpl w:val="E17A8124"/>
    <w:styleLink w:val="WWNum16"/>
    <w:lvl w:ilvl="0">
      <w:start w:val="4"/>
      <w:numFmt w:val="decimal"/>
      <w:lvlText w:val="%1."/>
      <w:lvlJc w:val="left"/>
      <w:pPr>
        <w:ind w:left="283" w:hanging="283"/>
      </w:pPr>
      <w:rPr>
        <w:rFonts w:eastAsia="Lucida Sans Unicode" w:cs="Times New Roman"/>
        <w:b/>
        <w:bCs w:val="0"/>
        <w:strike w:val="0"/>
        <w:dstrike w:val="0"/>
        <w:color w:val="000000"/>
        <w:sz w:val="24"/>
        <w:szCs w:val="24"/>
        <w:u w:val="none"/>
        <w:effect w:val="none"/>
      </w:rPr>
    </w:lvl>
    <w:lvl w:ilvl="1">
      <w:start w:val="1"/>
      <w:numFmt w:val="decimal"/>
      <w:lvlText w:val="%2."/>
      <w:lvlJc w:val="left"/>
      <w:pPr>
        <w:ind w:left="1080" w:hanging="360"/>
      </w:pPr>
      <w:rPr>
        <w:b/>
        <w:bCs/>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9" w15:restartNumberingAfterBreak="0">
    <w:nsid w:val="173D3B82"/>
    <w:multiLevelType w:val="multilevel"/>
    <w:tmpl w:val="418E4064"/>
    <w:styleLink w:val="WWNum31"/>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185A6F4D"/>
    <w:multiLevelType w:val="hybridMultilevel"/>
    <w:tmpl w:val="721C3002"/>
    <w:lvl w:ilvl="0" w:tplc="568E1042">
      <w:start w:val="3"/>
      <w:numFmt w:val="decimal"/>
      <w:lvlText w:val="%1."/>
      <w:lvlJc w:val="left"/>
      <w:pPr>
        <w:ind w:left="144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AC536EE"/>
    <w:multiLevelType w:val="hybridMultilevel"/>
    <w:tmpl w:val="5E3A4A2C"/>
    <w:lvl w:ilvl="0" w:tplc="AB5A421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15:restartNumberingAfterBreak="0">
    <w:nsid w:val="1ADA4BF5"/>
    <w:multiLevelType w:val="hybridMultilevel"/>
    <w:tmpl w:val="5EFE9C00"/>
    <w:lvl w:ilvl="0" w:tplc="04150017">
      <w:start w:val="1"/>
      <w:numFmt w:val="lowerLetter"/>
      <w:lvlText w:val="%1)"/>
      <w:lvlJc w:val="left"/>
      <w:pPr>
        <w:ind w:left="1571" w:hanging="360"/>
      </w:pPr>
    </w:lvl>
    <w:lvl w:ilvl="1" w:tplc="04150019">
      <w:start w:val="1"/>
      <w:numFmt w:val="lowerLetter"/>
      <w:lvlText w:val="%2."/>
      <w:lvlJc w:val="left"/>
      <w:pPr>
        <w:ind w:left="2291" w:hanging="360"/>
      </w:pPr>
    </w:lvl>
    <w:lvl w:ilvl="2" w:tplc="0415001B">
      <w:start w:val="1"/>
      <w:numFmt w:val="lowerRoman"/>
      <w:lvlText w:val="%3."/>
      <w:lvlJc w:val="right"/>
      <w:pPr>
        <w:ind w:left="3011" w:hanging="180"/>
      </w:pPr>
    </w:lvl>
    <w:lvl w:ilvl="3" w:tplc="0415000F">
      <w:start w:val="1"/>
      <w:numFmt w:val="decimal"/>
      <w:lvlText w:val="%4."/>
      <w:lvlJc w:val="left"/>
      <w:pPr>
        <w:ind w:left="3731" w:hanging="360"/>
      </w:pPr>
    </w:lvl>
    <w:lvl w:ilvl="4" w:tplc="04150019">
      <w:start w:val="1"/>
      <w:numFmt w:val="lowerLetter"/>
      <w:lvlText w:val="%5."/>
      <w:lvlJc w:val="left"/>
      <w:pPr>
        <w:ind w:left="4451" w:hanging="360"/>
      </w:pPr>
    </w:lvl>
    <w:lvl w:ilvl="5" w:tplc="0415001B">
      <w:start w:val="1"/>
      <w:numFmt w:val="lowerRoman"/>
      <w:lvlText w:val="%6."/>
      <w:lvlJc w:val="right"/>
      <w:pPr>
        <w:ind w:left="5171" w:hanging="180"/>
      </w:pPr>
    </w:lvl>
    <w:lvl w:ilvl="6" w:tplc="0415000F">
      <w:start w:val="1"/>
      <w:numFmt w:val="decimal"/>
      <w:lvlText w:val="%7."/>
      <w:lvlJc w:val="left"/>
      <w:pPr>
        <w:ind w:left="5891" w:hanging="360"/>
      </w:pPr>
    </w:lvl>
    <w:lvl w:ilvl="7" w:tplc="04150019">
      <w:start w:val="1"/>
      <w:numFmt w:val="lowerLetter"/>
      <w:lvlText w:val="%8."/>
      <w:lvlJc w:val="left"/>
      <w:pPr>
        <w:ind w:left="6611" w:hanging="360"/>
      </w:pPr>
    </w:lvl>
    <w:lvl w:ilvl="8" w:tplc="0415001B">
      <w:start w:val="1"/>
      <w:numFmt w:val="lowerRoman"/>
      <w:lvlText w:val="%9."/>
      <w:lvlJc w:val="right"/>
      <w:pPr>
        <w:ind w:left="7331" w:hanging="180"/>
      </w:pPr>
    </w:lvl>
  </w:abstractNum>
  <w:abstractNum w:abstractNumId="33" w15:restartNumberingAfterBreak="0">
    <w:nsid w:val="2D583ED0"/>
    <w:multiLevelType w:val="hybridMultilevel"/>
    <w:tmpl w:val="C9685854"/>
    <w:lvl w:ilvl="0" w:tplc="F028F88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28317B5"/>
    <w:multiLevelType w:val="multilevel"/>
    <w:tmpl w:val="6AB4D542"/>
    <w:styleLink w:val="WWNum50"/>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6E6581F"/>
    <w:multiLevelType w:val="hybridMultilevel"/>
    <w:tmpl w:val="E3C4610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3A010222"/>
    <w:multiLevelType w:val="hybridMultilevel"/>
    <w:tmpl w:val="B8B8FA4E"/>
    <w:lvl w:ilvl="0" w:tplc="04150011">
      <w:start w:val="1"/>
      <w:numFmt w:val="decimal"/>
      <w:lvlText w:val="%1)"/>
      <w:lvlJc w:val="left"/>
      <w:pPr>
        <w:ind w:left="720" w:hanging="360"/>
      </w:p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C055C9E"/>
    <w:multiLevelType w:val="multilevel"/>
    <w:tmpl w:val="BE1CD7C8"/>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4)"/>
      <w:lvlJc w:val="left"/>
      <w:pPr>
        <w:ind w:left="720" w:hanging="360"/>
      </w:pPr>
      <w:rPr>
        <w:rFonts w:ascii="Cambria" w:eastAsia="SimSun" w:hAnsi="Cambria" w:cs="Arial"/>
      </w:r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116045"/>
    <w:multiLevelType w:val="hybridMultilevel"/>
    <w:tmpl w:val="174070D2"/>
    <w:lvl w:ilvl="0" w:tplc="A71C84AE">
      <w:start w:val="1"/>
      <w:numFmt w:val="decimal"/>
      <w:lvlText w:val="%1."/>
      <w:lvlJc w:val="left"/>
      <w:pPr>
        <w:ind w:left="740" w:hanging="38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FED1F1A"/>
    <w:multiLevelType w:val="multilevel"/>
    <w:tmpl w:val="DBBC3834"/>
    <w:styleLink w:val="WWNum3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43E615B9"/>
    <w:multiLevelType w:val="hybridMultilevel"/>
    <w:tmpl w:val="05E8D1D8"/>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41" w15:restartNumberingAfterBreak="0">
    <w:nsid w:val="445F3DDB"/>
    <w:multiLevelType w:val="hybridMultilevel"/>
    <w:tmpl w:val="835CE5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6F02665"/>
    <w:multiLevelType w:val="multilevel"/>
    <w:tmpl w:val="0BA4E626"/>
    <w:lvl w:ilvl="0">
      <w:start w:val="1"/>
      <w:numFmt w:val="decimal"/>
      <w:lvlText w:val="%1."/>
      <w:lvlJc w:val="left"/>
      <w:pPr>
        <w:ind w:left="720" w:hanging="360"/>
      </w:pPr>
      <w:rPr>
        <w:rFonts w:hint="default"/>
        <w:b/>
      </w:rPr>
    </w:lvl>
    <w:lvl w:ilvl="1">
      <w:start w:val="1"/>
      <w:numFmt w:val="decimal"/>
      <w:isLgl/>
      <w:lvlText w:val="%1.%2."/>
      <w:lvlJc w:val="left"/>
      <w:pPr>
        <w:ind w:left="861" w:hanging="435"/>
      </w:pPr>
      <w:rPr>
        <w:rFonts w:ascii="Cambria" w:hAnsi="Cambria" w:cs="Cambria" w:hint="default"/>
      </w:rPr>
    </w:lvl>
    <w:lvl w:ilvl="2">
      <w:start w:val="1"/>
      <w:numFmt w:val="decimal"/>
      <w:isLgl/>
      <w:lvlText w:val="%1.%2.%3."/>
      <w:lvlJc w:val="left"/>
      <w:pPr>
        <w:ind w:left="1212" w:hanging="720"/>
      </w:pPr>
      <w:rPr>
        <w:rFonts w:ascii="Cambria" w:hAnsi="Cambria" w:cs="Cambria" w:hint="default"/>
      </w:rPr>
    </w:lvl>
    <w:lvl w:ilvl="3">
      <w:start w:val="1"/>
      <w:numFmt w:val="decimal"/>
      <w:isLgl/>
      <w:lvlText w:val="%1.%2.%3.%4."/>
      <w:lvlJc w:val="left"/>
      <w:pPr>
        <w:ind w:left="1278" w:hanging="720"/>
      </w:pPr>
      <w:rPr>
        <w:rFonts w:ascii="Cambria" w:hAnsi="Cambria" w:cs="Cambria" w:hint="default"/>
      </w:rPr>
    </w:lvl>
    <w:lvl w:ilvl="4">
      <w:start w:val="1"/>
      <w:numFmt w:val="decimal"/>
      <w:isLgl/>
      <w:lvlText w:val="%1.%2.%3.%4.%5."/>
      <w:lvlJc w:val="left"/>
      <w:pPr>
        <w:ind w:left="1704" w:hanging="1080"/>
      </w:pPr>
      <w:rPr>
        <w:rFonts w:ascii="Cambria" w:hAnsi="Cambria" w:cs="Cambria" w:hint="default"/>
      </w:rPr>
    </w:lvl>
    <w:lvl w:ilvl="5">
      <w:start w:val="1"/>
      <w:numFmt w:val="decimal"/>
      <w:isLgl/>
      <w:lvlText w:val="%1.%2.%3.%4.%5.%6."/>
      <w:lvlJc w:val="left"/>
      <w:pPr>
        <w:ind w:left="1770" w:hanging="1080"/>
      </w:pPr>
      <w:rPr>
        <w:rFonts w:ascii="Cambria" w:hAnsi="Cambria" w:cs="Cambria" w:hint="default"/>
      </w:rPr>
    </w:lvl>
    <w:lvl w:ilvl="6">
      <w:start w:val="1"/>
      <w:numFmt w:val="decimal"/>
      <w:isLgl/>
      <w:lvlText w:val="%1.%2.%3.%4.%5.%6.%7."/>
      <w:lvlJc w:val="left"/>
      <w:pPr>
        <w:ind w:left="2196" w:hanging="1440"/>
      </w:pPr>
      <w:rPr>
        <w:rFonts w:ascii="Cambria" w:hAnsi="Cambria" w:cs="Cambria" w:hint="default"/>
      </w:rPr>
    </w:lvl>
    <w:lvl w:ilvl="7">
      <w:start w:val="1"/>
      <w:numFmt w:val="decimal"/>
      <w:isLgl/>
      <w:lvlText w:val="%1.%2.%3.%4.%5.%6.%7.%8."/>
      <w:lvlJc w:val="left"/>
      <w:pPr>
        <w:ind w:left="2262" w:hanging="1440"/>
      </w:pPr>
      <w:rPr>
        <w:rFonts w:ascii="Cambria" w:hAnsi="Cambria" w:cs="Cambria" w:hint="default"/>
      </w:rPr>
    </w:lvl>
    <w:lvl w:ilvl="8">
      <w:start w:val="1"/>
      <w:numFmt w:val="decimal"/>
      <w:isLgl/>
      <w:lvlText w:val="%1.%2.%3.%4.%5.%6.%7.%8.%9."/>
      <w:lvlJc w:val="left"/>
      <w:pPr>
        <w:ind w:left="2688" w:hanging="1800"/>
      </w:pPr>
      <w:rPr>
        <w:rFonts w:ascii="Cambria" w:hAnsi="Cambria" w:cs="Cambria" w:hint="default"/>
      </w:rPr>
    </w:lvl>
  </w:abstractNum>
  <w:abstractNum w:abstractNumId="43" w15:restartNumberingAfterBreak="0">
    <w:nsid w:val="48AB158C"/>
    <w:multiLevelType w:val="multilevel"/>
    <w:tmpl w:val="989AFC00"/>
    <w:styleLink w:val="WWNum3"/>
    <w:lvl w:ilvl="0">
      <w:start w:val="1"/>
      <w:numFmt w:val="decimal"/>
      <w:lvlText w:val="%1."/>
      <w:lvlJc w:val="left"/>
      <w:pPr>
        <w:ind w:left="720" w:hanging="360"/>
      </w:pPr>
      <w:rPr>
        <w:rFonts w:cs="Times New Roman"/>
        <w:color w:val="FF000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4" w15:restartNumberingAfterBreak="0">
    <w:nsid w:val="4B5A6E94"/>
    <w:multiLevelType w:val="hybridMultilevel"/>
    <w:tmpl w:val="A4561BE8"/>
    <w:lvl w:ilvl="0" w:tplc="D4185616">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4D9C246E"/>
    <w:multiLevelType w:val="multilevel"/>
    <w:tmpl w:val="4D9C246E"/>
    <w:lvl w:ilvl="0">
      <w:start w:val="1"/>
      <w:numFmt w:val="decimal"/>
      <w:pStyle w:val="Paragraf"/>
      <w:lvlText w:val="§ %1"/>
      <w:lvlJc w:val="left"/>
      <w:pPr>
        <w:tabs>
          <w:tab w:val="num" w:pos="72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511B2D0A"/>
    <w:multiLevelType w:val="hybridMultilevel"/>
    <w:tmpl w:val="762E52F0"/>
    <w:lvl w:ilvl="0" w:tplc="04150011">
      <w:start w:val="1"/>
      <w:numFmt w:val="decimal"/>
      <w:lvlText w:val="%1)"/>
      <w:lvlJc w:val="left"/>
      <w:pPr>
        <w:ind w:left="720" w:hanging="360"/>
      </w:pPr>
    </w:lvl>
    <w:lvl w:ilvl="1" w:tplc="28FCA152">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40A563A"/>
    <w:multiLevelType w:val="hybridMultilevel"/>
    <w:tmpl w:val="AC1A1730"/>
    <w:lvl w:ilvl="0" w:tplc="772C43B6">
      <w:start w:val="1"/>
      <w:numFmt w:val="decimal"/>
      <w:lvlText w:val="%1)"/>
      <w:lvlJc w:val="left"/>
      <w:pPr>
        <w:ind w:left="720" w:hanging="360"/>
      </w:pPr>
      <w:rPr>
        <w:rFonts w:ascii="Cambria" w:eastAsia="Calibri" w:hAnsi="Cambria" w:hint="default"/>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61D4BF6"/>
    <w:multiLevelType w:val="hybridMultilevel"/>
    <w:tmpl w:val="DCD0BC6E"/>
    <w:lvl w:ilvl="0" w:tplc="3FCC01A4">
      <w:start w:val="1"/>
      <w:numFmt w:val="lowerLetter"/>
      <w:lvlText w:val="%1)"/>
      <w:lvlJc w:val="left"/>
      <w:pPr>
        <w:tabs>
          <w:tab w:val="num" w:pos="1134"/>
        </w:tabs>
        <w:ind w:left="1134" w:hanging="567"/>
      </w:pPr>
    </w:lvl>
    <w:lvl w:ilvl="1" w:tplc="04150011">
      <w:start w:val="1"/>
      <w:numFmt w:val="decimal"/>
      <w:lvlText w:val="%2)"/>
      <w:lvlJc w:val="left"/>
      <w:pPr>
        <w:ind w:left="720" w:hanging="360"/>
      </w:pPr>
    </w:lvl>
    <w:lvl w:ilvl="2" w:tplc="04150005">
      <w:numFmt w:val="bullet"/>
      <w:lvlText w:val="–"/>
      <w:lvlJc w:val="left"/>
      <w:pPr>
        <w:tabs>
          <w:tab w:val="num" w:pos="1963"/>
        </w:tabs>
        <w:ind w:left="1963" w:hanging="360"/>
      </w:pPr>
      <w:rPr>
        <w:rFonts w:ascii="Times New Roman" w:eastAsia="Times New Roman" w:hAnsi="Times New Roman" w:cs="Times New Roman" w:hint="default"/>
      </w:rPr>
    </w:lvl>
    <w:lvl w:ilvl="3" w:tplc="91C48830">
      <w:start w:val="1"/>
      <w:numFmt w:val="decimal"/>
      <w:lvlText w:val="%4)"/>
      <w:lvlJc w:val="left"/>
      <w:pPr>
        <w:ind w:left="2503" w:hanging="360"/>
      </w:pPr>
    </w:lvl>
    <w:lvl w:ilvl="4" w:tplc="04150003">
      <w:start w:val="1"/>
      <w:numFmt w:val="lowerLetter"/>
      <w:lvlText w:val="%5."/>
      <w:lvlJc w:val="left"/>
      <w:pPr>
        <w:tabs>
          <w:tab w:val="num" w:pos="3223"/>
        </w:tabs>
        <w:ind w:left="3223" w:hanging="360"/>
      </w:pPr>
    </w:lvl>
    <w:lvl w:ilvl="5" w:tplc="04150005">
      <w:start w:val="1"/>
      <w:numFmt w:val="lowerRoman"/>
      <w:lvlText w:val="%6."/>
      <w:lvlJc w:val="right"/>
      <w:pPr>
        <w:tabs>
          <w:tab w:val="num" w:pos="3943"/>
        </w:tabs>
        <w:ind w:left="3943" w:hanging="180"/>
      </w:pPr>
    </w:lvl>
    <w:lvl w:ilvl="6" w:tplc="04150001">
      <w:start w:val="1"/>
      <w:numFmt w:val="decimal"/>
      <w:lvlText w:val="%7."/>
      <w:lvlJc w:val="left"/>
      <w:pPr>
        <w:tabs>
          <w:tab w:val="num" w:pos="4663"/>
        </w:tabs>
        <w:ind w:left="4663" w:hanging="360"/>
      </w:pPr>
    </w:lvl>
    <w:lvl w:ilvl="7" w:tplc="04150003">
      <w:start w:val="1"/>
      <w:numFmt w:val="lowerLetter"/>
      <w:lvlText w:val="%8."/>
      <w:lvlJc w:val="left"/>
      <w:pPr>
        <w:tabs>
          <w:tab w:val="num" w:pos="5383"/>
        </w:tabs>
        <w:ind w:left="5383" w:hanging="360"/>
      </w:pPr>
    </w:lvl>
    <w:lvl w:ilvl="8" w:tplc="04150005">
      <w:start w:val="1"/>
      <w:numFmt w:val="lowerRoman"/>
      <w:lvlText w:val="%9."/>
      <w:lvlJc w:val="right"/>
      <w:pPr>
        <w:tabs>
          <w:tab w:val="num" w:pos="6103"/>
        </w:tabs>
        <w:ind w:left="6103" w:hanging="180"/>
      </w:pPr>
    </w:lvl>
  </w:abstractNum>
  <w:abstractNum w:abstractNumId="49" w15:restartNumberingAfterBreak="0">
    <w:nsid w:val="5B1176E9"/>
    <w:multiLevelType w:val="multilevel"/>
    <w:tmpl w:val="1BF29238"/>
    <w:styleLink w:val="WWNum32"/>
    <w:lvl w:ilvl="0">
      <w:start w:val="1"/>
      <w:numFmt w:val="decimal"/>
      <w:lvlText w:val="%1)"/>
      <w:lvlJc w:val="left"/>
      <w:pPr>
        <w:ind w:left="720" w:hanging="360"/>
      </w:p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50" w15:restartNumberingAfterBreak="0">
    <w:nsid w:val="5E3730AB"/>
    <w:multiLevelType w:val="multilevel"/>
    <w:tmpl w:val="00E6E8FE"/>
    <w:lvl w:ilvl="0">
      <w:start w:val="1"/>
      <w:numFmt w:val="decimal"/>
      <w:lvlText w:val="%1."/>
      <w:lvlJc w:val="left"/>
      <w:pPr>
        <w:ind w:left="360" w:hanging="360"/>
      </w:pPr>
      <w:rPr>
        <w:rFonts w:cs="Times New Roman" w:hint="default"/>
        <w:b/>
      </w:rPr>
    </w:lvl>
    <w:lvl w:ilvl="1">
      <w:start w:val="1"/>
      <w:numFmt w:val="decimal"/>
      <w:lvlText w:val="%1.%2."/>
      <w:lvlJc w:val="left"/>
      <w:pPr>
        <w:ind w:left="432" w:hanging="432"/>
      </w:pPr>
      <w:rPr>
        <w:rFonts w:ascii="Cambria" w:hAnsi="Cambria" w:cs="Arial" w:hint="default"/>
        <w:b/>
        <w:i w:val="0"/>
        <w:color w:val="auto"/>
        <w:sz w:val="24"/>
        <w:szCs w:val="24"/>
      </w:rPr>
    </w:lvl>
    <w:lvl w:ilvl="2">
      <w:start w:val="1"/>
      <w:numFmt w:val="decimal"/>
      <w:lvlText w:val="%3)"/>
      <w:lvlJc w:val="left"/>
      <w:pPr>
        <w:ind w:left="2773" w:hanging="504"/>
      </w:pPr>
      <w:rPr>
        <w:rFonts w:ascii="Cambria" w:hAnsi="Cambria" w:cs="Arial" w:hint="default"/>
        <w:b/>
        <w:sz w:val="24"/>
        <w:szCs w:val="24"/>
      </w:rPr>
    </w:lvl>
    <w:lvl w:ilvl="3">
      <w:start w:val="1"/>
      <w:numFmt w:val="decimal"/>
      <w:lvlText w:val="%1.%2.%3.%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51" w15:restartNumberingAfterBreak="0">
    <w:nsid w:val="60253507"/>
    <w:multiLevelType w:val="hybridMultilevel"/>
    <w:tmpl w:val="18EA36D0"/>
    <w:lvl w:ilvl="0" w:tplc="17E6100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04579F3"/>
    <w:multiLevelType w:val="multilevel"/>
    <w:tmpl w:val="54B2B1CC"/>
    <w:styleLink w:val="WWNum29"/>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53" w15:restartNumberingAfterBreak="0">
    <w:nsid w:val="633A7936"/>
    <w:multiLevelType w:val="hybridMultilevel"/>
    <w:tmpl w:val="377ABABA"/>
    <w:lvl w:ilvl="0" w:tplc="D80608B6">
      <w:start w:val="1"/>
      <w:numFmt w:val="decimal"/>
      <w:lvlText w:val="%1."/>
      <w:lvlJc w:val="left"/>
      <w:pPr>
        <w:ind w:left="720" w:hanging="360"/>
      </w:pPr>
      <w:rPr>
        <w:b/>
      </w:rPr>
    </w:lvl>
    <w:lvl w:ilvl="1" w:tplc="2A1AB0B2">
      <w:start w:val="1"/>
      <w:numFmt w:val="decimal"/>
      <w:lvlText w:val="%2)"/>
      <w:lvlJc w:val="left"/>
      <w:pPr>
        <w:ind w:left="1440" w:hanging="360"/>
      </w:pPr>
      <w:rPr>
        <w:rFonts w:hint="default"/>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64AB4723"/>
    <w:multiLevelType w:val="multilevel"/>
    <w:tmpl w:val="B04CDD6A"/>
    <w:styleLink w:val="WWNum28"/>
    <w:lvl w:ilvl="0">
      <w:start w:val="1"/>
      <w:numFmt w:val="decimal"/>
      <w:lvlText w:val="%1."/>
      <w:lvlJc w:val="left"/>
      <w:pPr>
        <w:ind w:left="720" w:hanging="360"/>
      </w:pPr>
      <w:rPr>
        <w:rFonts w:eastAsia="Times New Roman" w:cs="Arial"/>
        <w:b/>
        <w:lang w:val="pl-PL" w:eastAsia="en-U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5" w15:restartNumberingAfterBreak="0">
    <w:nsid w:val="65DB4348"/>
    <w:multiLevelType w:val="hybridMultilevel"/>
    <w:tmpl w:val="C6A4F6CA"/>
    <w:lvl w:ilvl="0" w:tplc="2722D1BE">
      <w:start w:val="1"/>
      <w:numFmt w:val="decimal"/>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9551EAA"/>
    <w:multiLevelType w:val="hybridMultilevel"/>
    <w:tmpl w:val="1C520054"/>
    <w:lvl w:ilvl="0" w:tplc="1A860C8E">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7" w15:restartNumberingAfterBreak="0">
    <w:nsid w:val="6F0F5FEB"/>
    <w:multiLevelType w:val="multilevel"/>
    <w:tmpl w:val="0832ACE6"/>
    <w:styleLink w:val="WWNum20"/>
    <w:lvl w:ilvl="0">
      <w:start w:val="1"/>
      <w:numFmt w:val="decimal"/>
      <w:lvlText w:val="%1)"/>
      <w:lvlJc w:val="left"/>
      <w:pPr>
        <w:ind w:left="720" w:hanging="360"/>
      </w:pPr>
      <w:rPr>
        <w:sz w:val="24"/>
        <w:szCs w:val="24"/>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8" w15:restartNumberingAfterBreak="0">
    <w:nsid w:val="719817D6"/>
    <w:multiLevelType w:val="hybridMultilevel"/>
    <w:tmpl w:val="F4FC3292"/>
    <w:lvl w:ilvl="0" w:tplc="03646E50">
      <w:start w:val="1"/>
      <w:numFmt w:val="decimal"/>
      <w:lvlText w:val="%1."/>
      <w:lvlJc w:val="left"/>
      <w:pPr>
        <w:ind w:left="720" w:hanging="360"/>
      </w:pPr>
      <w:rPr>
        <w:b/>
      </w:rPr>
    </w:lvl>
    <w:lvl w:ilvl="1" w:tplc="23B090B2">
      <w:start w:val="1"/>
      <w:numFmt w:val="decimal"/>
      <w:lvlText w:val="%2)"/>
      <w:lvlJc w:val="left"/>
      <w:pPr>
        <w:ind w:left="644" w:hanging="360"/>
      </w:pPr>
      <w:rPr>
        <w:b w:val="0"/>
        <w:strike w:val="0"/>
        <w:dstrike w:val="0"/>
        <w:color w:val="auto"/>
        <w:u w:val="none"/>
        <w:effect w:val="none"/>
      </w:rPr>
    </w:lvl>
    <w:lvl w:ilvl="2" w:tplc="04150011">
      <w:start w:val="1"/>
      <w:numFmt w:val="decimal"/>
      <w:lvlText w:val="%3)"/>
      <w:lvlJc w:val="left"/>
      <w:pPr>
        <w:ind w:left="2340" w:hanging="360"/>
      </w:pPr>
    </w:lvl>
    <w:lvl w:ilvl="3" w:tplc="65B682F6">
      <w:start w:val="1"/>
      <w:numFmt w:val="lowerLetter"/>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9" w15:restartNumberingAfterBreak="0">
    <w:nsid w:val="751749BD"/>
    <w:multiLevelType w:val="multilevel"/>
    <w:tmpl w:val="751749BD"/>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pStyle w:val="Level4"/>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75FB6F4F"/>
    <w:multiLevelType w:val="hybridMultilevel"/>
    <w:tmpl w:val="DAE05F74"/>
    <w:lvl w:ilvl="0" w:tplc="FFFFFFFF">
      <w:start w:val="1"/>
      <w:numFmt w:val="lowerLetter"/>
      <w:lvlText w:val="%1)"/>
      <w:lvlJc w:val="left"/>
      <w:pPr>
        <w:ind w:left="1866" w:hanging="360"/>
      </w:pPr>
    </w:lvl>
    <w:lvl w:ilvl="1" w:tplc="FFFFFFFF">
      <w:start w:val="1"/>
      <w:numFmt w:val="bullet"/>
      <w:lvlText w:val="o"/>
      <w:lvlJc w:val="left"/>
      <w:pPr>
        <w:ind w:left="2586" w:hanging="360"/>
      </w:pPr>
      <w:rPr>
        <w:rFonts w:ascii="Courier New" w:hAnsi="Courier New" w:cs="Courier New" w:hint="default"/>
      </w:rPr>
    </w:lvl>
    <w:lvl w:ilvl="2" w:tplc="FFFFFFFF">
      <w:start w:val="1"/>
      <w:numFmt w:val="bullet"/>
      <w:lvlText w:val=""/>
      <w:lvlJc w:val="left"/>
      <w:pPr>
        <w:ind w:left="3306" w:hanging="360"/>
      </w:pPr>
      <w:rPr>
        <w:rFonts w:ascii="Wingdings" w:hAnsi="Wingdings" w:hint="default"/>
      </w:rPr>
    </w:lvl>
    <w:lvl w:ilvl="3" w:tplc="FFFFFFFF">
      <w:start w:val="1"/>
      <w:numFmt w:val="bullet"/>
      <w:lvlText w:val=""/>
      <w:lvlJc w:val="left"/>
      <w:pPr>
        <w:ind w:left="4026" w:hanging="360"/>
      </w:pPr>
      <w:rPr>
        <w:rFonts w:ascii="Symbol" w:hAnsi="Symbol" w:hint="default"/>
      </w:rPr>
    </w:lvl>
    <w:lvl w:ilvl="4" w:tplc="FFFFFFFF">
      <w:start w:val="1"/>
      <w:numFmt w:val="bullet"/>
      <w:lvlText w:val="o"/>
      <w:lvlJc w:val="left"/>
      <w:pPr>
        <w:ind w:left="4746" w:hanging="360"/>
      </w:pPr>
      <w:rPr>
        <w:rFonts w:ascii="Courier New" w:hAnsi="Courier New" w:cs="Courier New" w:hint="default"/>
      </w:rPr>
    </w:lvl>
    <w:lvl w:ilvl="5" w:tplc="FFFFFFFF">
      <w:start w:val="1"/>
      <w:numFmt w:val="bullet"/>
      <w:lvlText w:val=""/>
      <w:lvlJc w:val="left"/>
      <w:pPr>
        <w:ind w:left="5466" w:hanging="360"/>
      </w:pPr>
      <w:rPr>
        <w:rFonts w:ascii="Wingdings" w:hAnsi="Wingdings" w:hint="default"/>
      </w:rPr>
    </w:lvl>
    <w:lvl w:ilvl="6" w:tplc="FFFFFFFF">
      <w:start w:val="1"/>
      <w:numFmt w:val="bullet"/>
      <w:lvlText w:val=""/>
      <w:lvlJc w:val="left"/>
      <w:pPr>
        <w:ind w:left="6186" w:hanging="360"/>
      </w:pPr>
      <w:rPr>
        <w:rFonts w:ascii="Symbol" w:hAnsi="Symbol" w:hint="default"/>
      </w:rPr>
    </w:lvl>
    <w:lvl w:ilvl="7" w:tplc="FFFFFFFF">
      <w:start w:val="1"/>
      <w:numFmt w:val="bullet"/>
      <w:lvlText w:val="o"/>
      <w:lvlJc w:val="left"/>
      <w:pPr>
        <w:ind w:left="6906" w:hanging="360"/>
      </w:pPr>
      <w:rPr>
        <w:rFonts w:ascii="Courier New" w:hAnsi="Courier New" w:cs="Courier New" w:hint="default"/>
      </w:rPr>
    </w:lvl>
    <w:lvl w:ilvl="8" w:tplc="FFFFFFFF">
      <w:start w:val="1"/>
      <w:numFmt w:val="bullet"/>
      <w:lvlText w:val=""/>
      <w:lvlJc w:val="left"/>
      <w:pPr>
        <w:ind w:left="7626" w:hanging="360"/>
      </w:pPr>
      <w:rPr>
        <w:rFonts w:ascii="Wingdings" w:hAnsi="Wingdings" w:hint="default"/>
      </w:rPr>
    </w:lvl>
  </w:abstractNum>
  <w:abstractNum w:abstractNumId="61" w15:restartNumberingAfterBreak="0">
    <w:nsid w:val="78D318A9"/>
    <w:multiLevelType w:val="hybridMultilevel"/>
    <w:tmpl w:val="958A53C8"/>
    <w:lvl w:ilvl="0" w:tplc="04150017">
      <w:start w:val="1"/>
      <w:numFmt w:val="bullet"/>
      <w:lvlText w:val=""/>
      <w:lvlJc w:val="left"/>
      <w:pPr>
        <w:ind w:left="2880" w:hanging="360"/>
      </w:pPr>
      <w:rPr>
        <w:rFonts w:ascii="Symbol" w:hAnsi="Symbol" w:hint="default"/>
      </w:rPr>
    </w:lvl>
    <w:lvl w:ilvl="1" w:tplc="04150003">
      <w:start w:val="1"/>
      <w:numFmt w:val="bullet"/>
      <w:lvlText w:val="o"/>
      <w:lvlJc w:val="left"/>
      <w:pPr>
        <w:ind w:left="3600" w:hanging="360"/>
      </w:pPr>
      <w:rPr>
        <w:rFonts w:ascii="Courier New" w:hAnsi="Courier New" w:cs="Courier New" w:hint="default"/>
      </w:rPr>
    </w:lvl>
    <w:lvl w:ilvl="2" w:tplc="04150005">
      <w:start w:val="1"/>
      <w:numFmt w:val="bullet"/>
      <w:lvlText w:val=""/>
      <w:lvlJc w:val="left"/>
      <w:pPr>
        <w:ind w:left="4320" w:hanging="360"/>
      </w:pPr>
      <w:rPr>
        <w:rFonts w:ascii="Wingdings" w:hAnsi="Wingdings" w:hint="default"/>
      </w:rPr>
    </w:lvl>
    <w:lvl w:ilvl="3" w:tplc="04150001">
      <w:start w:val="1"/>
      <w:numFmt w:val="bullet"/>
      <w:lvlText w:val=""/>
      <w:lvlJc w:val="left"/>
      <w:pPr>
        <w:ind w:left="5040" w:hanging="360"/>
      </w:pPr>
      <w:rPr>
        <w:rFonts w:ascii="Symbol" w:hAnsi="Symbol" w:hint="default"/>
      </w:rPr>
    </w:lvl>
    <w:lvl w:ilvl="4" w:tplc="04150003">
      <w:start w:val="1"/>
      <w:numFmt w:val="bullet"/>
      <w:lvlText w:val="o"/>
      <w:lvlJc w:val="left"/>
      <w:pPr>
        <w:ind w:left="5760" w:hanging="360"/>
      </w:pPr>
      <w:rPr>
        <w:rFonts w:ascii="Courier New" w:hAnsi="Courier New" w:cs="Courier New" w:hint="default"/>
      </w:rPr>
    </w:lvl>
    <w:lvl w:ilvl="5" w:tplc="04150005">
      <w:start w:val="1"/>
      <w:numFmt w:val="bullet"/>
      <w:lvlText w:val=""/>
      <w:lvlJc w:val="left"/>
      <w:pPr>
        <w:ind w:left="6480" w:hanging="360"/>
      </w:pPr>
      <w:rPr>
        <w:rFonts w:ascii="Wingdings" w:hAnsi="Wingdings" w:hint="default"/>
      </w:rPr>
    </w:lvl>
    <w:lvl w:ilvl="6" w:tplc="04150001">
      <w:start w:val="1"/>
      <w:numFmt w:val="bullet"/>
      <w:lvlText w:val=""/>
      <w:lvlJc w:val="left"/>
      <w:pPr>
        <w:ind w:left="7200" w:hanging="360"/>
      </w:pPr>
      <w:rPr>
        <w:rFonts w:ascii="Symbol" w:hAnsi="Symbol" w:hint="default"/>
      </w:rPr>
    </w:lvl>
    <w:lvl w:ilvl="7" w:tplc="04150003">
      <w:start w:val="1"/>
      <w:numFmt w:val="bullet"/>
      <w:lvlText w:val="o"/>
      <w:lvlJc w:val="left"/>
      <w:pPr>
        <w:ind w:left="7920" w:hanging="360"/>
      </w:pPr>
      <w:rPr>
        <w:rFonts w:ascii="Courier New" w:hAnsi="Courier New" w:cs="Courier New" w:hint="default"/>
      </w:rPr>
    </w:lvl>
    <w:lvl w:ilvl="8" w:tplc="04150005">
      <w:start w:val="1"/>
      <w:numFmt w:val="bullet"/>
      <w:lvlText w:val=""/>
      <w:lvlJc w:val="left"/>
      <w:pPr>
        <w:ind w:left="8640" w:hanging="360"/>
      </w:pPr>
      <w:rPr>
        <w:rFonts w:ascii="Wingdings" w:hAnsi="Wingdings" w:hint="default"/>
      </w:rPr>
    </w:lvl>
  </w:abstractNum>
  <w:abstractNum w:abstractNumId="62" w15:restartNumberingAfterBreak="0">
    <w:nsid w:val="7B9D7FE9"/>
    <w:multiLevelType w:val="hybridMultilevel"/>
    <w:tmpl w:val="951CD5FA"/>
    <w:lvl w:ilvl="0" w:tplc="04150011">
      <w:start w:val="1"/>
      <w:numFmt w:val="decimal"/>
      <w:lvlText w:val="%1)"/>
      <w:lvlJc w:val="left"/>
      <w:pPr>
        <w:ind w:left="1429" w:hanging="360"/>
      </w:pPr>
    </w:lvl>
    <w:lvl w:ilvl="1" w:tplc="D1D4419E">
      <w:start w:val="1"/>
      <w:numFmt w:val="decimal"/>
      <w:lvlText w:val="%2)"/>
      <w:lvlJc w:val="left"/>
      <w:pPr>
        <w:ind w:left="2649" w:hanging="860"/>
      </w:pPr>
      <w:rPr>
        <w:rFonts w:hint="default"/>
        <w:b w:val="0"/>
        <w:bCs/>
      </w:rPr>
    </w:lvl>
    <w:lvl w:ilvl="2" w:tplc="0415001B">
      <w:start w:val="1"/>
      <w:numFmt w:val="lowerRoman"/>
      <w:lvlText w:val="%3."/>
      <w:lvlJc w:val="right"/>
      <w:pPr>
        <w:ind w:left="2869" w:hanging="180"/>
      </w:pPr>
    </w:lvl>
    <w:lvl w:ilvl="3" w:tplc="99447144">
      <w:start w:val="1"/>
      <w:numFmt w:val="decimal"/>
      <w:lvlText w:val="%4."/>
      <w:lvlJc w:val="left"/>
      <w:pPr>
        <w:ind w:left="3589" w:hanging="360"/>
      </w:pPr>
      <w:rPr>
        <w:rFonts w:hint="default"/>
        <w:b/>
        <w:bCs/>
      </w:rPr>
    </w:lvl>
    <w:lvl w:ilvl="4" w:tplc="8BFCD898">
      <w:start w:val="1"/>
      <w:numFmt w:val="lowerLetter"/>
      <w:lvlText w:val="%5)"/>
      <w:lvlJc w:val="left"/>
      <w:pPr>
        <w:ind w:left="4309" w:hanging="360"/>
      </w:pPr>
      <w:rPr>
        <w:rFonts w:hint="default"/>
      </w:r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3" w15:restartNumberingAfterBreak="0">
    <w:nsid w:val="7BBE6D32"/>
    <w:multiLevelType w:val="hybridMultilevel"/>
    <w:tmpl w:val="87400CA4"/>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4" w15:restartNumberingAfterBreak="0">
    <w:nsid w:val="7C2444DA"/>
    <w:multiLevelType w:val="hybridMultilevel"/>
    <w:tmpl w:val="97562BDE"/>
    <w:lvl w:ilvl="0" w:tplc="32065CC4">
      <w:start w:val="1"/>
      <w:numFmt w:val="decimal"/>
      <w:lvlText w:val="%1."/>
      <w:lvlJc w:val="left"/>
      <w:pPr>
        <w:ind w:left="1146" w:hanging="360"/>
      </w:pPr>
      <w:rPr>
        <w:b/>
        <w:bCs/>
      </w:rPr>
    </w:lvl>
    <w:lvl w:ilvl="1" w:tplc="D860982E">
      <w:start w:val="1"/>
      <w:numFmt w:val="decimal"/>
      <w:lvlText w:val="%2."/>
      <w:lvlJc w:val="left"/>
      <w:pPr>
        <w:ind w:left="1866" w:hanging="360"/>
      </w:pPr>
      <w:rPr>
        <w:b/>
      </w:rPr>
    </w:lvl>
    <w:lvl w:ilvl="2" w:tplc="F87EC1AA">
      <w:start w:val="1"/>
      <w:numFmt w:val="lowerLetter"/>
      <w:lvlText w:val="%3)"/>
      <w:lvlJc w:val="left"/>
      <w:pPr>
        <w:ind w:left="2766" w:hanging="360"/>
      </w:pPr>
    </w:lvl>
    <w:lvl w:ilvl="3" w:tplc="04150001">
      <w:start w:val="1"/>
      <w:numFmt w:val="decimal"/>
      <w:lvlText w:val="%4."/>
      <w:lvlJc w:val="left"/>
      <w:pPr>
        <w:ind w:left="3306" w:hanging="360"/>
      </w:pPr>
    </w:lvl>
    <w:lvl w:ilvl="4" w:tplc="04150003">
      <w:start w:val="1"/>
      <w:numFmt w:val="lowerLetter"/>
      <w:lvlText w:val="%5."/>
      <w:lvlJc w:val="left"/>
      <w:pPr>
        <w:ind w:left="4026" w:hanging="360"/>
      </w:pPr>
    </w:lvl>
    <w:lvl w:ilvl="5" w:tplc="04150005">
      <w:start w:val="1"/>
      <w:numFmt w:val="lowerRoman"/>
      <w:lvlText w:val="%6."/>
      <w:lvlJc w:val="right"/>
      <w:pPr>
        <w:ind w:left="4746" w:hanging="180"/>
      </w:pPr>
    </w:lvl>
    <w:lvl w:ilvl="6" w:tplc="04150001">
      <w:start w:val="1"/>
      <w:numFmt w:val="decimal"/>
      <w:lvlText w:val="%7."/>
      <w:lvlJc w:val="left"/>
      <w:pPr>
        <w:ind w:left="5466" w:hanging="360"/>
      </w:pPr>
    </w:lvl>
    <w:lvl w:ilvl="7" w:tplc="04150003">
      <w:start w:val="1"/>
      <w:numFmt w:val="lowerLetter"/>
      <w:lvlText w:val="%8."/>
      <w:lvlJc w:val="left"/>
      <w:pPr>
        <w:ind w:left="6186" w:hanging="360"/>
      </w:pPr>
    </w:lvl>
    <w:lvl w:ilvl="8" w:tplc="04150005">
      <w:start w:val="1"/>
      <w:numFmt w:val="lowerRoman"/>
      <w:lvlText w:val="%9."/>
      <w:lvlJc w:val="right"/>
      <w:pPr>
        <w:ind w:left="6906" w:hanging="180"/>
      </w:pPr>
    </w:lvl>
  </w:abstractNum>
  <w:abstractNum w:abstractNumId="65" w15:restartNumberingAfterBreak="0">
    <w:nsid w:val="7E1D757F"/>
    <w:multiLevelType w:val="multilevel"/>
    <w:tmpl w:val="CF50C518"/>
    <w:styleLink w:val="WWNum33"/>
    <w:lvl w:ilvl="0">
      <w:numFmt w:val="bullet"/>
      <w:lvlText w:val=""/>
      <w:lvlJc w:val="left"/>
      <w:pPr>
        <w:ind w:left="720" w:hanging="360"/>
      </w:pPr>
      <w:rPr>
        <w:rFonts w:ascii="Symbol" w:hAnsi="Symbol" w:cs="OpenSymbol"/>
      </w:rPr>
    </w:lvl>
    <w:lvl w:ilvl="1">
      <w:numFmt w:val="bullet"/>
      <w:lvlText w:val=""/>
      <w:lvlJc w:val="left"/>
      <w:pPr>
        <w:ind w:left="1080" w:hanging="360"/>
      </w:pPr>
      <w:rPr>
        <w:rFonts w:ascii="Symbol" w:hAnsi="Symbol" w:cs="OpenSymbol"/>
      </w:rPr>
    </w:lvl>
    <w:lvl w:ilvl="2">
      <w:numFmt w:val="bullet"/>
      <w:lvlText w:val=""/>
      <w:lvlJc w:val="left"/>
      <w:pPr>
        <w:ind w:left="1440" w:hanging="360"/>
      </w:pPr>
      <w:rPr>
        <w:rFonts w:ascii="Symbol" w:hAnsi="Symbol" w:cs="OpenSymbol"/>
      </w:rPr>
    </w:lvl>
    <w:lvl w:ilvl="3">
      <w:numFmt w:val="bullet"/>
      <w:lvlText w:val=""/>
      <w:lvlJc w:val="left"/>
      <w:pPr>
        <w:ind w:left="1800" w:hanging="360"/>
      </w:pPr>
      <w:rPr>
        <w:rFonts w:ascii="Symbol" w:hAnsi="Symbol" w:cs="OpenSymbol"/>
      </w:rPr>
    </w:lvl>
    <w:lvl w:ilvl="4">
      <w:numFmt w:val="bullet"/>
      <w:lvlText w:val=""/>
      <w:lvlJc w:val="left"/>
      <w:pPr>
        <w:ind w:left="2160" w:hanging="360"/>
      </w:pPr>
      <w:rPr>
        <w:rFonts w:ascii="Symbol" w:hAnsi="Symbol" w:cs="OpenSymbol"/>
      </w:rPr>
    </w:lvl>
    <w:lvl w:ilvl="5">
      <w:numFmt w:val="bullet"/>
      <w:lvlText w:val=""/>
      <w:lvlJc w:val="left"/>
      <w:pPr>
        <w:ind w:left="2520" w:hanging="360"/>
      </w:pPr>
      <w:rPr>
        <w:rFonts w:ascii="Symbol" w:hAnsi="Symbol" w:cs="OpenSymbol"/>
      </w:rPr>
    </w:lvl>
    <w:lvl w:ilvl="6">
      <w:numFmt w:val="bullet"/>
      <w:lvlText w:val=""/>
      <w:lvlJc w:val="left"/>
      <w:pPr>
        <w:ind w:left="2880" w:hanging="360"/>
      </w:pPr>
      <w:rPr>
        <w:rFonts w:ascii="Symbol" w:hAnsi="Symbol" w:cs="OpenSymbol"/>
      </w:rPr>
    </w:lvl>
    <w:lvl w:ilvl="7">
      <w:numFmt w:val="bullet"/>
      <w:lvlText w:val=""/>
      <w:lvlJc w:val="left"/>
      <w:pPr>
        <w:ind w:left="3240" w:hanging="360"/>
      </w:pPr>
      <w:rPr>
        <w:rFonts w:ascii="Symbol" w:hAnsi="Symbol" w:cs="OpenSymbol"/>
      </w:rPr>
    </w:lvl>
    <w:lvl w:ilvl="8">
      <w:numFmt w:val="bullet"/>
      <w:lvlText w:val=""/>
      <w:lvlJc w:val="left"/>
      <w:pPr>
        <w:ind w:left="3600" w:hanging="360"/>
      </w:pPr>
      <w:rPr>
        <w:rFonts w:ascii="Symbol" w:hAnsi="Symbol" w:cs="OpenSymbol"/>
      </w:rPr>
    </w:lvl>
  </w:abstractNum>
  <w:abstractNum w:abstractNumId="66" w15:restartNumberingAfterBreak="0">
    <w:nsid w:val="7EB65AD6"/>
    <w:multiLevelType w:val="hybridMultilevel"/>
    <w:tmpl w:val="FA122EAA"/>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num w:numId="1" w16cid:durableId="344358197">
    <w:abstractNumId w:val="45"/>
  </w:num>
  <w:num w:numId="2" w16cid:durableId="1475373444">
    <w:abstractNumId w:val="59"/>
  </w:num>
  <w:num w:numId="3" w16cid:durableId="62724876">
    <w:abstractNumId w:val="51"/>
  </w:num>
  <w:num w:numId="4" w16cid:durableId="1338383691">
    <w:abstractNumId w:val="42"/>
  </w:num>
  <w:num w:numId="5" w16cid:durableId="1139684620">
    <w:abstractNumId w:val="21"/>
  </w:num>
  <w:num w:numId="6" w16cid:durableId="422918946">
    <w:abstractNumId w:val="38"/>
  </w:num>
  <w:num w:numId="7" w16cid:durableId="1805192236">
    <w:abstractNumId w:val="15"/>
  </w:num>
  <w:num w:numId="8" w16cid:durableId="828710214">
    <w:abstractNumId w:val="33"/>
  </w:num>
  <w:num w:numId="9" w16cid:durableId="2050497495">
    <w:abstractNumId w:val="36"/>
  </w:num>
  <w:num w:numId="10" w16cid:durableId="2004697282">
    <w:abstractNumId w:val="26"/>
  </w:num>
  <w:num w:numId="11" w16cid:durableId="1268923434">
    <w:abstractNumId w:val="22"/>
  </w:num>
  <w:num w:numId="12" w16cid:durableId="1287202915">
    <w:abstractNumId w:val="53"/>
  </w:num>
  <w:num w:numId="13" w16cid:durableId="650910732">
    <w:abstractNumId w:val="12"/>
    <w:lvlOverride w:ilvl="0">
      <w:startOverride w:val="1"/>
    </w:lvlOverride>
  </w:num>
  <w:num w:numId="14" w16cid:durableId="944264513">
    <w:abstractNumId w:val="50"/>
  </w:num>
  <w:num w:numId="15" w16cid:durableId="1622876738">
    <w:abstractNumId w:val="18"/>
  </w:num>
  <w:num w:numId="16" w16cid:durableId="240678742">
    <w:abstractNumId w:val="17"/>
  </w:num>
  <w:num w:numId="17" w16cid:durableId="131873191">
    <w:abstractNumId w:val="31"/>
  </w:num>
  <w:num w:numId="18" w16cid:durableId="1231624136">
    <w:abstractNumId w:val="19"/>
  </w:num>
  <w:num w:numId="19" w16cid:durableId="947271439">
    <w:abstractNumId w:val="35"/>
  </w:num>
  <w:num w:numId="20" w16cid:durableId="739594687">
    <w:abstractNumId w:val="41"/>
  </w:num>
  <w:num w:numId="21" w16cid:durableId="1767774969">
    <w:abstractNumId w:val="55"/>
  </w:num>
  <w:num w:numId="22" w16cid:durableId="1050836216">
    <w:abstractNumId w:val="46"/>
  </w:num>
  <w:num w:numId="23" w16cid:durableId="2126193281">
    <w:abstractNumId w:val="62"/>
  </w:num>
  <w:num w:numId="24" w16cid:durableId="1599367426">
    <w:abstractNumId w:val="39"/>
  </w:num>
  <w:num w:numId="25" w16cid:durableId="875699360">
    <w:abstractNumId w:val="39"/>
  </w:num>
  <w:num w:numId="26" w16cid:durableId="1145201681">
    <w:abstractNumId w:val="65"/>
  </w:num>
  <w:num w:numId="27" w16cid:durableId="360130465">
    <w:abstractNumId w:val="39"/>
  </w:num>
  <w:num w:numId="28" w16cid:durableId="1172649202">
    <w:abstractNumId w:val="29"/>
  </w:num>
  <w:num w:numId="29" w16cid:durableId="10159617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012940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31792544">
    <w:abstractNumId w:val="49"/>
  </w:num>
  <w:num w:numId="32" w16cid:durableId="49883396">
    <w:abstractNumId w:val="49"/>
    <w:lvlOverride w:ilvl="0">
      <w:startOverride w:val="1"/>
    </w:lvlOverride>
    <w:lvlOverride w:ilvl="1"/>
    <w:lvlOverride w:ilvl="2"/>
    <w:lvlOverride w:ilvl="3"/>
    <w:lvlOverride w:ilvl="4"/>
    <w:lvlOverride w:ilvl="5"/>
    <w:lvlOverride w:ilvl="6"/>
    <w:lvlOverride w:ilvl="7"/>
    <w:lvlOverride w:ilvl="8"/>
  </w:num>
  <w:num w:numId="33" w16cid:durableId="1870559620">
    <w:abstractNumId w:val="66"/>
  </w:num>
  <w:num w:numId="34" w16cid:durableId="1778285846">
    <w:abstractNumId w:val="54"/>
  </w:num>
  <w:num w:numId="35" w16cid:durableId="192984996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90703133">
    <w:abstractNumId w:val="57"/>
  </w:num>
  <w:num w:numId="37" w16cid:durableId="10978160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08944643">
    <w:abstractNumId w:val="23"/>
  </w:num>
  <w:num w:numId="39" w16cid:durableId="3343046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46897061">
    <w:abstractNumId w:val="43"/>
  </w:num>
  <w:num w:numId="41" w16cid:durableId="1652976244">
    <w:abstractNumId w:val="37"/>
  </w:num>
  <w:num w:numId="42" w16cid:durableId="198052959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82686498">
    <w:abstractNumId w:val="25"/>
  </w:num>
  <w:num w:numId="44" w16cid:durableId="1867791020">
    <w:abstractNumId w:val="52"/>
  </w:num>
  <w:num w:numId="45" w16cid:durableId="1156914084">
    <w:abstractNumId w:val="28"/>
  </w:num>
  <w:num w:numId="46" w16cid:durableId="1971746576">
    <w:abstractNumId w:val="34"/>
  </w:num>
  <w:num w:numId="47" w16cid:durableId="4809981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23161717">
    <w:abstractNumId w:val="47"/>
  </w:num>
  <w:num w:numId="49" w16cid:durableId="2115175899">
    <w:abstractNumId w:val="56"/>
  </w:num>
  <w:num w:numId="50" w16cid:durableId="1310162667">
    <w:abstractNumId w:val="4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73843195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085153006">
    <w:abstractNumId w:val="61"/>
  </w:num>
  <w:num w:numId="53" w16cid:durableId="99557179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63422029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885010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066655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90374074">
    <w:abstractNumId w:val="60"/>
    <w:lvlOverride w:ilvl="0">
      <w:startOverride w:val="1"/>
    </w:lvlOverride>
    <w:lvlOverride w:ilvl="1"/>
    <w:lvlOverride w:ilvl="2"/>
    <w:lvlOverride w:ilvl="3"/>
    <w:lvlOverride w:ilvl="4"/>
    <w:lvlOverride w:ilvl="5"/>
    <w:lvlOverride w:ilvl="6"/>
    <w:lvlOverride w:ilvl="7"/>
    <w:lvlOverride w:ilvl="8"/>
  </w:num>
  <w:num w:numId="58" w16cid:durableId="187373779">
    <w:abstractNumId w:val="30"/>
  </w:num>
  <w:num w:numId="59" w16cid:durableId="184851866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28110594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82597435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088883835">
    <w:abstractNumId w:val="4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859155691">
    <w:abstractNumId w:val="61"/>
  </w:num>
  <w:num w:numId="64" w16cid:durableId="311956850">
    <w:abstractNumId w:val="60"/>
    <w:lvlOverride w:ilvl="0">
      <w:startOverride w:val="1"/>
    </w:lvlOverride>
    <w:lvlOverride w:ilvl="1"/>
    <w:lvlOverride w:ilvl="2"/>
    <w:lvlOverride w:ilvl="3"/>
    <w:lvlOverride w:ilvl="4"/>
    <w:lvlOverride w:ilvl="5"/>
    <w:lvlOverride w:ilvl="6"/>
    <w:lvlOverride w:ilvl="7"/>
    <w:lvlOverride w:ilvl="8"/>
  </w:num>
  <w:num w:numId="65" w16cid:durableId="384913639">
    <w:abstractNumId w:val="64"/>
  </w:num>
  <w:num w:numId="66" w16cid:durableId="127018388">
    <w:abstractNumId w:val="48"/>
  </w:num>
  <w:num w:numId="67" w16cid:durableId="1414158485">
    <w:abstractNumId w:val="20"/>
  </w:num>
  <w:num w:numId="68" w16cid:durableId="639117012">
    <w:abstractNumId w:val="16"/>
  </w:num>
  <w:num w:numId="69" w16cid:durableId="990476019">
    <w:abstractNumId w:val="24"/>
  </w:num>
  <w:num w:numId="70" w16cid:durableId="194851160">
    <w:abstractNumId w:val="1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3D78"/>
    <w:rsid w:val="00006171"/>
    <w:rsid w:val="000067C5"/>
    <w:rsid w:val="0000717E"/>
    <w:rsid w:val="00010E52"/>
    <w:rsid w:val="00011BB9"/>
    <w:rsid w:val="00012C3A"/>
    <w:rsid w:val="000164EB"/>
    <w:rsid w:val="000210D2"/>
    <w:rsid w:val="0002341A"/>
    <w:rsid w:val="0002438A"/>
    <w:rsid w:val="0002599C"/>
    <w:rsid w:val="000270E8"/>
    <w:rsid w:val="00027BD5"/>
    <w:rsid w:val="00031631"/>
    <w:rsid w:val="00031B36"/>
    <w:rsid w:val="00032807"/>
    <w:rsid w:val="0003296A"/>
    <w:rsid w:val="00032B01"/>
    <w:rsid w:val="00034561"/>
    <w:rsid w:val="00037319"/>
    <w:rsid w:val="00040523"/>
    <w:rsid w:val="00040ED7"/>
    <w:rsid w:val="00041968"/>
    <w:rsid w:val="00043A8B"/>
    <w:rsid w:val="000441AF"/>
    <w:rsid w:val="00044221"/>
    <w:rsid w:val="0004453D"/>
    <w:rsid w:val="00044E62"/>
    <w:rsid w:val="0004571B"/>
    <w:rsid w:val="00046C31"/>
    <w:rsid w:val="00050E5A"/>
    <w:rsid w:val="0005306C"/>
    <w:rsid w:val="000539B5"/>
    <w:rsid w:val="00054E47"/>
    <w:rsid w:val="000563A1"/>
    <w:rsid w:val="00056730"/>
    <w:rsid w:val="00062FAC"/>
    <w:rsid w:val="00063381"/>
    <w:rsid w:val="00067C32"/>
    <w:rsid w:val="00070E73"/>
    <w:rsid w:val="000720AF"/>
    <w:rsid w:val="000731FE"/>
    <w:rsid w:val="00077B03"/>
    <w:rsid w:val="000819FF"/>
    <w:rsid w:val="000823E6"/>
    <w:rsid w:val="00082E33"/>
    <w:rsid w:val="00083444"/>
    <w:rsid w:val="00085F17"/>
    <w:rsid w:val="00087BBE"/>
    <w:rsid w:val="000923A4"/>
    <w:rsid w:val="00093C93"/>
    <w:rsid w:val="00094165"/>
    <w:rsid w:val="00094A04"/>
    <w:rsid w:val="00094BE0"/>
    <w:rsid w:val="00094F24"/>
    <w:rsid w:val="00095DFE"/>
    <w:rsid w:val="000A0C1D"/>
    <w:rsid w:val="000A56D7"/>
    <w:rsid w:val="000A614D"/>
    <w:rsid w:val="000B1373"/>
    <w:rsid w:val="000B2A8F"/>
    <w:rsid w:val="000B2C30"/>
    <w:rsid w:val="000B2FAE"/>
    <w:rsid w:val="000B5DBF"/>
    <w:rsid w:val="000B7D86"/>
    <w:rsid w:val="000C2933"/>
    <w:rsid w:val="000C47DB"/>
    <w:rsid w:val="000C4CC6"/>
    <w:rsid w:val="000D164B"/>
    <w:rsid w:val="000D3A8B"/>
    <w:rsid w:val="000D3AC4"/>
    <w:rsid w:val="000D41F6"/>
    <w:rsid w:val="000D44ED"/>
    <w:rsid w:val="000D46CF"/>
    <w:rsid w:val="000D60F4"/>
    <w:rsid w:val="000D6B2C"/>
    <w:rsid w:val="000E0927"/>
    <w:rsid w:val="000E0BD3"/>
    <w:rsid w:val="000E1D9C"/>
    <w:rsid w:val="000E297E"/>
    <w:rsid w:val="000E5146"/>
    <w:rsid w:val="000E726E"/>
    <w:rsid w:val="000F07E1"/>
    <w:rsid w:val="000F42F1"/>
    <w:rsid w:val="000F56D9"/>
    <w:rsid w:val="000F6721"/>
    <w:rsid w:val="000F69A1"/>
    <w:rsid w:val="000F7D74"/>
    <w:rsid w:val="001002F6"/>
    <w:rsid w:val="0010165E"/>
    <w:rsid w:val="00104F14"/>
    <w:rsid w:val="001065FE"/>
    <w:rsid w:val="001105FE"/>
    <w:rsid w:val="001107DE"/>
    <w:rsid w:val="001128D8"/>
    <w:rsid w:val="00117774"/>
    <w:rsid w:val="00117A5E"/>
    <w:rsid w:val="00120FAE"/>
    <w:rsid w:val="00123871"/>
    <w:rsid w:val="00123FB2"/>
    <w:rsid w:val="00124E40"/>
    <w:rsid w:val="0012559C"/>
    <w:rsid w:val="001316E9"/>
    <w:rsid w:val="00133E24"/>
    <w:rsid w:val="00134D05"/>
    <w:rsid w:val="00136025"/>
    <w:rsid w:val="001415DA"/>
    <w:rsid w:val="00150B48"/>
    <w:rsid w:val="00152224"/>
    <w:rsid w:val="00153BF9"/>
    <w:rsid w:val="001555DB"/>
    <w:rsid w:val="00156238"/>
    <w:rsid w:val="001565B7"/>
    <w:rsid w:val="001571FA"/>
    <w:rsid w:val="00162723"/>
    <w:rsid w:val="00163857"/>
    <w:rsid w:val="00167A31"/>
    <w:rsid w:val="001723CF"/>
    <w:rsid w:val="00172858"/>
    <w:rsid w:val="00172A27"/>
    <w:rsid w:val="00174B05"/>
    <w:rsid w:val="00175A45"/>
    <w:rsid w:val="00177A8F"/>
    <w:rsid w:val="001823C9"/>
    <w:rsid w:val="00183935"/>
    <w:rsid w:val="00186712"/>
    <w:rsid w:val="0018698F"/>
    <w:rsid w:val="00191544"/>
    <w:rsid w:val="00193B32"/>
    <w:rsid w:val="00194164"/>
    <w:rsid w:val="00194713"/>
    <w:rsid w:val="00194AF3"/>
    <w:rsid w:val="001A1043"/>
    <w:rsid w:val="001A218F"/>
    <w:rsid w:val="001A356E"/>
    <w:rsid w:val="001A4211"/>
    <w:rsid w:val="001A49F5"/>
    <w:rsid w:val="001A5F3A"/>
    <w:rsid w:val="001A637D"/>
    <w:rsid w:val="001A6DCC"/>
    <w:rsid w:val="001B3A31"/>
    <w:rsid w:val="001B4B18"/>
    <w:rsid w:val="001B4BCE"/>
    <w:rsid w:val="001B5161"/>
    <w:rsid w:val="001B63FE"/>
    <w:rsid w:val="001B64F3"/>
    <w:rsid w:val="001C12B0"/>
    <w:rsid w:val="001C1562"/>
    <w:rsid w:val="001C25B7"/>
    <w:rsid w:val="001C3FFA"/>
    <w:rsid w:val="001C461B"/>
    <w:rsid w:val="001C6E99"/>
    <w:rsid w:val="001D070E"/>
    <w:rsid w:val="001D3358"/>
    <w:rsid w:val="001D4AE3"/>
    <w:rsid w:val="001D5126"/>
    <w:rsid w:val="001D51F4"/>
    <w:rsid w:val="001E1137"/>
    <w:rsid w:val="001E26A4"/>
    <w:rsid w:val="001E4221"/>
    <w:rsid w:val="001E4B89"/>
    <w:rsid w:val="001E66C4"/>
    <w:rsid w:val="001F0340"/>
    <w:rsid w:val="001F5CB9"/>
    <w:rsid w:val="001F5F3F"/>
    <w:rsid w:val="00200297"/>
    <w:rsid w:val="002006B5"/>
    <w:rsid w:val="00201C3B"/>
    <w:rsid w:val="00202338"/>
    <w:rsid w:val="00202C04"/>
    <w:rsid w:val="00203E31"/>
    <w:rsid w:val="00204AE7"/>
    <w:rsid w:val="002050CB"/>
    <w:rsid w:val="00206134"/>
    <w:rsid w:val="002117F7"/>
    <w:rsid w:val="00211B40"/>
    <w:rsid w:val="0021548C"/>
    <w:rsid w:val="00216D05"/>
    <w:rsid w:val="00227EE0"/>
    <w:rsid w:val="0023115D"/>
    <w:rsid w:val="00235BF9"/>
    <w:rsid w:val="00235C30"/>
    <w:rsid w:val="00236DC9"/>
    <w:rsid w:val="00237D99"/>
    <w:rsid w:val="00242FCE"/>
    <w:rsid w:val="00243254"/>
    <w:rsid w:val="00243C9C"/>
    <w:rsid w:val="00245DB9"/>
    <w:rsid w:val="00252771"/>
    <w:rsid w:val="00252C40"/>
    <w:rsid w:val="00254649"/>
    <w:rsid w:val="00254ECA"/>
    <w:rsid w:val="002569FA"/>
    <w:rsid w:val="002578EB"/>
    <w:rsid w:val="00257C83"/>
    <w:rsid w:val="00261011"/>
    <w:rsid w:val="00262740"/>
    <w:rsid w:val="0026506F"/>
    <w:rsid w:val="00265454"/>
    <w:rsid w:val="002656C5"/>
    <w:rsid w:val="00271E29"/>
    <w:rsid w:val="002760BA"/>
    <w:rsid w:val="002818F3"/>
    <w:rsid w:val="00281C55"/>
    <w:rsid w:val="00287CD8"/>
    <w:rsid w:val="00291C68"/>
    <w:rsid w:val="00292C01"/>
    <w:rsid w:val="002A071F"/>
    <w:rsid w:val="002A4673"/>
    <w:rsid w:val="002A4727"/>
    <w:rsid w:val="002A67FC"/>
    <w:rsid w:val="002B0AB3"/>
    <w:rsid w:val="002B1797"/>
    <w:rsid w:val="002B2228"/>
    <w:rsid w:val="002C055E"/>
    <w:rsid w:val="002C09C2"/>
    <w:rsid w:val="002C18C3"/>
    <w:rsid w:val="002C222A"/>
    <w:rsid w:val="002C28FF"/>
    <w:rsid w:val="002C43C5"/>
    <w:rsid w:val="002C7B32"/>
    <w:rsid w:val="002D29A7"/>
    <w:rsid w:val="002D59E7"/>
    <w:rsid w:val="002D7667"/>
    <w:rsid w:val="002E01D4"/>
    <w:rsid w:val="002E3426"/>
    <w:rsid w:val="002E629E"/>
    <w:rsid w:val="002E701E"/>
    <w:rsid w:val="002F04BF"/>
    <w:rsid w:val="002F3D58"/>
    <w:rsid w:val="002F3F8B"/>
    <w:rsid w:val="002F5AAE"/>
    <w:rsid w:val="002F6B61"/>
    <w:rsid w:val="0030051F"/>
    <w:rsid w:val="003017E9"/>
    <w:rsid w:val="00301C34"/>
    <w:rsid w:val="00302AEB"/>
    <w:rsid w:val="00303B17"/>
    <w:rsid w:val="003050E2"/>
    <w:rsid w:val="00305935"/>
    <w:rsid w:val="00305D1B"/>
    <w:rsid w:val="00310CAE"/>
    <w:rsid w:val="00313711"/>
    <w:rsid w:val="003142AC"/>
    <w:rsid w:val="00314AA9"/>
    <w:rsid w:val="00315A36"/>
    <w:rsid w:val="00317A80"/>
    <w:rsid w:val="0032045C"/>
    <w:rsid w:val="003229EB"/>
    <w:rsid w:val="0032426C"/>
    <w:rsid w:val="00330EF7"/>
    <w:rsid w:val="00332F1D"/>
    <w:rsid w:val="00333E45"/>
    <w:rsid w:val="003350CF"/>
    <w:rsid w:val="00337C81"/>
    <w:rsid w:val="00341DEE"/>
    <w:rsid w:val="00347456"/>
    <w:rsid w:val="0034763B"/>
    <w:rsid w:val="00347AD9"/>
    <w:rsid w:val="00355E62"/>
    <w:rsid w:val="003563E7"/>
    <w:rsid w:val="003668C7"/>
    <w:rsid w:val="003710A9"/>
    <w:rsid w:val="003715DF"/>
    <w:rsid w:val="003718E3"/>
    <w:rsid w:val="0037250A"/>
    <w:rsid w:val="00377AAD"/>
    <w:rsid w:val="00377F93"/>
    <w:rsid w:val="003806D7"/>
    <w:rsid w:val="003841AC"/>
    <w:rsid w:val="00387932"/>
    <w:rsid w:val="00387D16"/>
    <w:rsid w:val="00391204"/>
    <w:rsid w:val="00392C50"/>
    <w:rsid w:val="0039793C"/>
    <w:rsid w:val="00397EA5"/>
    <w:rsid w:val="003A07DD"/>
    <w:rsid w:val="003A621D"/>
    <w:rsid w:val="003A798E"/>
    <w:rsid w:val="003B1883"/>
    <w:rsid w:val="003B2243"/>
    <w:rsid w:val="003B3D6B"/>
    <w:rsid w:val="003B5F87"/>
    <w:rsid w:val="003B6217"/>
    <w:rsid w:val="003B6395"/>
    <w:rsid w:val="003C15EB"/>
    <w:rsid w:val="003C1B64"/>
    <w:rsid w:val="003C2A46"/>
    <w:rsid w:val="003C361A"/>
    <w:rsid w:val="003C3EA5"/>
    <w:rsid w:val="003C5E15"/>
    <w:rsid w:val="003C5F3D"/>
    <w:rsid w:val="003C7870"/>
    <w:rsid w:val="003D3764"/>
    <w:rsid w:val="003D50F7"/>
    <w:rsid w:val="003D5154"/>
    <w:rsid w:val="003D5286"/>
    <w:rsid w:val="003E04EA"/>
    <w:rsid w:val="003E31BE"/>
    <w:rsid w:val="003E352F"/>
    <w:rsid w:val="003E3793"/>
    <w:rsid w:val="003E4A37"/>
    <w:rsid w:val="003E671C"/>
    <w:rsid w:val="003F222F"/>
    <w:rsid w:val="003F2490"/>
    <w:rsid w:val="003F2C31"/>
    <w:rsid w:val="003F3E53"/>
    <w:rsid w:val="003F6175"/>
    <w:rsid w:val="003F7546"/>
    <w:rsid w:val="00400CF2"/>
    <w:rsid w:val="00400D53"/>
    <w:rsid w:val="0040102E"/>
    <w:rsid w:val="00406F92"/>
    <w:rsid w:val="00407240"/>
    <w:rsid w:val="00410B88"/>
    <w:rsid w:val="00411ADE"/>
    <w:rsid w:val="00413E24"/>
    <w:rsid w:val="004171CD"/>
    <w:rsid w:val="004215EB"/>
    <w:rsid w:val="00421733"/>
    <w:rsid w:val="0042247A"/>
    <w:rsid w:val="00423416"/>
    <w:rsid w:val="004240B8"/>
    <w:rsid w:val="00425411"/>
    <w:rsid w:val="0042655D"/>
    <w:rsid w:val="00426BBA"/>
    <w:rsid w:val="0042784E"/>
    <w:rsid w:val="00430F81"/>
    <w:rsid w:val="00432FC8"/>
    <w:rsid w:val="00433F1F"/>
    <w:rsid w:val="00436304"/>
    <w:rsid w:val="00436D3B"/>
    <w:rsid w:val="00437300"/>
    <w:rsid w:val="00437B40"/>
    <w:rsid w:val="00441171"/>
    <w:rsid w:val="00441E83"/>
    <w:rsid w:val="004424EF"/>
    <w:rsid w:val="00442886"/>
    <w:rsid w:val="00442B0C"/>
    <w:rsid w:val="0044396D"/>
    <w:rsid w:val="00445524"/>
    <w:rsid w:val="00447A48"/>
    <w:rsid w:val="00447AED"/>
    <w:rsid w:val="00450AD3"/>
    <w:rsid w:val="004519D6"/>
    <w:rsid w:val="0045436D"/>
    <w:rsid w:val="0045672A"/>
    <w:rsid w:val="004614E7"/>
    <w:rsid w:val="00462DE1"/>
    <w:rsid w:val="00466382"/>
    <w:rsid w:val="00466838"/>
    <w:rsid w:val="00466F0A"/>
    <w:rsid w:val="00470813"/>
    <w:rsid w:val="00470CF3"/>
    <w:rsid w:val="0047233C"/>
    <w:rsid w:val="00473508"/>
    <w:rsid w:val="00475C51"/>
    <w:rsid w:val="004838BF"/>
    <w:rsid w:val="004846E0"/>
    <w:rsid w:val="0048582A"/>
    <w:rsid w:val="0048706F"/>
    <w:rsid w:val="00487A93"/>
    <w:rsid w:val="00491442"/>
    <w:rsid w:val="00491E56"/>
    <w:rsid w:val="004926F1"/>
    <w:rsid w:val="00495903"/>
    <w:rsid w:val="00497CB9"/>
    <w:rsid w:val="004A17F3"/>
    <w:rsid w:val="004A1CCB"/>
    <w:rsid w:val="004A2631"/>
    <w:rsid w:val="004A3EF9"/>
    <w:rsid w:val="004B0AFE"/>
    <w:rsid w:val="004B1F34"/>
    <w:rsid w:val="004B2C2B"/>
    <w:rsid w:val="004B4E02"/>
    <w:rsid w:val="004C22B6"/>
    <w:rsid w:val="004C2E73"/>
    <w:rsid w:val="004C50F3"/>
    <w:rsid w:val="004C5205"/>
    <w:rsid w:val="004D2170"/>
    <w:rsid w:val="004D2C3D"/>
    <w:rsid w:val="004D3AB2"/>
    <w:rsid w:val="004D46E5"/>
    <w:rsid w:val="004D5787"/>
    <w:rsid w:val="004D6C53"/>
    <w:rsid w:val="004E0346"/>
    <w:rsid w:val="004E6301"/>
    <w:rsid w:val="004E6C04"/>
    <w:rsid w:val="004E7835"/>
    <w:rsid w:val="004F20FE"/>
    <w:rsid w:val="004F5281"/>
    <w:rsid w:val="004F5C6E"/>
    <w:rsid w:val="004F72EB"/>
    <w:rsid w:val="004F756C"/>
    <w:rsid w:val="0050002C"/>
    <w:rsid w:val="0050023B"/>
    <w:rsid w:val="005015A4"/>
    <w:rsid w:val="00501B6E"/>
    <w:rsid w:val="00501E4A"/>
    <w:rsid w:val="00502296"/>
    <w:rsid w:val="00502F0E"/>
    <w:rsid w:val="00503C9E"/>
    <w:rsid w:val="00504292"/>
    <w:rsid w:val="00504947"/>
    <w:rsid w:val="00505346"/>
    <w:rsid w:val="00506ED7"/>
    <w:rsid w:val="00507285"/>
    <w:rsid w:val="005073EB"/>
    <w:rsid w:val="00510B1A"/>
    <w:rsid w:val="00512577"/>
    <w:rsid w:val="00512631"/>
    <w:rsid w:val="00514C5D"/>
    <w:rsid w:val="00520D8D"/>
    <w:rsid w:val="00522487"/>
    <w:rsid w:val="0052259F"/>
    <w:rsid w:val="00524BFC"/>
    <w:rsid w:val="005311F2"/>
    <w:rsid w:val="0053200F"/>
    <w:rsid w:val="00533366"/>
    <w:rsid w:val="00533E00"/>
    <w:rsid w:val="005345AF"/>
    <w:rsid w:val="00536B8E"/>
    <w:rsid w:val="005372DF"/>
    <w:rsid w:val="00542D62"/>
    <w:rsid w:val="005434E0"/>
    <w:rsid w:val="00545F16"/>
    <w:rsid w:val="005461FA"/>
    <w:rsid w:val="00547746"/>
    <w:rsid w:val="00547C53"/>
    <w:rsid w:val="00550A39"/>
    <w:rsid w:val="00551928"/>
    <w:rsid w:val="00551F74"/>
    <w:rsid w:val="00552B19"/>
    <w:rsid w:val="0055743E"/>
    <w:rsid w:val="00563840"/>
    <w:rsid w:val="00566877"/>
    <w:rsid w:val="00573972"/>
    <w:rsid w:val="0057404C"/>
    <w:rsid w:val="005757F9"/>
    <w:rsid w:val="00576049"/>
    <w:rsid w:val="00577DDD"/>
    <w:rsid w:val="00581877"/>
    <w:rsid w:val="00582E3B"/>
    <w:rsid w:val="0058386A"/>
    <w:rsid w:val="00584AEE"/>
    <w:rsid w:val="005854EE"/>
    <w:rsid w:val="00586210"/>
    <w:rsid w:val="005862ED"/>
    <w:rsid w:val="0058695C"/>
    <w:rsid w:val="00587460"/>
    <w:rsid w:val="00594F6A"/>
    <w:rsid w:val="005977BF"/>
    <w:rsid w:val="005A1472"/>
    <w:rsid w:val="005A1AF8"/>
    <w:rsid w:val="005A28D1"/>
    <w:rsid w:val="005A3880"/>
    <w:rsid w:val="005A4AB6"/>
    <w:rsid w:val="005A7F7B"/>
    <w:rsid w:val="005B04C5"/>
    <w:rsid w:val="005B0DBB"/>
    <w:rsid w:val="005B2005"/>
    <w:rsid w:val="005B2BEC"/>
    <w:rsid w:val="005B527B"/>
    <w:rsid w:val="005B646A"/>
    <w:rsid w:val="005B68C8"/>
    <w:rsid w:val="005C1405"/>
    <w:rsid w:val="005C1E7F"/>
    <w:rsid w:val="005C3799"/>
    <w:rsid w:val="005C479E"/>
    <w:rsid w:val="005C55E9"/>
    <w:rsid w:val="005C6148"/>
    <w:rsid w:val="005C78A1"/>
    <w:rsid w:val="005C7D79"/>
    <w:rsid w:val="005D0270"/>
    <w:rsid w:val="005D0EC4"/>
    <w:rsid w:val="005D241C"/>
    <w:rsid w:val="005D4032"/>
    <w:rsid w:val="005D5DB6"/>
    <w:rsid w:val="005D67DE"/>
    <w:rsid w:val="005E0558"/>
    <w:rsid w:val="005E3EEB"/>
    <w:rsid w:val="005E50A7"/>
    <w:rsid w:val="005E5861"/>
    <w:rsid w:val="005E5D20"/>
    <w:rsid w:val="005E716E"/>
    <w:rsid w:val="005F6660"/>
    <w:rsid w:val="00600526"/>
    <w:rsid w:val="00601BB3"/>
    <w:rsid w:val="006023A0"/>
    <w:rsid w:val="00602CEA"/>
    <w:rsid w:val="00602DF8"/>
    <w:rsid w:val="00604425"/>
    <w:rsid w:val="00604475"/>
    <w:rsid w:val="006100B0"/>
    <w:rsid w:val="00610901"/>
    <w:rsid w:val="00612AF7"/>
    <w:rsid w:val="00613638"/>
    <w:rsid w:val="006147CE"/>
    <w:rsid w:val="00614914"/>
    <w:rsid w:val="00615DFD"/>
    <w:rsid w:val="00620469"/>
    <w:rsid w:val="006206A5"/>
    <w:rsid w:val="00620A9E"/>
    <w:rsid w:val="00621B1E"/>
    <w:rsid w:val="00624269"/>
    <w:rsid w:val="0062433D"/>
    <w:rsid w:val="006269E2"/>
    <w:rsid w:val="0062769D"/>
    <w:rsid w:val="006277DC"/>
    <w:rsid w:val="00627871"/>
    <w:rsid w:val="0063126C"/>
    <w:rsid w:val="00631901"/>
    <w:rsid w:val="0063195B"/>
    <w:rsid w:val="00631FCC"/>
    <w:rsid w:val="00634831"/>
    <w:rsid w:val="00635478"/>
    <w:rsid w:val="00635B4F"/>
    <w:rsid w:val="00641DB1"/>
    <w:rsid w:val="00641FA1"/>
    <w:rsid w:val="00643536"/>
    <w:rsid w:val="00645113"/>
    <w:rsid w:val="00645C53"/>
    <w:rsid w:val="00646839"/>
    <w:rsid w:val="00650E84"/>
    <w:rsid w:val="00651859"/>
    <w:rsid w:val="00652599"/>
    <w:rsid w:val="00654349"/>
    <w:rsid w:val="00655CB0"/>
    <w:rsid w:val="00661404"/>
    <w:rsid w:val="00662FEC"/>
    <w:rsid w:val="006650CA"/>
    <w:rsid w:val="00665F0D"/>
    <w:rsid w:val="00671651"/>
    <w:rsid w:val="0067268A"/>
    <w:rsid w:val="00673309"/>
    <w:rsid w:val="00673DBD"/>
    <w:rsid w:val="006742A5"/>
    <w:rsid w:val="006759A5"/>
    <w:rsid w:val="00676458"/>
    <w:rsid w:val="00676564"/>
    <w:rsid w:val="006813AA"/>
    <w:rsid w:val="00686D36"/>
    <w:rsid w:val="0068718C"/>
    <w:rsid w:val="00691A43"/>
    <w:rsid w:val="00692D88"/>
    <w:rsid w:val="00693F3C"/>
    <w:rsid w:val="00694EFE"/>
    <w:rsid w:val="00696CE1"/>
    <w:rsid w:val="006A3EFE"/>
    <w:rsid w:val="006A55D8"/>
    <w:rsid w:val="006A561F"/>
    <w:rsid w:val="006B07E4"/>
    <w:rsid w:val="006B0CA4"/>
    <w:rsid w:val="006B0E6E"/>
    <w:rsid w:val="006B2D3F"/>
    <w:rsid w:val="006B3AA5"/>
    <w:rsid w:val="006B6030"/>
    <w:rsid w:val="006B7CA6"/>
    <w:rsid w:val="006B7EC4"/>
    <w:rsid w:val="006C24C5"/>
    <w:rsid w:val="006C4E6A"/>
    <w:rsid w:val="006C51FB"/>
    <w:rsid w:val="006C5356"/>
    <w:rsid w:val="006C7164"/>
    <w:rsid w:val="006C7FFA"/>
    <w:rsid w:val="006D330F"/>
    <w:rsid w:val="006D34AD"/>
    <w:rsid w:val="006D4787"/>
    <w:rsid w:val="006D5518"/>
    <w:rsid w:val="006D553F"/>
    <w:rsid w:val="006D5D66"/>
    <w:rsid w:val="006E026D"/>
    <w:rsid w:val="006E0C35"/>
    <w:rsid w:val="006E4684"/>
    <w:rsid w:val="006E5573"/>
    <w:rsid w:val="006E7043"/>
    <w:rsid w:val="006F4568"/>
    <w:rsid w:val="006F5D0D"/>
    <w:rsid w:val="006F5E59"/>
    <w:rsid w:val="006F629F"/>
    <w:rsid w:val="006F66AF"/>
    <w:rsid w:val="006F67DB"/>
    <w:rsid w:val="006F6B26"/>
    <w:rsid w:val="007001D2"/>
    <w:rsid w:val="00702A63"/>
    <w:rsid w:val="00702A7E"/>
    <w:rsid w:val="0070550B"/>
    <w:rsid w:val="007065E7"/>
    <w:rsid w:val="00710ED9"/>
    <w:rsid w:val="00711DAD"/>
    <w:rsid w:val="00713B0A"/>
    <w:rsid w:val="0071756A"/>
    <w:rsid w:val="00717680"/>
    <w:rsid w:val="00720D10"/>
    <w:rsid w:val="00721904"/>
    <w:rsid w:val="007229E9"/>
    <w:rsid w:val="007237DE"/>
    <w:rsid w:val="00723DFB"/>
    <w:rsid w:val="00727432"/>
    <w:rsid w:val="0072777C"/>
    <w:rsid w:val="0073413B"/>
    <w:rsid w:val="007374D9"/>
    <w:rsid w:val="007379FC"/>
    <w:rsid w:val="00737A00"/>
    <w:rsid w:val="00741CCD"/>
    <w:rsid w:val="00741EB9"/>
    <w:rsid w:val="00744F8E"/>
    <w:rsid w:val="0074701D"/>
    <w:rsid w:val="00747041"/>
    <w:rsid w:val="0074738D"/>
    <w:rsid w:val="007521E7"/>
    <w:rsid w:val="00752B45"/>
    <w:rsid w:val="00755597"/>
    <w:rsid w:val="00756365"/>
    <w:rsid w:val="00756A1E"/>
    <w:rsid w:val="00756FE3"/>
    <w:rsid w:val="00757259"/>
    <w:rsid w:val="007572B7"/>
    <w:rsid w:val="007611E7"/>
    <w:rsid w:val="0076299D"/>
    <w:rsid w:val="007635D3"/>
    <w:rsid w:val="007635E1"/>
    <w:rsid w:val="00763F4E"/>
    <w:rsid w:val="00770034"/>
    <w:rsid w:val="007749AC"/>
    <w:rsid w:val="007755AB"/>
    <w:rsid w:val="00777603"/>
    <w:rsid w:val="007778EC"/>
    <w:rsid w:val="00780631"/>
    <w:rsid w:val="007819D0"/>
    <w:rsid w:val="00784359"/>
    <w:rsid w:val="00784B44"/>
    <w:rsid w:val="007857F7"/>
    <w:rsid w:val="007910B0"/>
    <w:rsid w:val="00792291"/>
    <w:rsid w:val="00792D4A"/>
    <w:rsid w:val="00794E1B"/>
    <w:rsid w:val="00795523"/>
    <w:rsid w:val="007955C6"/>
    <w:rsid w:val="007A00ED"/>
    <w:rsid w:val="007A2483"/>
    <w:rsid w:val="007B05AD"/>
    <w:rsid w:val="007B35F8"/>
    <w:rsid w:val="007B3CD8"/>
    <w:rsid w:val="007B4770"/>
    <w:rsid w:val="007B6196"/>
    <w:rsid w:val="007B7282"/>
    <w:rsid w:val="007C04CE"/>
    <w:rsid w:val="007C132C"/>
    <w:rsid w:val="007C1987"/>
    <w:rsid w:val="007C4465"/>
    <w:rsid w:val="007C692E"/>
    <w:rsid w:val="007C7C86"/>
    <w:rsid w:val="007D072F"/>
    <w:rsid w:val="007D0A95"/>
    <w:rsid w:val="007D0BF9"/>
    <w:rsid w:val="007D52C6"/>
    <w:rsid w:val="007D638B"/>
    <w:rsid w:val="007D6829"/>
    <w:rsid w:val="007E032B"/>
    <w:rsid w:val="007E12C4"/>
    <w:rsid w:val="007E2691"/>
    <w:rsid w:val="007E33EB"/>
    <w:rsid w:val="007E49D1"/>
    <w:rsid w:val="007E7CAA"/>
    <w:rsid w:val="007F215F"/>
    <w:rsid w:val="007F28BF"/>
    <w:rsid w:val="007F35B4"/>
    <w:rsid w:val="007F4862"/>
    <w:rsid w:val="007F5D23"/>
    <w:rsid w:val="008020B0"/>
    <w:rsid w:val="00804574"/>
    <w:rsid w:val="0080480D"/>
    <w:rsid w:val="00810313"/>
    <w:rsid w:val="008114FD"/>
    <w:rsid w:val="00820189"/>
    <w:rsid w:val="00820A9E"/>
    <w:rsid w:val="00820FAF"/>
    <w:rsid w:val="00821314"/>
    <w:rsid w:val="00821EAD"/>
    <w:rsid w:val="00825A82"/>
    <w:rsid w:val="0082784B"/>
    <w:rsid w:val="00831D78"/>
    <w:rsid w:val="0083221B"/>
    <w:rsid w:val="00833829"/>
    <w:rsid w:val="008348E8"/>
    <w:rsid w:val="00834C62"/>
    <w:rsid w:val="008366FF"/>
    <w:rsid w:val="008371F6"/>
    <w:rsid w:val="0083733D"/>
    <w:rsid w:val="008419CE"/>
    <w:rsid w:val="0084231F"/>
    <w:rsid w:val="008439BC"/>
    <w:rsid w:val="00845ABB"/>
    <w:rsid w:val="00846B85"/>
    <w:rsid w:val="00846C72"/>
    <w:rsid w:val="00850628"/>
    <w:rsid w:val="00852CBD"/>
    <w:rsid w:val="0085529F"/>
    <w:rsid w:val="00857A28"/>
    <w:rsid w:val="00861F77"/>
    <w:rsid w:val="00862B20"/>
    <w:rsid w:val="00862C47"/>
    <w:rsid w:val="0086614B"/>
    <w:rsid w:val="0086665B"/>
    <w:rsid w:val="008671DB"/>
    <w:rsid w:val="00871094"/>
    <w:rsid w:val="00871DB0"/>
    <w:rsid w:val="00872E21"/>
    <w:rsid w:val="008737DB"/>
    <w:rsid w:val="00874C96"/>
    <w:rsid w:val="00875587"/>
    <w:rsid w:val="0088216A"/>
    <w:rsid w:val="0088220E"/>
    <w:rsid w:val="00882387"/>
    <w:rsid w:val="008836A0"/>
    <w:rsid w:val="00883B30"/>
    <w:rsid w:val="00885BF5"/>
    <w:rsid w:val="00887445"/>
    <w:rsid w:val="00890F0A"/>
    <w:rsid w:val="00891FEC"/>
    <w:rsid w:val="00892E6A"/>
    <w:rsid w:val="00894261"/>
    <w:rsid w:val="00896932"/>
    <w:rsid w:val="008A2327"/>
    <w:rsid w:val="008A3E4B"/>
    <w:rsid w:val="008A535B"/>
    <w:rsid w:val="008A565D"/>
    <w:rsid w:val="008A61CD"/>
    <w:rsid w:val="008A6CB0"/>
    <w:rsid w:val="008C669A"/>
    <w:rsid w:val="008D2B00"/>
    <w:rsid w:val="008D37A8"/>
    <w:rsid w:val="008D3808"/>
    <w:rsid w:val="008D3D75"/>
    <w:rsid w:val="008E07DA"/>
    <w:rsid w:val="008E0B25"/>
    <w:rsid w:val="008E2049"/>
    <w:rsid w:val="008E2E17"/>
    <w:rsid w:val="008E67D1"/>
    <w:rsid w:val="008E6B65"/>
    <w:rsid w:val="008E729E"/>
    <w:rsid w:val="008F1BED"/>
    <w:rsid w:val="008F2EB2"/>
    <w:rsid w:val="008F6FDA"/>
    <w:rsid w:val="008F723E"/>
    <w:rsid w:val="008F75F9"/>
    <w:rsid w:val="009005AD"/>
    <w:rsid w:val="009019D2"/>
    <w:rsid w:val="00902839"/>
    <w:rsid w:val="00904F93"/>
    <w:rsid w:val="009050C1"/>
    <w:rsid w:val="009070DE"/>
    <w:rsid w:val="009113A9"/>
    <w:rsid w:val="00911EE4"/>
    <w:rsid w:val="009163CE"/>
    <w:rsid w:val="00920960"/>
    <w:rsid w:val="00922D0A"/>
    <w:rsid w:val="009263E1"/>
    <w:rsid w:val="009304A0"/>
    <w:rsid w:val="00933EFB"/>
    <w:rsid w:val="0093515C"/>
    <w:rsid w:val="009351C9"/>
    <w:rsid w:val="009372A3"/>
    <w:rsid w:val="00944C47"/>
    <w:rsid w:val="00951DBC"/>
    <w:rsid w:val="009525D8"/>
    <w:rsid w:val="00952FF0"/>
    <w:rsid w:val="00956A67"/>
    <w:rsid w:val="009607B2"/>
    <w:rsid w:val="00960B18"/>
    <w:rsid w:val="00961C0E"/>
    <w:rsid w:val="00962102"/>
    <w:rsid w:val="00963F1E"/>
    <w:rsid w:val="00966791"/>
    <w:rsid w:val="00967276"/>
    <w:rsid w:val="00973601"/>
    <w:rsid w:val="00973CF6"/>
    <w:rsid w:val="00975B10"/>
    <w:rsid w:val="00980261"/>
    <w:rsid w:val="0098239C"/>
    <w:rsid w:val="00984D97"/>
    <w:rsid w:val="0098597F"/>
    <w:rsid w:val="00990B50"/>
    <w:rsid w:val="00992484"/>
    <w:rsid w:val="009930CA"/>
    <w:rsid w:val="00994BB9"/>
    <w:rsid w:val="00995C6B"/>
    <w:rsid w:val="0099662F"/>
    <w:rsid w:val="00996640"/>
    <w:rsid w:val="0099666C"/>
    <w:rsid w:val="00997A80"/>
    <w:rsid w:val="009A19BE"/>
    <w:rsid w:val="009A2664"/>
    <w:rsid w:val="009A31B6"/>
    <w:rsid w:val="009A4C94"/>
    <w:rsid w:val="009A4F2F"/>
    <w:rsid w:val="009B31ED"/>
    <w:rsid w:val="009B365D"/>
    <w:rsid w:val="009B40B9"/>
    <w:rsid w:val="009B4F97"/>
    <w:rsid w:val="009B5024"/>
    <w:rsid w:val="009B6CD0"/>
    <w:rsid w:val="009C2E24"/>
    <w:rsid w:val="009C367C"/>
    <w:rsid w:val="009C378C"/>
    <w:rsid w:val="009C4521"/>
    <w:rsid w:val="009C52C9"/>
    <w:rsid w:val="009D14F9"/>
    <w:rsid w:val="009D1634"/>
    <w:rsid w:val="009D165D"/>
    <w:rsid w:val="009D3157"/>
    <w:rsid w:val="009D3460"/>
    <w:rsid w:val="009D4986"/>
    <w:rsid w:val="009D5F20"/>
    <w:rsid w:val="009D68C1"/>
    <w:rsid w:val="009D79B7"/>
    <w:rsid w:val="009E0C54"/>
    <w:rsid w:val="009E1088"/>
    <w:rsid w:val="009E3373"/>
    <w:rsid w:val="009F0724"/>
    <w:rsid w:val="009F1389"/>
    <w:rsid w:val="009F18CE"/>
    <w:rsid w:val="009F1CCD"/>
    <w:rsid w:val="009F4F57"/>
    <w:rsid w:val="009F50DF"/>
    <w:rsid w:val="00A02882"/>
    <w:rsid w:val="00A04103"/>
    <w:rsid w:val="00A04C43"/>
    <w:rsid w:val="00A058B6"/>
    <w:rsid w:val="00A073F6"/>
    <w:rsid w:val="00A11D06"/>
    <w:rsid w:val="00A127CE"/>
    <w:rsid w:val="00A13CEA"/>
    <w:rsid w:val="00A13DB8"/>
    <w:rsid w:val="00A13E01"/>
    <w:rsid w:val="00A176E7"/>
    <w:rsid w:val="00A17831"/>
    <w:rsid w:val="00A201A7"/>
    <w:rsid w:val="00A205C7"/>
    <w:rsid w:val="00A21D49"/>
    <w:rsid w:val="00A22C0D"/>
    <w:rsid w:val="00A23FB7"/>
    <w:rsid w:val="00A254B7"/>
    <w:rsid w:val="00A2575E"/>
    <w:rsid w:val="00A272E2"/>
    <w:rsid w:val="00A30EE0"/>
    <w:rsid w:val="00A30F25"/>
    <w:rsid w:val="00A323EE"/>
    <w:rsid w:val="00A3262F"/>
    <w:rsid w:val="00A3348C"/>
    <w:rsid w:val="00A4062E"/>
    <w:rsid w:val="00A44ECE"/>
    <w:rsid w:val="00A47941"/>
    <w:rsid w:val="00A502AE"/>
    <w:rsid w:val="00A50DC3"/>
    <w:rsid w:val="00A519E5"/>
    <w:rsid w:val="00A525EB"/>
    <w:rsid w:val="00A53133"/>
    <w:rsid w:val="00A54BA1"/>
    <w:rsid w:val="00A55F98"/>
    <w:rsid w:val="00A625E3"/>
    <w:rsid w:val="00A62D72"/>
    <w:rsid w:val="00A63EEE"/>
    <w:rsid w:val="00A655C7"/>
    <w:rsid w:val="00A66501"/>
    <w:rsid w:val="00A70927"/>
    <w:rsid w:val="00A74A87"/>
    <w:rsid w:val="00A7699D"/>
    <w:rsid w:val="00A76CF0"/>
    <w:rsid w:val="00A76F5F"/>
    <w:rsid w:val="00A77711"/>
    <w:rsid w:val="00A813FE"/>
    <w:rsid w:val="00A8257A"/>
    <w:rsid w:val="00A85255"/>
    <w:rsid w:val="00A86A94"/>
    <w:rsid w:val="00A907EC"/>
    <w:rsid w:val="00A91808"/>
    <w:rsid w:val="00A919FA"/>
    <w:rsid w:val="00A91F3C"/>
    <w:rsid w:val="00A94286"/>
    <w:rsid w:val="00A9446A"/>
    <w:rsid w:val="00A94C6C"/>
    <w:rsid w:val="00AA0008"/>
    <w:rsid w:val="00AA1AA7"/>
    <w:rsid w:val="00AA252E"/>
    <w:rsid w:val="00AA3835"/>
    <w:rsid w:val="00AA5129"/>
    <w:rsid w:val="00AA5F35"/>
    <w:rsid w:val="00AA638F"/>
    <w:rsid w:val="00AA68C9"/>
    <w:rsid w:val="00AA76BA"/>
    <w:rsid w:val="00AA7E4B"/>
    <w:rsid w:val="00AB11A7"/>
    <w:rsid w:val="00AB2984"/>
    <w:rsid w:val="00AB4654"/>
    <w:rsid w:val="00AB5FA6"/>
    <w:rsid w:val="00AB74F5"/>
    <w:rsid w:val="00AC0D30"/>
    <w:rsid w:val="00AC2305"/>
    <w:rsid w:val="00AC3205"/>
    <w:rsid w:val="00AC550C"/>
    <w:rsid w:val="00AC6744"/>
    <w:rsid w:val="00AC6F8E"/>
    <w:rsid w:val="00AD09A6"/>
    <w:rsid w:val="00AD1CD8"/>
    <w:rsid w:val="00AD3257"/>
    <w:rsid w:val="00AD5BE0"/>
    <w:rsid w:val="00AD5C3C"/>
    <w:rsid w:val="00AD6037"/>
    <w:rsid w:val="00AD7F5F"/>
    <w:rsid w:val="00AE1012"/>
    <w:rsid w:val="00AE13A1"/>
    <w:rsid w:val="00AE2130"/>
    <w:rsid w:val="00AE35D4"/>
    <w:rsid w:val="00AE36DA"/>
    <w:rsid w:val="00AE418F"/>
    <w:rsid w:val="00AE455D"/>
    <w:rsid w:val="00AF0151"/>
    <w:rsid w:val="00AF2F8E"/>
    <w:rsid w:val="00AF6B76"/>
    <w:rsid w:val="00AF6BB0"/>
    <w:rsid w:val="00AF6C81"/>
    <w:rsid w:val="00AF6E23"/>
    <w:rsid w:val="00AF74AB"/>
    <w:rsid w:val="00AF7CE4"/>
    <w:rsid w:val="00B01874"/>
    <w:rsid w:val="00B01F51"/>
    <w:rsid w:val="00B05DF5"/>
    <w:rsid w:val="00B07735"/>
    <w:rsid w:val="00B102A9"/>
    <w:rsid w:val="00B13917"/>
    <w:rsid w:val="00B139EA"/>
    <w:rsid w:val="00B1546F"/>
    <w:rsid w:val="00B15AD4"/>
    <w:rsid w:val="00B15BB6"/>
    <w:rsid w:val="00B17BC7"/>
    <w:rsid w:val="00B20A65"/>
    <w:rsid w:val="00B2195E"/>
    <w:rsid w:val="00B219A1"/>
    <w:rsid w:val="00B23D94"/>
    <w:rsid w:val="00B2550D"/>
    <w:rsid w:val="00B25AFD"/>
    <w:rsid w:val="00B25BAA"/>
    <w:rsid w:val="00B25CC7"/>
    <w:rsid w:val="00B27BCF"/>
    <w:rsid w:val="00B31616"/>
    <w:rsid w:val="00B324B0"/>
    <w:rsid w:val="00B3385C"/>
    <w:rsid w:val="00B350B3"/>
    <w:rsid w:val="00B40D82"/>
    <w:rsid w:val="00B42DA5"/>
    <w:rsid w:val="00B43539"/>
    <w:rsid w:val="00B437E0"/>
    <w:rsid w:val="00B46956"/>
    <w:rsid w:val="00B52E56"/>
    <w:rsid w:val="00B5341A"/>
    <w:rsid w:val="00B540B1"/>
    <w:rsid w:val="00B555CE"/>
    <w:rsid w:val="00B5692B"/>
    <w:rsid w:val="00B56FFE"/>
    <w:rsid w:val="00B570C7"/>
    <w:rsid w:val="00B619A4"/>
    <w:rsid w:val="00B61B43"/>
    <w:rsid w:val="00B61E7C"/>
    <w:rsid w:val="00B63287"/>
    <w:rsid w:val="00B648DF"/>
    <w:rsid w:val="00B64D01"/>
    <w:rsid w:val="00B65868"/>
    <w:rsid w:val="00B66EFD"/>
    <w:rsid w:val="00B671E2"/>
    <w:rsid w:val="00B70AEE"/>
    <w:rsid w:val="00B70D24"/>
    <w:rsid w:val="00B72720"/>
    <w:rsid w:val="00B7759B"/>
    <w:rsid w:val="00B84E81"/>
    <w:rsid w:val="00B850D7"/>
    <w:rsid w:val="00B923A1"/>
    <w:rsid w:val="00B926B9"/>
    <w:rsid w:val="00B9325D"/>
    <w:rsid w:val="00B94FF2"/>
    <w:rsid w:val="00B95391"/>
    <w:rsid w:val="00B956B9"/>
    <w:rsid w:val="00B9573A"/>
    <w:rsid w:val="00B96516"/>
    <w:rsid w:val="00B97338"/>
    <w:rsid w:val="00BA512B"/>
    <w:rsid w:val="00BA574E"/>
    <w:rsid w:val="00BA6413"/>
    <w:rsid w:val="00BA6B7F"/>
    <w:rsid w:val="00BA7A1E"/>
    <w:rsid w:val="00BB0EFD"/>
    <w:rsid w:val="00BB1BA9"/>
    <w:rsid w:val="00BB1BF9"/>
    <w:rsid w:val="00BB46C4"/>
    <w:rsid w:val="00BB497D"/>
    <w:rsid w:val="00BB59C9"/>
    <w:rsid w:val="00BB59CE"/>
    <w:rsid w:val="00BB5AAF"/>
    <w:rsid w:val="00BB68EC"/>
    <w:rsid w:val="00BC0447"/>
    <w:rsid w:val="00BC1EBF"/>
    <w:rsid w:val="00BC2FE1"/>
    <w:rsid w:val="00BC3CF0"/>
    <w:rsid w:val="00BC40BE"/>
    <w:rsid w:val="00BC60A7"/>
    <w:rsid w:val="00BC7D9E"/>
    <w:rsid w:val="00BD0F8F"/>
    <w:rsid w:val="00BD14FD"/>
    <w:rsid w:val="00BD3A9D"/>
    <w:rsid w:val="00BD49A2"/>
    <w:rsid w:val="00BD4BC6"/>
    <w:rsid w:val="00BD5FAD"/>
    <w:rsid w:val="00BD7207"/>
    <w:rsid w:val="00BE2033"/>
    <w:rsid w:val="00BE20A7"/>
    <w:rsid w:val="00BE3364"/>
    <w:rsid w:val="00BE3F82"/>
    <w:rsid w:val="00BE3FDD"/>
    <w:rsid w:val="00BE55A7"/>
    <w:rsid w:val="00BF1138"/>
    <w:rsid w:val="00BF262B"/>
    <w:rsid w:val="00BF2DEF"/>
    <w:rsid w:val="00BF3E0C"/>
    <w:rsid w:val="00BF4241"/>
    <w:rsid w:val="00BF569E"/>
    <w:rsid w:val="00BF710F"/>
    <w:rsid w:val="00C00EAA"/>
    <w:rsid w:val="00C02653"/>
    <w:rsid w:val="00C026C8"/>
    <w:rsid w:val="00C05E4A"/>
    <w:rsid w:val="00C0782D"/>
    <w:rsid w:val="00C07BCB"/>
    <w:rsid w:val="00C1203A"/>
    <w:rsid w:val="00C16636"/>
    <w:rsid w:val="00C16674"/>
    <w:rsid w:val="00C235C7"/>
    <w:rsid w:val="00C24924"/>
    <w:rsid w:val="00C24A0A"/>
    <w:rsid w:val="00C24ABE"/>
    <w:rsid w:val="00C25CF1"/>
    <w:rsid w:val="00C25E98"/>
    <w:rsid w:val="00C27E18"/>
    <w:rsid w:val="00C36FC2"/>
    <w:rsid w:val="00C3731C"/>
    <w:rsid w:val="00C40874"/>
    <w:rsid w:val="00C416EF"/>
    <w:rsid w:val="00C42689"/>
    <w:rsid w:val="00C455E5"/>
    <w:rsid w:val="00C45CC5"/>
    <w:rsid w:val="00C51DE5"/>
    <w:rsid w:val="00C52B64"/>
    <w:rsid w:val="00C551C5"/>
    <w:rsid w:val="00C557B1"/>
    <w:rsid w:val="00C559FC"/>
    <w:rsid w:val="00C5618A"/>
    <w:rsid w:val="00C57EDB"/>
    <w:rsid w:val="00C60B04"/>
    <w:rsid w:val="00C64BB1"/>
    <w:rsid w:val="00C65976"/>
    <w:rsid w:val="00C65DBD"/>
    <w:rsid w:val="00C675EE"/>
    <w:rsid w:val="00C67BEF"/>
    <w:rsid w:val="00C70706"/>
    <w:rsid w:val="00C70E01"/>
    <w:rsid w:val="00C7204B"/>
    <w:rsid w:val="00C72F60"/>
    <w:rsid w:val="00C77286"/>
    <w:rsid w:val="00C77E4A"/>
    <w:rsid w:val="00C817A0"/>
    <w:rsid w:val="00C82B2F"/>
    <w:rsid w:val="00C84466"/>
    <w:rsid w:val="00C8456E"/>
    <w:rsid w:val="00C903D9"/>
    <w:rsid w:val="00C910D8"/>
    <w:rsid w:val="00C93FF1"/>
    <w:rsid w:val="00C96F86"/>
    <w:rsid w:val="00C97055"/>
    <w:rsid w:val="00CA04B9"/>
    <w:rsid w:val="00CA34BB"/>
    <w:rsid w:val="00CA4344"/>
    <w:rsid w:val="00CA4F15"/>
    <w:rsid w:val="00CA5011"/>
    <w:rsid w:val="00CA5811"/>
    <w:rsid w:val="00CA5A82"/>
    <w:rsid w:val="00CA666A"/>
    <w:rsid w:val="00CA73DA"/>
    <w:rsid w:val="00CA7C64"/>
    <w:rsid w:val="00CB2E28"/>
    <w:rsid w:val="00CB568C"/>
    <w:rsid w:val="00CB5878"/>
    <w:rsid w:val="00CB679A"/>
    <w:rsid w:val="00CB6BEB"/>
    <w:rsid w:val="00CC14E0"/>
    <w:rsid w:val="00CC27A9"/>
    <w:rsid w:val="00CC34A6"/>
    <w:rsid w:val="00CC4475"/>
    <w:rsid w:val="00CC5C8B"/>
    <w:rsid w:val="00CC5DBF"/>
    <w:rsid w:val="00CD0AD7"/>
    <w:rsid w:val="00CD3003"/>
    <w:rsid w:val="00CD333A"/>
    <w:rsid w:val="00CD404A"/>
    <w:rsid w:val="00CD43C0"/>
    <w:rsid w:val="00CD4598"/>
    <w:rsid w:val="00CD52FE"/>
    <w:rsid w:val="00CD7154"/>
    <w:rsid w:val="00CD7C70"/>
    <w:rsid w:val="00CE0452"/>
    <w:rsid w:val="00CE10F1"/>
    <w:rsid w:val="00CE4457"/>
    <w:rsid w:val="00CE4FF8"/>
    <w:rsid w:val="00CE79DC"/>
    <w:rsid w:val="00CF171F"/>
    <w:rsid w:val="00CF46A1"/>
    <w:rsid w:val="00CF4A98"/>
    <w:rsid w:val="00CF7698"/>
    <w:rsid w:val="00CF7DAF"/>
    <w:rsid w:val="00D008F5"/>
    <w:rsid w:val="00D03C3F"/>
    <w:rsid w:val="00D04528"/>
    <w:rsid w:val="00D054CA"/>
    <w:rsid w:val="00D07B21"/>
    <w:rsid w:val="00D10A74"/>
    <w:rsid w:val="00D11A45"/>
    <w:rsid w:val="00D1460C"/>
    <w:rsid w:val="00D147B8"/>
    <w:rsid w:val="00D15B2C"/>
    <w:rsid w:val="00D17706"/>
    <w:rsid w:val="00D1771E"/>
    <w:rsid w:val="00D17BA1"/>
    <w:rsid w:val="00D20948"/>
    <w:rsid w:val="00D22997"/>
    <w:rsid w:val="00D318B5"/>
    <w:rsid w:val="00D33284"/>
    <w:rsid w:val="00D3458A"/>
    <w:rsid w:val="00D41D8C"/>
    <w:rsid w:val="00D4512F"/>
    <w:rsid w:val="00D462CC"/>
    <w:rsid w:val="00D4646E"/>
    <w:rsid w:val="00D46A3F"/>
    <w:rsid w:val="00D46D32"/>
    <w:rsid w:val="00D479F3"/>
    <w:rsid w:val="00D55BD6"/>
    <w:rsid w:val="00D5603A"/>
    <w:rsid w:val="00D6193D"/>
    <w:rsid w:val="00D6718A"/>
    <w:rsid w:val="00D671F5"/>
    <w:rsid w:val="00D6748F"/>
    <w:rsid w:val="00D70A31"/>
    <w:rsid w:val="00D71848"/>
    <w:rsid w:val="00D71A03"/>
    <w:rsid w:val="00D72C48"/>
    <w:rsid w:val="00D72EBA"/>
    <w:rsid w:val="00D7503B"/>
    <w:rsid w:val="00D75A98"/>
    <w:rsid w:val="00D775F3"/>
    <w:rsid w:val="00D81CE5"/>
    <w:rsid w:val="00D83226"/>
    <w:rsid w:val="00D83E4A"/>
    <w:rsid w:val="00D9048F"/>
    <w:rsid w:val="00D90D6D"/>
    <w:rsid w:val="00D90E2A"/>
    <w:rsid w:val="00D90F59"/>
    <w:rsid w:val="00D95ED4"/>
    <w:rsid w:val="00D964A5"/>
    <w:rsid w:val="00D96536"/>
    <w:rsid w:val="00DA22E0"/>
    <w:rsid w:val="00DA6F6E"/>
    <w:rsid w:val="00DA793A"/>
    <w:rsid w:val="00DA7DD0"/>
    <w:rsid w:val="00DB20F7"/>
    <w:rsid w:val="00DB367D"/>
    <w:rsid w:val="00DB4863"/>
    <w:rsid w:val="00DB6F61"/>
    <w:rsid w:val="00DB76D1"/>
    <w:rsid w:val="00DB7A8D"/>
    <w:rsid w:val="00DC6557"/>
    <w:rsid w:val="00DD461C"/>
    <w:rsid w:val="00DD5612"/>
    <w:rsid w:val="00DD59F5"/>
    <w:rsid w:val="00DD7370"/>
    <w:rsid w:val="00DE0686"/>
    <w:rsid w:val="00DE08FE"/>
    <w:rsid w:val="00DE351D"/>
    <w:rsid w:val="00DE7A01"/>
    <w:rsid w:val="00DF0939"/>
    <w:rsid w:val="00DF1E3C"/>
    <w:rsid w:val="00DF3018"/>
    <w:rsid w:val="00DF4B53"/>
    <w:rsid w:val="00DF584A"/>
    <w:rsid w:val="00E0059F"/>
    <w:rsid w:val="00E02B95"/>
    <w:rsid w:val="00E04EDC"/>
    <w:rsid w:val="00E12164"/>
    <w:rsid w:val="00E12759"/>
    <w:rsid w:val="00E1346F"/>
    <w:rsid w:val="00E14A8C"/>
    <w:rsid w:val="00E16F7E"/>
    <w:rsid w:val="00E20682"/>
    <w:rsid w:val="00E21874"/>
    <w:rsid w:val="00E21D16"/>
    <w:rsid w:val="00E2241A"/>
    <w:rsid w:val="00E242A9"/>
    <w:rsid w:val="00E25B75"/>
    <w:rsid w:val="00E30328"/>
    <w:rsid w:val="00E35343"/>
    <w:rsid w:val="00E35B42"/>
    <w:rsid w:val="00E35CDE"/>
    <w:rsid w:val="00E37EAB"/>
    <w:rsid w:val="00E4154F"/>
    <w:rsid w:val="00E43664"/>
    <w:rsid w:val="00E441E7"/>
    <w:rsid w:val="00E445FC"/>
    <w:rsid w:val="00E478E4"/>
    <w:rsid w:val="00E47EFD"/>
    <w:rsid w:val="00E52948"/>
    <w:rsid w:val="00E530E6"/>
    <w:rsid w:val="00E554C2"/>
    <w:rsid w:val="00E560C7"/>
    <w:rsid w:val="00E56361"/>
    <w:rsid w:val="00E57929"/>
    <w:rsid w:val="00E57A2F"/>
    <w:rsid w:val="00E6370D"/>
    <w:rsid w:val="00E639FD"/>
    <w:rsid w:val="00E65D28"/>
    <w:rsid w:val="00E6734F"/>
    <w:rsid w:val="00E72857"/>
    <w:rsid w:val="00E728F4"/>
    <w:rsid w:val="00E72EDE"/>
    <w:rsid w:val="00E764CA"/>
    <w:rsid w:val="00E767BF"/>
    <w:rsid w:val="00E76836"/>
    <w:rsid w:val="00E810C4"/>
    <w:rsid w:val="00E826A1"/>
    <w:rsid w:val="00E8400A"/>
    <w:rsid w:val="00E864C3"/>
    <w:rsid w:val="00E87F2C"/>
    <w:rsid w:val="00E9068E"/>
    <w:rsid w:val="00E90939"/>
    <w:rsid w:val="00E922AA"/>
    <w:rsid w:val="00E93F5B"/>
    <w:rsid w:val="00E95EE8"/>
    <w:rsid w:val="00E969C3"/>
    <w:rsid w:val="00EA7837"/>
    <w:rsid w:val="00EB3B13"/>
    <w:rsid w:val="00EB6434"/>
    <w:rsid w:val="00EC14A6"/>
    <w:rsid w:val="00EC456A"/>
    <w:rsid w:val="00EC6BCB"/>
    <w:rsid w:val="00ED1812"/>
    <w:rsid w:val="00ED3FC0"/>
    <w:rsid w:val="00ED410F"/>
    <w:rsid w:val="00ED5BB4"/>
    <w:rsid w:val="00ED7D0F"/>
    <w:rsid w:val="00EE148F"/>
    <w:rsid w:val="00EE162F"/>
    <w:rsid w:val="00EE2D1F"/>
    <w:rsid w:val="00EE4F09"/>
    <w:rsid w:val="00EE632A"/>
    <w:rsid w:val="00EE675B"/>
    <w:rsid w:val="00EE6913"/>
    <w:rsid w:val="00EF0295"/>
    <w:rsid w:val="00EF06DE"/>
    <w:rsid w:val="00EF0CF7"/>
    <w:rsid w:val="00EF39D5"/>
    <w:rsid w:val="00EF42B1"/>
    <w:rsid w:val="00EF4B0E"/>
    <w:rsid w:val="00EF5562"/>
    <w:rsid w:val="00EF77C8"/>
    <w:rsid w:val="00F013D8"/>
    <w:rsid w:val="00F062C0"/>
    <w:rsid w:val="00F0760A"/>
    <w:rsid w:val="00F10252"/>
    <w:rsid w:val="00F11502"/>
    <w:rsid w:val="00F12238"/>
    <w:rsid w:val="00F12E93"/>
    <w:rsid w:val="00F15B0A"/>
    <w:rsid w:val="00F176EE"/>
    <w:rsid w:val="00F17B87"/>
    <w:rsid w:val="00F24080"/>
    <w:rsid w:val="00F32F83"/>
    <w:rsid w:val="00F36185"/>
    <w:rsid w:val="00F3652E"/>
    <w:rsid w:val="00F379CF"/>
    <w:rsid w:val="00F44E53"/>
    <w:rsid w:val="00F454D6"/>
    <w:rsid w:val="00F51A31"/>
    <w:rsid w:val="00F52FA2"/>
    <w:rsid w:val="00F53F9B"/>
    <w:rsid w:val="00F5453C"/>
    <w:rsid w:val="00F56B95"/>
    <w:rsid w:val="00F5766F"/>
    <w:rsid w:val="00F63EB2"/>
    <w:rsid w:val="00F64C0A"/>
    <w:rsid w:val="00F65BC6"/>
    <w:rsid w:val="00F70A0B"/>
    <w:rsid w:val="00F73357"/>
    <w:rsid w:val="00F74E4E"/>
    <w:rsid w:val="00F75614"/>
    <w:rsid w:val="00F7582F"/>
    <w:rsid w:val="00F75CAE"/>
    <w:rsid w:val="00F824BE"/>
    <w:rsid w:val="00F8269E"/>
    <w:rsid w:val="00F83300"/>
    <w:rsid w:val="00F83AE4"/>
    <w:rsid w:val="00F91987"/>
    <w:rsid w:val="00F94551"/>
    <w:rsid w:val="00F97C2D"/>
    <w:rsid w:val="00FA636D"/>
    <w:rsid w:val="00FB1785"/>
    <w:rsid w:val="00FB1E04"/>
    <w:rsid w:val="00FB2C81"/>
    <w:rsid w:val="00FB4896"/>
    <w:rsid w:val="00FB63E7"/>
    <w:rsid w:val="00FC294C"/>
    <w:rsid w:val="00FC3E28"/>
    <w:rsid w:val="00FC4C19"/>
    <w:rsid w:val="00FC51B6"/>
    <w:rsid w:val="00FC69B8"/>
    <w:rsid w:val="00FD016A"/>
    <w:rsid w:val="00FD20EB"/>
    <w:rsid w:val="00FD2234"/>
    <w:rsid w:val="00FD2BB4"/>
    <w:rsid w:val="00FD472F"/>
    <w:rsid w:val="00FD5105"/>
    <w:rsid w:val="00FD60B4"/>
    <w:rsid w:val="00FE2B37"/>
    <w:rsid w:val="00FE36FE"/>
    <w:rsid w:val="00FE6068"/>
    <w:rsid w:val="00FE733E"/>
    <w:rsid w:val="00FE75EE"/>
    <w:rsid w:val="00FF0AD8"/>
    <w:rsid w:val="00FF1BC4"/>
    <w:rsid w:val="0BB2093E"/>
    <w:rsid w:val="26946D32"/>
    <w:rsid w:val="27D3705B"/>
    <w:rsid w:val="316B1214"/>
    <w:rsid w:val="3E8A6BF2"/>
    <w:rsid w:val="5785458F"/>
    <w:rsid w:val="5FFE05C1"/>
    <w:rsid w:val="6AF4605D"/>
    <w:rsid w:val="6FA1141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33599F"/>
  <w15:docId w15:val="{50906D34-F5FB-4196-82BB-A8690E22A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uiPriority="0"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34"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C60A7"/>
    <w:pPr>
      <w:spacing w:after="200" w:line="276" w:lineRule="auto"/>
    </w:pPr>
    <w:rPr>
      <w:rFonts w:ascii="Calibri" w:hAnsi="Calibri"/>
      <w:sz w:val="22"/>
      <w:szCs w:val="22"/>
      <w:lang w:eastAsia="en-US"/>
    </w:rPr>
  </w:style>
  <w:style w:type="paragraph" w:styleId="Nagwek1">
    <w:name w:val="heading 1"/>
    <w:basedOn w:val="Normalny"/>
    <w:next w:val="Normalny"/>
    <w:link w:val="Nagwek1Znak"/>
    <w:uiPriority w:val="9"/>
    <w:qFormat/>
    <w:rsid w:val="00BC60A7"/>
    <w:pPr>
      <w:keepNext/>
      <w:spacing w:before="240" w:after="60"/>
      <w:outlineLvl w:val="0"/>
    </w:pPr>
    <w:rPr>
      <w:rFonts w:ascii="Arial" w:hAnsi="Arial"/>
      <w:b/>
      <w:bCs/>
      <w:kern w:val="32"/>
      <w:sz w:val="32"/>
      <w:szCs w:val="32"/>
    </w:rPr>
  </w:style>
  <w:style w:type="paragraph" w:styleId="Nagwek2">
    <w:name w:val="heading 2"/>
    <w:basedOn w:val="Normalny"/>
    <w:next w:val="Normalny"/>
    <w:link w:val="Nagwek2Znak"/>
    <w:uiPriority w:val="9"/>
    <w:qFormat/>
    <w:rsid w:val="00BC60A7"/>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uiPriority w:val="9"/>
    <w:qFormat/>
    <w:rsid w:val="00421733"/>
    <w:pPr>
      <w:spacing w:before="200" w:after="0" w:line="271" w:lineRule="auto"/>
      <w:outlineLvl w:val="2"/>
    </w:pPr>
    <w:rPr>
      <w:rFonts w:ascii="Calibri Light" w:eastAsia="SimSun" w:hAnsi="Calibri Light"/>
      <w:b/>
      <w:bCs/>
    </w:rPr>
  </w:style>
  <w:style w:type="paragraph" w:styleId="Nagwek4">
    <w:name w:val="heading 4"/>
    <w:basedOn w:val="Normalny"/>
    <w:next w:val="Normalny"/>
    <w:link w:val="Nagwek4Znak"/>
    <w:uiPriority w:val="9"/>
    <w:qFormat/>
    <w:rsid w:val="00421733"/>
    <w:pPr>
      <w:spacing w:before="200" w:after="0"/>
      <w:outlineLvl w:val="3"/>
    </w:pPr>
    <w:rPr>
      <w:rFonts w:ascii="Calibri Light" w:eastAsia="SimSun" w:hAnsi="Calibri Light"/>
      <w:b/>
      <w:bCs/>
      <w:i/>
      <w:iCs/>
    </w:rPr>
  </w:style>
  <w:style w:type="paragraph" w:styleId="Nagwek5">
    <w:name w:val="heading 5"/>
    <w:basedOn w:val="Normalny"/>
    <w:next w:val="Normalny"/>
    <w:link w:val="Nagwek5Znak"/>
    <w:uiPriority w:val="9"/>
    <w:qFormat/>
    <w:rsid w:val="00421733"/>
    <w:pPr>
      <w:spacing w:before="200" w:after="0"/>
      <w:outlineLvl w:val="4"/>
    </w:pPr>
    <w:rPr>
      <w:rFonts w:ascii="Calibri Light" w:eastAsia="SimSun" w:hAnsi="Calibri Light"/>
      <w:b/>
      <w:bCs/>
      <w:color w:val="7F7F7F"/>
    </w:rPr>
  </w:style>
  <w:style w:type="paragraph" w:styleId="Nagwek6">
    <w:name w:val="heading 6"/>
    <w:basedOn w:val="Normalny"/>
    <w:next w:val="Normalny"/>
    <w:link w:val="Nagwek6Znak"/>
    <w:uiPriority w:val="9"/>
    <w:qFormat/>
    <w:rsid w:val="00421733"/>
    <w:pPr>
      <w:spacing w:after="0" w:line="271" w:lineRule="auto"/>
      <w:outlineLvl w:val="5"/>
    </w:pPr>
    <w:rPr>
      <w:rFonts w:ascii="Calibri Light" w:eastAsia="SimSun" w:hAnsi="Calibri Light"/>
      <w:b/>
      <w:bCs/>
      <w:i/>
      <w:iCs/>
      <w:color w:val="7F7F7F"/>
    </w:rPr>
  </w:style>
  <w:style w:type="paragraph" w:styleId="Nagwek7">
    <w:name w:val="heading 7"/>
    <w:basedOn w:val="Normalny"/>
    <w:next w:val="Normalny"/>
    <w:link w:val="Nagwek7Znak"/>
    <w:uiPriority w:val="9"/>
    <w:qFormat/>
    <w:rsid w:val="00BC60A7"/>
    <w:pPr>
      <w:spacing w:before="240" w:after="60"/>
      <w:outlineLvl w:val="6"/>
    </w:pPr>
    <w:rPr>
      <w:rFonts w:ascii="Times New Roman" w:hAnsi="Times New Roman"/>
      <w:sz w:val="24"/>
      <w:szCs w:val="24"/>
    </w:rPr>
  </w:style>
  <w:style w:type="paragraph" w:styleId="Nagwek8">
    <w:name w:val="heading 8"/>
    <w:basedOn w:val="Normalny"/>
    <w:next w:val="Normalny"/>
    <w:link w:val="Nagwek8Znak"/>
    <w:uiPriority w:val="9"/>
    <w:qFormat/>
    <w:rsid w:val="00421733"/>
    <w:pPr>
      <w:spacing w:after="0"/>
      <w:outlineLvl w:val="7"/>
    </w:pPr>
    <w:rPr>
      <w:rFonts w:ascii="Calibri Light" w:eastAsia="SimSun" w:hAnsi="Calibri Light"/>
      <w:sz w:val="20"/>
      <w:szCs w:val="20"/>
    </w:rPr>
  </w:style>
  <w:style w:type="paragraph" w:styleId="Nagwek9">
    <w:name w:val="heading 9"/>
    <w:basedOn w:val="Normalny"/>
    <w:next w:val="Normalny"/>
    <w:link w:val="Nagwek9Znak"/>
    <w:uiPriority w:val="9"/>
    <w:qFormat/>
    <w:rsid w:val="00421733"/>
    <w:pPr>
      <w:spacing w:after="0"/>
      <w:outlineLvl w:val="8"/>
    </w:pPr>
    <w:rPr>
      <w:rFonts w:ascii="Calibri Light" w:eastAsia="SimSun" w:hAnsi="Calibri Light"/>
      <w:i/>
      <w:iCs/>
      <w:spacing w:val="5"/>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matkomentarzaZnak">
    <w:name w:val="Temat komentarza Znak"/>
    <w:link w:val="Tematkomentarza"/>
    <w:uiPriority w:val="99"/>
    <w:semiHidden/>
    <w:rsid w:val="00BC60A7"/>
    <w:rPr>
      <w:rFonts w:ascii="Calibri" w:hAnsi="Calibri"/>
      <w:b/>
      <w:bCs/>
      <w:lang w:eastAsia="en-US"/>
    </w:rPr>
  </w:style>
  <w:style w:type="character" w:customStyle="1" w:styleId="Nagwek2Znak">
    <w:name w:val="Nagłówek 2 Znak"/>
    <w:link w:val="Nagwek2"/>
    <w:uiPriority w:val="9"/>
    <w:qFormat/>
    <w:rsid w:val="00BC60A7"/>
    <w:rPr>
      <w:rFonts w:ascii="Cambria" w:eastAsia="Times New Roman" w:hAnsi="Cambria" w:cs="Times New Roman"/>
      <w:b/>
      <w:bCs/>
      <w:i/>
      <w:iCs/>
      <w:sz w:val="28"/>
      <w:szCs w:val="28"/>
      <w:lang w:eastAsia="en-US"/>
    </w:rPr>
  </w:style>
  <w:style w:type="character" w:styleId="Hipercze">
    <w:name w:val="Hyperlink"/>
    <w:rsid w:val="00BC60A7"/>
    <w:rPr>
      <w:color w:val="0000FF"/>
      <w:u w:val="single"/>
    </w:rPr>
  </w:style>
  <w:style w:type="character" w:customStyle="1" w:styleId="NagwekZnak">
    <w:name w:val="Nagłówek Znak"/>
    <w:aliases w:val="Nagłówek strony Znak"/>
    <w:link w:val="Nagwek"/>
    <w:uiPriority w:val="99"/>
    <w:qFormat/>
    <w:rsid w:val="00BC60A7"/>
    <w:rPr>
      <w:rFonts w:ascii="Calibri" w:hAnsi="Calibri"/>
      <w:sz w:val="28"/>
      <w:szCs w:val="24"/>
      <w:lang w:bidi="ar-SA"/>
    </w:rPr>
  </w:style>
  <w:style w:type="character" w:customStyle="1" w:styleId="TekstpodstawowyZnak">
    <w:name w:val="Tekst podstawowy Znak"/>
    <w:link w:val="Tekstpodstawowy"/>
    <w:rsid w:val="00BC60A7"/>
    <w:rPr>
      <w:rFonts w:ascii="Calibri" w:hAnsi="Calibri"/>
      <w:sz w:val="32"/>
      <w:szCs w:val="22"/>
      <w:lang w:val="pl-PL" w:eastAsia="pl-PL" w:bidi="ar-SA"/>
    </w:rPr>
  </w:style>
  <w:style w:type="character" w:customStyle="1" w:styleId="TekstkomentarzaZnak">
    <w:name w:val="Tekst komentarza Znak"/>
    <w:aliases w:val=" Znak2 Znak,Znak2 Znak"/>
    <w:link w:val="Tekstkomentarza"/>
    <w:uiPriority w:val="99"/>
    <w:rsid w:val="00BC60A7"/>
    <w:rPr>
      <w:rFonts w:ascii="Calibri" w:hAnsi="Calibri"/>
      <w:lang w:eastAsia="en-US"/>
    </w:rPr>
  </w:style>
  <w:style w:type="character" w:styleId="Odwoanieprzypisukocowego">
    <w:name w:val="endnote reference"/>
    <w:semiHidden/>
    <w:rsid w:val="00BC60A7"/>
    <w:rPr>
      <w:vertAlign w:val="superscript"/>
    </w:rPr>
  </w:style>
  <w:style w:type="character" w:styleId="Numerstrony">
    <w:name w:val="page number"/>
    <w:basedOn w:val="Domylnaczcionkaakapitu"/>
    <w:rsid w:val="00BC60A7"/>
  </w:style>
  <w:style w:type="character" w:customStyle="1" w:styleId="TekstdymkaZnak">
    <w:name w:val="Tekst dymka Znak"/>
    <w:link w:val="Tekstdymka"/>
    <w:qFormat/>
    <w:rsid w:val="00BC60A7"/>
    <w:rPr>
      <w:rFonts w:ascii="Tahoma" w:hAnsi="Tahoma" w:cs="Tahoma"/>
      <w:sz w:val="16"/>
      <w:szCs w:val="16"/>
      <w:lang w:eastAsia="en-US"/>
    </w:rPr>
  </w:style>
  <w:style w:type="character" w:styleId="Odwoaniedokomentarza">
    <w:name w:val="annotation reference"/>
    <w:uiPriority w:val="99"/>
    <w:unhideWhenUsed/>
    <w:rsid w:val="00BC60A7"/>
    <w:rPr>
      <w:sz w:val="16"/>
      <w:szCs w:val="16"/>
    </w:rPr>
  </w:style>
  <w:style w:type="paragraph" w:customStyle="1" w:styleId="BodyText21">
    <w:name w:val="Body Text 21"/>
    <w:basedOn w:val="Normalny"/>
    <w:rsid w:val="00BC60A7"/>
    <w:pPr>
      <w:spacing w:after="0" w:line="240" w:lineRule="auto"/>
      <w:ind w:left="226" w:hanging="226"/>
      <w:jc w:val="both"/>
    </w:pPr>
    <w:rPr>
      <w:rFonts w:ascii="Times New Roman" w:hAnsi="Times New Roman"/>
      <w:sz w:val="24"/>
      <w:szCs w:val="20"/>
      <w:lang w:eastAsia="pl-PL"/>
    </w:rPr>
  </w:style>
  <w:style w:type="paragraph" w:customStyle="1" w:styleId="Paragraf">
    <w:name w:val="Paragraf"/>
    <w:basedOn w:val="Nagwek1"/>
    <w:rsid w:val="00BC60A7"/>
    <w:pPr>
      <w:numPr>
        <w:numId w:val="1"/>
      </w:numPr>
      <w:tabs>
        <w:tab w:val="left" w:pos="720"/>
      </w:tabs>
      <w:spacing w:before="120" w:after="360" w:line="240" w:lineRule="auto"/>
      <w:jc w:val="center"/>
    </w:pPr>
    <w:rPr>
      <w:rFonts w:ascii="Times New Roman" w:hAnsi="Times New Roman"/>
      <w:bCs w:val="0"/>
      <w:kern w:val="0"/>
      <w:szCs w:val="20"/>
      <w:lang w:eastAsia="pl-PL"/>
    </w:rPr>
  </w:style>
  <w:style w:type="paragraph" w:styleId="Nagwek">
    <w:name w:val="header"/>
    <w:aliases w:val="Nagłówek strony"/>
    <w:basedOn w:val="Normalny"/>
    <w:link w:val="NagwekZnak"/>
    <w:uiPriority w:val="99"/>
    <w:qFormat/>
    <w:rsid w:val="00BC60A7"/>
    <w:pPr>
      <w:tabs>
        <w:tab w:val="center" w:pos="4536"/>
        <w:tab w:val="right" w:pos="9072"/>
      </w:tabs>
      <w:spacing w:after="0" w:line="240" w:lineRule="auto"/>
    </w:pPr>
    <w:rPr>
      <w:sz w:val="28"/>
      <w:szCs w:val="24"/>
    </w:rPr>
  </w:style>
  <w:style w:type="paragraph" w:styleId="Tekstpodstawowywcity2">
    <w:name w:val="Body Text Indent 2"/>
    <w:basedOn w:val="Normalny"/>
    <w:rsid w:val="00BC60A7"/>
    <w:pPr>
      <w:spacing w:after="120" w:line="480" w:lineRule="auto"/>
      <w:ind w:left="283"/>
    </w:pPr>
  </w:style>
  <w:style w:type="paragraph" w:customStyle="1" w:styleId="BodyText31">
    <w:name w:val="Body Text 31"/>
    <w:basedOn w:val="Normalny"/>
    <w:rsid w:val="00BC60A7"/>
    <w:pPr>
      <w:widowControl w:val="0"/>
      <w:spacing w:after="0" w:line="240" w:lineRule="auto"/>
    </w:pPr>
    <w:rPr>
      <w:rFonts w:ascii="Times New Roman" w:hAnsi="Times New Roman"/>
      <w:sz w:val="28"/>
      <w:szCs w:val="20"/>
      <w:lang w:eastAsia="pl-PL"/>
    </w:rPr>
  </w:style>
  <w:style w:type="paragraph" w:customStyle="1" w:styleId="Standardowy1">
    <w:name w:val="Standardowy1"/>
    <w:rsid w:val="00BC60A7"/>
    <w:rPr>
      <w:rFonts w:cs="Mangal"/>
      <w:lang w:bidi="hi-IN"/>
    </w:rPr>
  </w:style>
  <w:style w:type="paragraph" w:styleId="Stopka">
    <w:name w:val="footer"/>
    <w:basedOn w:val="Normalny"/>
    <w:link w:val="StopkaZnak"/>
    <w:uiPriority w:val="99"/>
    <w:qFormat/>
    <w:rsid w:val="00BC60A7"/>
    <w:pPr>
      <w:tabs>
        <w:tab w:val="center" w:pos="4536"/>
        <w:tab w:val="right" w:pos="9072"/>
      </w:tabs>
      <w:spacing w:after="0" w:line="240" w:lineRule="auto"/>
    </w:pPr>
    <w:rPr>
      <w:rFonts w:ascii="Times New Roman" w:hAnsi="Times New Roman"/>
      <w:sz w:val="24"/>
      <w:szCs w:val="20"/>
    </w:rPr>
  </w:style>
  <w:style w:type="paragraph" w:styleId="Tekstpodstawowy3">
    <w:name w:val="Body Text 3"/>
    <w:basedOn w:val="Normalny"/>
    <w:rsid w:val="00BC60A7"/>
    <w:pPr>
      <w:spacing w:after="0" w:line="240" w:lineRule="auto"/>
      <w:jc w:val="both"/>
    </w:pPr>
    <w:rPr>
      <w:rFonts w:ascii="Times New Roman" w:hAnsi="Times New Roman"/>
      <w:sz w:val="24"/>
      <w:szCs w:val="20"/>
      <w:lang w:eastAsia="pl-PL"/>
    </w:rPr>
  </w:style>
  <w:style w:type="paragraph" w:styleId="Tematkomentarza">
    <w:name w:val="annotation subject"/>
    <w:basedOn w:val="Tekstkomentarza"/>
    <w:next w:val="Tekstkomentarza"/>
    <w:link w:val="TematkomentarzaZnak"/>
    <w:uiPriority w:val="99"/>
    <w:unhideWhenUsed/>
    <w:rsid w:val="00BC60A7"/>
    <w:rPr>
      <w:b/>
      <w:bCs/>
    </w:rPr>
  </w:style>
  <w:style w:type="paragraph" w:styleId="Tekstkomentarza">
    <w:name w:val="annotation text"/>
    <w:aliases w:val=" Znak2,Znak2"/>
    <w:basedOn w:val="Normalny"/>
    <w:link w:val="TekstkomentarzaZnak"/>
    <w:uiPriority w:val="99"/>
    <w:unhideWhenUsed/>
    <w:rsid w:val="00BC60A7"/>
    <w:rPr>
      <w:sz w:val="20"/>
      <w:szCs w:val="20"/>
    </w:rPr>
  </w:style>
  <w:style w:type="paragraph" w:styleId="Tekstpodstawowy2">
    <w:name w:val="Body Text 2"/>
    <w:basedOn w:val="Normalny"/>
    <w:rsid w:val="00BC60A7"/>
    <w:pPr>
      <w:spacing w:after="120" w:line="480" w:lineRule="auto"/>
    </w:pPr>
  </w:style>
  <w:style w:type="paragraph" w:customStyle="1" w:styleId="Default">
    <w:name w:val="Default"/>
    <w:unhideWhenUsed/>
    <w:qFormat/>
    <w:rsid w:val="00BC60A7"/>
    <w:pPr>
      <w:widowControl w:val="0"/>
      <w:autoSpaceDE w:val="0"/>
      <w:autoSpaceDN w:val="0"/>
      <w:adjustRightInd w:val="0"/>
    </w:pPr>
    <w:rPr>
      <w:color w:val="000000"/>
      <w:sz w:val="24"/>
    </w:rPr>
  </w:style>
  <w:style w:type="paragraph" w:styleId="Tekstpodstawowy">
    <w:name w:val="Body Text"/>
    <w:basedOn w:val="Normalny"/>
    <w:link w:val="TekstpodstawowyZnak"/>
    <w:rsid w:val="00BC60A7"/>
    <w:pPr>
      <w:spacing w:after="0" w:line="240" w:lineRule="auto"/>
      <w:jc w:val="both"/>
    </w:pPr>
    <w:rPr>
      <w:sz w:val="32"/>
      <w:lang w:eastAsia="pl-PL"/>
    </w:rPr>
  </w:style>
  <w:style w:type="paragraph" w:customStyle="1" w:styleId="Level4">
    <w:name w:val="Level 4"/>
    <w:basedOn w:val="Normalny"/>
    <w:next w:val="Normalny"/>
    <w:rsid w:val="00BC60A7"/>
    <w:pPr>
      <w:numPr>
        <w:ilvl w:val="3"/>
        <w:numId w:val="2"/>
      </w:numPr>
      <w:spacing w:after="210" w:line="264" w:lineRule="auto"/>
      <w:jc w:val="both"/>
      <w:outlineLvl w:val="3"/>
    </w:pPr>
    <w:rPr>
      <w:rFonts w:ascii="Arial" w:hAnsi="Arial"/>
      <w:kern w:val="28"/>
      <w:sz w:val="21"/>
      <w:szCs w:val="20"/>
    </w:rPr>
  </w:style>
  <w:style w:type="paragraph" w:styleId="Tekstprzypisukocowego">
    <w:name w:val="endnote text"/>
    <w:basedOn w:val="Normalny"/>
    <w:semiHidden/>
    <w:rsid w:val="00BC60A7"/>
    <w:rPr>
      <w:sz w:val="20"/>
      <w:szCs w:val="20"/>
    </w:rPr>
  </w:style>
  <w:style w:type="paragraph" w:styleId="Tekstpodstawowywcity3">
    <w:name w:val="Body Text Indent 3"/>
    <w:basedOn w:val="Normalny"/>
    <w:rsid w:val="00BC60A7"/>
    <w:pPr>
      <w:spacing w:after="120" w:line="240" w:lineRule="auto"/>
      <w:ind w:left="283"/>
    </w:pPr>
    <w:rPr>
      <w:rFonts w:ascii="Times New Roman" w:hAnsi="Times New Roman"/>
      <w:sz w:val="16"/>
      <w:szCs w:val="16"/>
      <w:lang w:eastAsia="pl-PL"/>
    </w:rPr>
  </w:style>
  <w:style w:type="paragraph" w:styleId="Tekstdymka">
    <w:name w:val="Balloon Text"/>
    <w:basedOn w:val="Normalny"/>
    <w:link w:val="TekstdymkaZnak"/>
    <w:unhideWhenUsed/>
    <w:qFormat/>
    <w:rsid w:val="00BC60A7"/>
    <w:pPr>
      <w:spacing w:after="0" w:line="240" w:lineRule="auto"/>
    </w:pPr>
    <w:rPr>
      <w:rFonts w:ascii="Tahoma" w:hAnsi="Tahoma"/>
      <w:sz w:val="16"/>
      <w:szCs w:val="16"/>
    </w:rPr>
  </w:style>
  <w:style w:type="paragraph" w:customStyle="1" w:styleId="Kolorowecieniowanieakcent31">
    <w:name w:val="Kolorowe cieniowanie — akcent 31"/>
    <w:aliases w:val="L1,Numerowanie,Akapit z listą5,T_SZ_List Paragraph,normalny tekst,Kolorowa lista — akcent 11,Akapit z listą BS,Jasna lista — akcent 51"/>
    <w:basedOn w:val="Normalny"/>
    <w:link w:val="Kolorowecieniowanieakcent3Znak"/>
    <w:uiPriority w:val="34"/>
    <w:qFormat/>
    <w:rsid w:val="00BC60A7"/>
    <w:pPr>
      <w:ind w:left="720"/>
      <w:contextualSpacing/>
    </w:pPr>
    <w:rPr>
      <w:rFonts w:eastAsia="Calibri"/>
    </w:rPr>
  </w:style>
  <w:style w:type="character" w:customStyle="1" w:styleId="StopkaZnak">
    <w:name w:val="Stopka Znak"/>
    <w:link w:val="Stopka"/>
    <w:uiPriority w:val="99"/>
    <w:qFormat/>
    <w:rsid w:val="004171CD"/>
    <w:rPr>
      <w:sz w:val="24"/>
      <w:lang w:eastAsia="en-US"/>
    </w:rPr>
  </w:style>
  <w:style w:type="paragraph" w:customStyle="1" w:styleId="Bezodstpw1">
    <w:name w:val="Bez odstępów1"/>
    <w:qFormat/>
    <w:rsid w:val="000F42F1"/>
    <w:rPr>
      <w:rFonts w:ascii="Calibri" w:eastAsia="Calibri" w:hAnsi="Calibri"/>
      <w:sz w:val="22"/>
      <w:szCs w:val="22"/>
      <w:lang w:eastAsia="en-US"/>
    </w:rPr>
  </w:style>
  <w:style w:type="paragraph" w:customStyle="1" w:styleId="Style38">
    <w:name w:val="Style38"/>
    <w:basedOn w:val="Normalny"/>
    <w:rsid w:val="000F42F1"/>
    <w:pPr>
      <w:widowControl w:val="0"/>
      <w:autoSpaceDE w:val="0"/>
      <w:autoSpaceDN w:val="0"/>
      <w:adjustRightInd w:val="0"/>
      <w:spacing w:after="0" w:line="278" w:lineRule="exact"/>
    </w:pPr>
    <w:rPr>
      <w:rFonts w:ascii="Times New Roman" w:hAnsi="Times New Roman"/>
      <w:sz w:val="24"/>
      <w:szCs w:val="24"/>
      <w:lang w:eastAsia="pl-PL"/>
    </w:rPr>
  </w:style>
  <w:style w:type="paragraph" w:customStyle="1" w:styleId="Style42">
    <w:name w:val="Style42"/>
    <w:basedOn w:val="Normalny"/>
    <w:rsid w:val="000F42F1"/>
    <w:pPr>
      <w:widowControl w:val="0"/>
      <w:autoSpaceDE w:val="0"/>
      <w:autoSpaceDN w:val="0"/>
      <w:adjustRightInd w:val="0"/>
      <w:spacing w:after="0" w:line="240" w:lineRule="auto"/>
    </w:pPr>
    <w:rPr>
      <w:rFonts w:ascii="Times New Roman" w:hAnsi="Times New Roman"/>
      <w:sz w:val="24"/>
      <w:szCs w:val="24"/>
      <w:lang w:eastAsia="pl-PL"/>
    </w:rPr>
  </w:style>
  <w:style w:type="character" w:customStyle="1" w:styleId="FontStyle77">
    <w:name w:val="Font Style77"/>
    <w:rsid w:val="000F42F1"/>
    <w:rPr>
      <w:rFonts w:ascii="Times New Roman" w:hAnsi="Times New Roman" w:cs="Times New Roman" w:hint="default"/>
      <w:b/>
      <w:bCs/>
      <w:i/>
      <w:iCs/>
      <w:sz w:val="22"/>
      <w:szCs w:val="22"/>
    </w:rPr>
  </w:style>
  <w:style w:type="character" w:customStyle="1" w:styleId="FontStyle79">
    <w:name w:val="Font Style79"/>
    <w:rsid w:val="000F42F1"/>
    <w:rPr>
      <w:rFonts w:ascii="Arial" w:hAnsi="Arial" w:cs="Arial" w:hint="default"/>
      <w:b/>
      <w:bCs/>
      <w:sz w:val="22"/>
      <w:szCs w:val="22"/>
    </w:rPr>
  </w:style>
  <w:style w:type="character" w:customStyle="1" w:styleId="FontStyle81">
    <w:name w:val="Font Style81"/>
    <w:rsid w:val="000F42F1"/>
    <w:rPr>
      <w:rFonts w:ascii="Arial" w:hAnsi="Arial" w:cs="Arial" w:hint="default"/>
      <w:sz w:val="22"/>
      <w:szCs w:val="22"/>
    </w:rPr>
  </w:style>
  <w:style w:type="paragraph" w:styleId="Tekstpodstawowywcity">
    <w:name w:val="Body Text Indent"/>
    <w:basedOn w:val="Normalny"/>
    <w:rsid w:val="00600526"/>
    <w:pPr>
      <w:spacing w:after="120"/>
      <w:ind w:left="283"/>
    </w:pPr>
  </w:style>
  <w:style w:type="paragraph" w:customStyle="1" w:styleId="StylParagrafZprawej-1cm">
    <w:name w:val="Styl Paragraf + Z prawej:  -1 cm"/>
    <w:basedOn w:val="Normalny"/>
    <w:uiPriority w:val="99"/>
    <w:rsid w:val="001A49F5"/>
    <w:pPr>
      <w:tabs>
        <w:tab w:val="num" w:pos="360"/>
      </w:tabs>
      <w:suppressAutoHyphens/>
      <w:spacing w:before="360" w:after="240" w:line="240" w:lineRule="auto"/>
      <w:ind w:left="578" w:right="-569" w:hanging="360"/>
      <w:jc w:val="center"/>
    </w:pPr>
    <w:rPr>
      <w:rFonts w:ascii="Times New Roman" w:eastAsia="Calibri" w:hAnsi="Times New Roman"/>
      <w:b/>
      <w:bCs/>
      <w:i/>
      <w:iCs/>
      <w:szCs w:val="20"/>
      <w:lang w:eastAsia="ar-SA"/>
    </w:rPr>
  </w:style>
  <w:style w:type="character" w:styleId="Uwydatnienie">
    <w:name w:val="Emphasis"/>
    <w:uiPriority w:val="20"/>
    <w:qFormat/>
    <w:rsid w:val="001A49F5"/>
    <w:rPr>
      <w:rFonts w:cs="Times New Roman"/>
      <w:i/>
      <w:iCs/>
    </w:rPr>
  </w:style>
  <w:style w:type="paragraph" w:customStyle="1" w:styleId="Punkt">
    <w:name w:val="Punkt"/>
    <w:basedOn w:val="Tekstpodstawowy"/>
    <w:rsid w:val="00777603"/>
    <w:pPr>
      <w:tabs>
        <w:tab w:val="num" w:pos="0"/>
        <w:tab w:val="num" w:pos="1080"/>
      </w:tabs>
      <w:suppressAutoHyphens/>
      <w:spacing w:after="160"/>
      <w:ind w:left="1080"/>
    </w:pPr>
    <w:rPr>
      <w:rFonts w:ascii="Times New Roman" w:hAnsi="Times New Roman"/>
      <w:sz w:val="24"/>
      <w:szCs w:val="24"/>
      <w:lang w:eastAsia="zh-CN"/>
    </w:rPr>
  </w:style>
  <w:style w:type="character" w:customStyle="1" w:styleId="Nagwek3Znak">
    <w:name w:val="Nagłówek 3 Znak"/>
    <w:link w:val="Nagwek3"/>
    <w:uiPriority w:val="9"/>
    <w:rsid w:val="00421733"/>
    <w:rPr>
      <w:rFonts w:ascii="Calibri Light" w:eastAsia="SimSun" w:hAnsi="Calibri Light"/>
      <w:b/>
      <w:bCs/>
      <w:sz w:val="22"/>
      <w:szCs w:val="22"/>
    </w:rPr>
  </w:style>
  <w:style w:type="character" w:customStyle="1" w:styleId="Nagwek4Znak">
    <w:name w:val="Nagłówek 4 Znak"/>
    <w:link w:val="Nagwek4"/>
    <w:uiPriority w:val="9"/>
    <w:qFormat/>
    <w:rsid w:val="00421733"/>
    <w:rPr>
      <w:rFonts w:ascii="Calibri Light" w:eastAsia="SimSun" w:hAnsi="Calibri Light"/>
      <w:b/>
      <w:bCs/>
      <w:i/>
      <w:iCs/>
      <w:sz w:val="22"/>
      <w:szCs w:val="22"/>
    </w:rPr>
  </w:style>
  <w:style w:type="character" w:customStyle="1" w:styleId="Nagwek5Znak">
    <w:name w:val="Nagłówek 5 Znak"/>
    <w:link w:val="Nagwek5"/>
    <w:uiPriority w:val="9"/>
    <w:qFormat/>
    <w:rsid w:val="00421733"/>
    <w:rPr>
      <w:rFonts w:ascii="Calibri Light" w:eastAsia="SimSun" w:hAnsi="Calibri Light"/>
      <w:b/>
      <w:bCs/>
      <w:color w:val="7F7F7F"/>
      <w:sz w:val="22"/>
      <w:szCs w:val="22"/>
    </w:rPr>
  </w:style>
  <w:style w:type="character" w:customStyle="1" w:styleId="Nagwek6Znak">
    <w:name w:val="Nagłówek 6 Znak"/>
    <w:link w:val="Nagwek6"/>
    <w:uiPriority w:val="9"/>
    <w:qFormat/>
    <w:rsid w:val="00421733"/>
    <w:rPr>
      <w:rFonts w:ascii="Calibri Light" w:eastAsia="SimSun" w:hAnsi="Calibri Light"/>
      <w:b/>
      <w:bCs/>
      <w:i/>
      <w:iCs/>
      <w:color w:val="7F7F7F"/>
      <w:sz w:val="22"/>
      <w:szCs w:val="22"/>
    </w:rPr>
  </w:style>
  <w:style w:type="character" w:customStyle="1" w:styleId="Nagwek8Znak">
    <w:name w:val="Nagłówek 8 Znak"/>
    <w:link w:val="Nagwek8"/>
    <w:uiPriority w:val="9"/>
    <w:qFormat/>
    <w:rsid w:val="00421733"/>
    <w:rPr>
      <w:rFonts w:ascii="Calibri Light" w:eastAsia="SimSun" w:hAnsi="Calibri Light"/>
    </w:rPr>
  </w:style>
  <w:style w:type="character" w:customStyle="1" w:styleId="Nagwek9Znak">
    <w:name w:val="Nagłówek 9 Znak"/>
    <w:link w:val="Nagwek9"/>
    <w:uiPriority w:val="9"/>
    <w:qFormat/>
    <w:rsid w:val="00421733"/>
    <w:rPr>
      <w:rFonts w:ascii="Calibri Light" w:eastAsia="SimSun" w:hAnsi="Calibri Light"/>
      <w:i/>
      <w:iCs/>
      <w:spacing w:val="5"/>
    </w:rPr>
  </w:style>
  <w:style w:type="paragraph" w:styleId="NormalnyWeb">
    <w:name w:val="Normal (Web)"/>
    <w:basedOn w:val="Normalny"/>
    <w:uiPriority w:val="99"/>
    <w:qFormat/>
    <w:rsid w:val="00421733"/>
    <w:pPr>
      <w:spacing w:before="100" w:beforeAutospacing="1" w:after="100" w:afterAutospacing="1" w:line="240" w:lineRule="auto"/>
    </w:pPr>
    <w:rPr>
      <w:rFonts w:ascii="Times New Roman" w:eastAsia="SimSun" w:hAnsi="Times New Roman"/>
      <w:sz w:val="24"/>
      <w:szCs w:val="24"/>
      <w:lang w:eastAsia="pl-PL"/>
    </w:rPr>
  </w:style>
  <w:style w:type="paragraph" w:styleId="Podtytu">
    <w:name w:val="Subtitle"/>
    <w:basedOn w:val="Normalny"/>
    <w:next w:val="Normalny"/>
    <w:link w:val="PodtytuZnak"/>
    <w:uiPriority w:val="11"/>
    <w:qFormat/>
    <w:rsid w:val="00421733"/>
    <w:pPr>
      <w:spacing w:after="600"/>
    </w:pPr>
    <w:rPr>
      <w:rFonts w:ascii="Calibri Light" w:eastAsia="SimSun" w:hAnsi="Calibri Light"/>
      <w:i/>
      <w:iCs/>
      <w:spacing w:val="13"/>
      <w:sz w:val="24"/>
      <w:szCs w:val="24"/>
    </w:rPr>
  </w:style>
  <w:style w:type="character" w:customStyle="1" w:styleId="PodtytuZnak">
    <w:name w:val="Podtytuł Znak"/>
    <w:link w:val="Podtytu"/>
    <w:uiPriority w:val="11"/>
    <w:qFormat/>
    <w:rsid w:val="00421733"/>
    <w:rPr>
      <w:rFonts w:ascii="Calibri Light" w:eastAsia="SimSun" w:hAnsi="Calibri Light"/>
      <w:i/>
      <w:iCs/>
      <w:spacing w:val="13"/>
      <w:sz w:val="24"/>
      <w:szCs w:val="24"/>
    </w:rPr>
  </w:style>
  <w:style w:type="paragraph" w:styleId="Tytu">
    <w:name w:val="Title"/>
    <w:basedOn w:val="Normalny"/>
    <w:next w:val="Normalny"/>
    <w:link w:val="TytuZnak"/>
    <w:uiPriority w:val="10"/>
    <w:qFormat/>
    <w:rsid w:val="00421733"/>
    <w:pPr>
      <w:pBdr>
        <w:bottom w:val="single" w:sz="4" w:space="1" w:color="auto"/>
      </w:pBdr>
      <w:spacing w:line="240" w:lineRule="auto"/>
      <w:contextualSpacing/>
    </w:pPr>
    <w:rPr>
      <w:rFonts w:ascii="Calibri Light" w:eastAsia="SimSun" w:hAnsi="Calibri Light"/>
      <w:spacing w:val="5"/>
      <w:sz w:val="52"/>
      <w:szCs w:val="52"/>
    </w:rPr>
  </w:style>
  <w:style w:type="character" w:customStyle="1" w:styleId="TytuZnak">
    <w:name w:val="Tytuł Znak"/>
    <w:link w:val="Tytu"/>
    <w:uiPriority w:val="10"/>
    <w:qFormat/>
    <w:rsid w:val="00421733"/>
    <w:rPr>
      <w:rFonts w:ascii="Calibri Light" w:eastAsia="SimSun" w:hAnsi="Calibri Light"/>
      <w:spacing w:val="5"/>
      <w:sz w:val="52"/>
      <w:szCs w:val="52"/>
    </w:rPr>
  </w:style>
  <w:style w:type="character" w:styleId="Pogrubienie">
    <w:name w:val="Strong"/>
    <w:uiPriority w:val="22"/>
    <w:qFormat/>
    <w:rsid w:val="00421733"/>
    <w:rPr>
      <w:b/>
      <w:bCs/>
    </w:rPr>
  </w:style>
  <w:style w:type="paragraph" w:customStyle="1" w:styleId="Akapitzlist1">
    <w:name w:val="Akapit z listą1"/>
    <w:basedOn w:val="Normalny"/>
    <w:uiPriority w:val="34"/>
    <w:qFormat/>
    <w:rsid w:val="00421733"/>
    <w:pPr>
      <w:ind w:left="720"/>
      <w:contextualSpacing/>
    </w:pPr>
    <w:rPr>
      <w:rFonts w:eastAsia="SimSun"/>
      <w:lang w:eastAsia="pl-PL"/>
    </w:rPr>
  </w:style>
  <w:style w:type="character" w:customStyle="1" w:styleId="font31">
    <w:name w:val="font31"/>
    <w:qFormat/>
    <w:rsid w:val="00421733"/>
    <w:rPr>
      <w:rFonts w:ascii="Times New Roman" w:hAnsi="Times New Roman" w:cs="Times New Roman" w:hint="default"/>
      <w:b/>
      <w:color w:val="000000"/>
      <w:sz w:val="20"/>
      <w:szCs w:val="20"/>
      <w:u w:val="single"/>
    </w:rPr>
  </w:style>
  <w:style w:type="character" w:customStyle="1" w:styleId="Nagwek1Znak">
    <w:name w:val="Nagłówek 1 Znak"/>
    <w:link w:val="Nagwek1"/>
    <w:uiPriority w:val="9"/>
    <w:qFormat/>
    <w:rsid w:val="00421733"/>
    <w:rPr>
      <w:rFonts w:ascii="Arial" w:hAnsi="Arial" w:cs="Arial"/>
      <w:b/>
      <w:bCs/>
      <w:kern w:val="32"/>
      <w:sz w:val="32"/>
      <w:szCs w:val="32"/>
      <w:lang w:eastAsia="en-US"/>
    </w:rPr>
  </w:style>
  <w:style w:type="character" w:customStyle="1" w:styleId="Nagwek7Znak">
    <w:name w:val="Nagłówek 7 Znak"/>
    <w:link w:val="Nagwek7"/>
    <w:uiPriority w:val="9"/>
    <w:qFormat/>
    <w:rsid w:val="00421733"/>
    <w:rPr>
      <w:sz w:val="24"/>
      <w:szCs w:val="24"/>
      <w:lang w:eastAsia="en-US"/>
    </w:rPr>
  </w:style>
  <w:style w:type="paragraph" w:customStyle="1" w:styleId="Bezodstpw10">
    <w:name w:val="Bez odstępów1"/>
    <w:basedOn w:val="Normalny"/>
    <w:uiPriority w:val="1"/>
    <w:qFormat/>
    <w:rsid w:val="00421733"/>
    <w:pPr>
      <w:spacing w:after="0" w:line="240" w:lineRule="auto"/>
    </w:pPr>
    <w:rPr>
      <w:rFonts w:eastAsia="SimSun"/>
      <w:lang w:eastAsia="pl-PL"/>
    </w:rPr>
  </w:style>
  <w:style w:type="paragraph" w:customStyle="1" w:styleId="Cytat1">
    <w:name w:val="Cytat1"/>
    <w:basedOn w:val="Normalny"/>
    <w:next w:val="Normalny"/>
    <w:link w:val="CytatZnak"/>
    <w:uiPriority w:val="29"/>
    <w:qFormat/>
    <w:rsid w:val="00421733"/>
    <w:pPr>
      <w:spacing w:before="200" w:after="0"/>
      <w:ind w:left="360" w:right="360"/>
    </w:pPr>
    <w:rPr>
      <w:rFonts w:eastAsia="SimSun"/>
      <w:i/>
      <w:iCs/>
    </w:rPr>
  </w:style>
  <w:style w:type="character" w:customStyle="1" w:styleId="CytatZnak">
    <w:name w:val="Cytat Znak"/>
    <w:link w:val="Cytat1"/>
    <w:uiPriority w:val="29"/>
    <w:qFormat/>
    <w:rsid w:val="00421733"/>
    <w:rPr>
      <w:rFonts w:ascii="Calibri" w:eastAsia="SimSun" w:hAnsi="Calibri"/>
      <w:i/>
      <w:iCs/>
      <w:sz w:val="22"/>
      <w:szCs w:val="22"/>
    </w:rPr>
  </w:style>
  <w:style w:type="paragraph" w:customStyle="1" w:styleId="Cytatintensywny1">
    <w:name w:val="Cytat intensywny1"/>
    <w:basedOn w:val="Normalny"/>
    <w:next w:val="Normalny"/>
    <w:link w:val="CytatintensywnyZnak"/>
    <w:uiPriority w:val="30"/>
    <w:qFormat/>
    <w:rsid w:val="00421733"/>
    <w:pPr>
      <w:pBdr>
        <w:bottom w:val="single" w:sz="4" w:space="1" w:color="auto"/>
      </w:pBdr>
      <w:spacing w:before="200" w:after="280"/>
      <w:ind w:left="1008" w:right="1152"/>
      <w:jc w:val="both"/>
    </w:pPr>
    <w:rPr>
      <w:rFonts w:eastAsia="SimSun"/>
      <w:b/>
      <w:bCs/>
      <w:i/>
      <w:iCs/>
    </w:rPr>
  </w:style>
  <w:style w:type="character" w:customStyle="1" w:styleId="CytatintensywnyZnak">
    <w:name w:val="Cytat intensywny Znak"/>
    <w:link w:val="Cytatintensywny1"/>
    <w:uiPriority w:val="30"/>
    <w:qFormat/>
    <w:rsid w:val="00421733"/>
    <w:rPr>
      <w:rFonts w:ascii="Calibri" w:eastAsia="SimSun" w:hAnsi="Calibri"/>
      <w:b/>
      <w:bCs/>
      <w:i/>
      <w:iCs/>
      <w:sz w:val="22"/>
      <w:szCs w:val="22"/>
    </w:rPr>
  </w:style>
  <w:style w:type="character" w:customStyle="1" w:styleId="Wyrnieniedelikatne1">
    <w:name w:val="Wyróżnienie delikatne1"/>
    <w:uiPriority w:val="19"/>
    <w:qFormat/>
    <w:rsid w:val="00421733"/>
    <w:rPr>
      <w:i/>
      <w:iCs/>
    </w:rPr>
  </w:style>
  <w:style w:type="character" w:customStyle="1" w:styleId="Wyrnienieintensywne1">
    <w:name w:val="Wyróżnienie intensywne1"/>
    <w:uiPriority w:val="21"/>
    <w:qFormat/>
    <w:rsid w:val="00421733"/>
    <w:rPr>
      <w:b/>
      <w:bCs/>
    </w:rPr>
  </w:style>
  <w:style w:type="character" w:customStyle="1" w:styleId="Odwoaniedelikatne1">
    <w:name w:val="Odwołanie delikatne1"/>
    <w:uiPriority w:val="31"/>
    <w:qFormat/>
    <w:rsid w:val="00421733"/>
    <w:rPr>
      <w:smallCaps/>
    </w:rPr>
  </w:style>
  <w:style w:type="character" w:customStyle="1" w:styleId="Odwoanieintensywne1">
    <w:name w:val="Odwołanie intensywne1"/>
    <w:uiPriority w:val="32"/>
    <w:qFormat/>
    <w:rsid w:val="00421733"/>
    <w:rPr>
      <w:smallCaps/>
      <w:spacing w:val="5"/>
      <w:u w:val="single"/>
    </w:rPr>
  </w:style>
  <w:style w:type="character" w:customStyle="1" w:styleId="Tytuksiki1">
    <w:name w:val="Tytuł książki1"/>
    <w:uiPriority w:val="33"/>
    <w:qFormat/>
    <w:rsid w:val="00421733"/>
    <w:rPr>
      <w:i/>
      <w:iCs/>
      <w:smallCaps/>
      <w:spacing w:val="5"/>
    </w:rPr>
  </w:style>
  <w:style w:type="paragraph" w:customStyle="1" w:styleId="Nagwekspisutreci1">
    <w:name w:val="Nagłówek spisu treści1"/>
    <w:basedOn w:val="Nagwek1"/>
    <w:next w:val="Normalny"/>
    <w:uiPriority w:val="39"/>
    <w:unhideWhenUsed/>
    <w:qFormat/>
    <w:rsid w:val="00421733"/>
    <w:pPr>
      <w:keepNext w:val="0"/>
      <w:spacing w:before="480" w:after="0"/>
      <w:contextualSpacing/>
      <w:outlineLvl w:val="9"/>
    </w:pPr>
    <w:rPr>
      <w:rFonts w:ascii="Calibri Light" w:eastAsia="SimSun" w:hAnsi="Calibri Light"/>
      <w:kern w:val="0"/>
      <w:sz w:val="28"/>
      <w:szCs w:val="28"/>
      <w:lang w:eastAsia="pl-PL" w:bidi="en-US"/>
    </w:rPr>
  </w:style>
  <w:style w:type="character" w:customStyle="1" w:styleId="apple-converted-space">
    <w:name w:val="apple-converted-space"/>
    <w:qFormat/>
    <w:rsid w:val="00421733"/>
  </w:style>
  <w:style w:type="paragraph" w:customStyle="1" w:styleId="Akapitzlist2">
    <w:name w:val="Akapit z listą2"/>
    <w:basedOn w:val="Normalny"/>
    <w:uiPriority w:val="34"/>
    <w:qFormat/>
    <w:rsid w:val="00421733"/>
    <w:pPr>
      <w:ind w:left="720"/>
      <w:contextualSpacing/>
    </w:pPr>
    <w:rPr>
      <w:rFonts w:eastAsia="SimSun"/>
      <w:lang w:eastAsia="pl-PL"/>
    </w:rPr>
  </w:style>
  <w:style w:type="paragraph" w:styleId="Tekstprzypisudolnego">
    <w:name w:val="footnote text"/>
    <w:basedOn w:val="Normalny"/>
    <w:link w:val="TekstprzypisudolnegoZnak"/>
    <w:uiPriority w:val="99"/>
    <w:unhideWhenUsed/>
    <w:rsid w:val="00CA4F15"/>
    <w:pPr>
      <w:spacing w:after="0" w:line="240" w:lineRule="auto"/>
    </w:pPr>
    <w:rPr>
      <w:rFonts w:ascii="Times New Roman" w:hAnsi="Times New Roman"/>
      <w:sz w:val="20"/>
      <w:szCs w:val="20"/>
      <w:lang w:eastAsia="pl-PL"/>
    </w:rPr>
  </w:style>
  <w:style w:type="character" w:customStyle="1" w:styleId="TekstprzypisudolnegoZnak">
    <w:name w:val="Tekst przypisu dolnego Znak"/>
    <w:basedOn w:val="Domylnaczcionkaakapitu"/>
    <w:link w:val="Tekstprzypisudolnego"/>
    <w:uiPriority w:val="99"/>
    <w:rsid w:val="00CA4F15"/>
  </w:style>
  <w:style w:type="character" w:styleId="Odwoanieprzypisudolnego">
    <w:name w:val="footnote reference"/>
    <w:uiPriority w:val="99"/>
    <w:unhideWhenUsed/>
    <w:rsid w:val="00CA4F15"/>
    <w:rPr>
      <w:vertAlign w:val="superscript"/>
    </w:rPr>
  </w:style>
  <w:style w:type="table" w:styleId="Tabela-Siatka">
    <w:name w:val="Table Grid"/>
    <w:basedOn w:val="Standardowy"/>
    <w:uiPriority w:val="59"/>
    <w:rsid w:val="008755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lorowecieniowanieakcent3Znak">
    <w:name w:val="Kolorowe cieniowanie — akcent 3 Znak"/>
    <w:aliases w:val="L1 Znak,Numerowanie Znak,Akapit z listą5 Znak,T_SZ_List Paragraph Znak,normalny tekst Znak,Kolorowa lista — akcent 11 Znak,Akapit z listą BS Znak,Akapit z listą Znak,Akapit z listą1 Znak,List Paragraph Znak"/>
    <w:link w:val="Kolorowecieniowanieakcent31"/>
    <w:uiPriority w:val="34"/>
    <w:qFormat/>
    <w:rsid w:val="00095DFE"/>
    <w:rPr>
      <w:rFonts w:ascii="Calibri" w:eastAsia="Calibri" w:hAnsi="Calibri"/>
      <w:sz w:val="22"/>
      <w:szCs w:val="22"/>
      <w:lang w:eastAsia="en-US"/>
    </w:rPr>
  </w:style>
  <w:style w:type="paragraph" w:customStyle="1" w:styleId="p1">
    <w:name w:val="p1"/>
    <w:basedOn w:val="Normalny"/>
    <w:rsid w:val="00AB74F5"/>
    <w:pPr>
      <w:spacing w:after="0" w:line="240" w:lineRule="auto"/>
    </w:pPr>
    <w:rPr>
      <w:rFonts w:ascii="Times" w:hAnsi="Times"/>
      <w:sz w:val="15"/>
      <w:szCs w:val="15"/>
      <w:lang w:eastAsia="pl-PL"/>
    </w:rPr>
  </w:style>
  <w:style w:type="paragraph" w:customStyle="1" w:styleId="p2">
    <w:name w:val="p2"/>
    <w:basedOn w:val="Normalny"/>
    <w:rsid w:val="00AB74F5"/>
    <w:pPr>
      <w:spacing w:after="0" w:line="240" w:lineRule="auto"/>
    </w:pPr>
    <w:rPr>
      <w:rFonts w:ascii="Helvetica" w:hAnsi="Helvetica"/>
      <w:sz w:val="17"/>
      <w:szCs w:val="17"/>
      <w:lang w:eastAsia="pl-PL"/>
    </w:rPr>
  </w:style>
  <w:style w:type="character" w:customStyle="1" w:styleId="s1">
    <w:name w:val="s1"/>
    <w:rsid w:val="00AB74F5"/>
    <w:rPr>
      <w:rFonts w:ascii="Times" w:hAnsi="Times" w:hint="default"/>
      <w:sz w:val="17"/>
      <w:szCs w:val="17"/>
    </w:rPr>
  </w:style>
  <w:style w:type="character" w:customStyle="1" w:styleId="s2">
    <w:name w:val="s2"/>
    <w:rsid w:val="00AB74F5"/>
    <w:rPr>
      <w:rFonts w:ascii="Helvetica" w:hAnsi="Helvetica" w:hint="default"/>
      <w:sz w:val="11"/>
      <w:szCs w:val="11"/>
    </w:rPr>
  </w:style>
  <w:style w:type="character" w:customStyle="1" w:styleId="s3">
    <w:name w:val="s3"/>
    <w:rsid w:val="00AB74F5"/>
    <w:rPr>
      <w:rFonts w:ascii="Times" w:hAnsi="Times" w:hint="default"/>
      <w:sz w:val="10"/>
      <w:szCs w:val="10"/>
    </w:rPr>
  </w:style>
  <w:style w:type="character" w:customStyle="1" w:styleId="s4">
    <w:name w:val="s4"/>
    <w:rsid w:val="00AB74F5"/>
    <w:rPr>
      <w:rFonts w:ascii="Helvetica" w:hAnsi="Helvetica" w:hint="default"/>
      <w:sz w:val="15"/>
      <w:szCs w:val="15"/>
    </w:rPr>
  </w:style>
  <w:style w:type="paragraph" w:customStyle="1" w:styleId="p3">
    <w:name w:val="p3"/>
    <w:basedOn w:val="Normalny"/>
    <w:rsid w:val="00AB74F5"/>
    <w:pPr>
      <w:spacing w:after="0" w:line="240" w:lineRule="auto"/>
    </w:pPr>
    <w:rPr>
      <w:rFonts w:ascii="Helvetica" w:hAnsi="Helvetica"/>
      <w:sz w:val="15"/>
      <w:szCs w:val="15"/>
      <w:lang w:eastAsia="pl-PL"/>
    </w:rPr>
  </w:style>
  <w:style w:type="paragraph" w:customStyle="1" w:styleId="Standardowy10">
    <w:name w:val="Standardowy1"/>
    <w:rsid w:val="00012C3A"/>
    <w:rPr>
      <w:rFonts w:cs="Mangal"/>
      <w:lang w:bidi="hi-IN"/>
    </w:rPr>
  </w:style>
  <w:style w:type="paragraph" w:customStyle="1" w:styleId="Standardowy2">
    <w:name w:val="Standardowy2"/>
    <w:rsid w:val="00012C3A"/>
    <w:rPr>
      <w:rFonts w:cs="Mangal"/>
      <w:lang w:bidi="hi-IN"/>
    </w:rPr>
  </w:style>
  <w:style w:type="paragraph" w:customStyle="1" w:styleId="Jasnalistaakcent31">
    <w:name w:val="Jasna lista — akcent 31"/>
    <w:hidden/>
    <w:uiPriority w:val="71"/>
    <w:rsid w:val="00DB6F61"/>
    <w:rPr>
      <w:rFonts w:ascii="Calibri" w:hAnsi="Calibri"/>
      <w:sz w:val="22"/>
      <w:szCs w:val="22"/>
      <w:lang w:eastAsia="en-US"/>
    </w:rPr>
  </w:style>
  <w:style w:type="paragraph" w:customStyle="1" w:styleId="Jasnasiatkaakcent31">
    <w:name w:val="Jasna siatka — akcent 31"/>
    <w:aliases w:val="CW_Lista,Colorful List Accent 1,List Paragraph,Akapit z listą4,Średnia siatka 1 — akcent 21,sw tekst"/>
    <w:basedOn w:val="Normalny"/>
    <w:uiPriority w:val="34"/>
    <w:qFormat/>
    <w:rsid w:val="00150B48"/>
    <w:pPr>
      <w:spacing w:before="20" w:after="40" w:line="252" w:lineRule="auto"/>
      <w:ind w:left="720"/>
      <w:contextualSpacing/>
      <w:jc w:val="both"/>
    </w:pPr>
    <w:rPr>
      <w:rFonts w:eastAsia="SimSun"/>
      <w:sz w:val="20"/>
      <w:szCs w:val="20"/>
      <w:lang w:eastAsia="zh-CN"/>
    </w:rPr>
  </w:style>
  <w:style w:type="paragraph" w:customStyle="1" w:styleId="mainpub">
    <w:name w:val="mainpub"/>
    <w:basedOn w:val="Normalny"/>
    <w:rsid w:val="00BE3F82"/>
    <w:pPr>
      <w:spacing w:before="100" w:beforeAutospacing="1" w:after="100" w:afterAutospacing="1" w:line="240" w:lineRule="auto"/>
    </w:pPr>
    <w:rPr>
      <w:rFonts w:ascii="Times New Roman" w:hAnsi="Times New Roman"/>
      <w:sz w:val="24"/>
      <w:szCs w:val="24"/>
      <w:lang w:eastAsia="pl-PL"/>
    </w:rPr>
  </w:style>
  <w:style w:type="paragraph" w:customStyle="1" w:styleId="Kolorowalistaakcent13">
    <w:name w:val="Kolorowa lista — akcent 13"/>
    <w:basedOn w:val="Normalny"/>
    <w:qFormat/>
    <w:rsid w:val="00604475"/>
    <w:pPr>
      <w:spacing w:before="20" w:after="40" w:line="252" w:lineRule="auto"/>
      <w:ind w:left="720"/>
      <w:contextualSpacing/>
      <w:jc w:val="both"/>
    </w:pPr>
    <w:rPr>
      <w:rFonts w:eastAsia="SimSun"/>
      <w:sz w:val="20"/>
      <w:szCs w:val="20"/>
      <w:lang w:eastAsia="zh-CN"/>
    </w:rPr>
  </w:style>
  <w:style w:type="character" w:customStyle="1" w:styleId="Znakiprzypiswdolnych">
    <w:name w:val="Znaki przypisów dolnych"/>
    <w:rsid w:val="00D3458A"/>
    <w:rPr>
      <w:vertAlign w:val="superscript"/>
    </w:rPr>
  </w:style>
  <w:style w:type="paragraph" w:styleId="Poprawka">
    <w:name w:val="Revision"/>
    <w:hidden/>
    <w:uiPriority w:val="99"/>
    <w:unhideWhenUsed/>
    <w:rsid w:val="005B527B"/>
    <w:rPr>
      <w:rFonts w:ascii="Calibri" w:hAnsi="Calibri"/>
      <w:sz w:val="22"/>
      <w:szCs w:val="22"/>
      <w:lang w:eastAsia="en-US"/>
    </w:rPr>
  </w:style>
  <w:style w:type="paragraph" w:styleId="Akapitzlist">
    <w:name w:val="List Paragraph"/>
    <w:aliases w:val="Wypunktowanie,Colorful List - Accent 11,Kolorowa lista — akcent 12,Asia 2  Akapit z listą,Obiekt,Dot pt,Preambuła,l,lp1"/>
    <w:basedOn w:val="Normalny"/>
    <w:uiPriority w:val="34"/>
    <w:qFormat/>
    <w:rsid w:val="005E716E"/>
    <w:pPr>
      <w:suppressAutoHyphens/>
      <w:spacing w:after="0" w:line="240" w:lineRule="auto"/>
      <w:ind w:left="720"/>
      <w:contextualSpacing/>
    </w:pPr>
    <w:rPr>
      <w:rFonts w:eastAsia="Calibri" w:cs="Calibri"/>
      <w:sz w:val="24"/>
      <w:szCs w:val="24"/>
      <w:lang w:eastAsia="zh-CN"/>
    </w:rPr>
  </w:style>
  <w:style w:type="character" w:customStyle="1" w:styleId="Domylnaczcionkaakapitu1">
    <w:name w:val="Domyślna czcionka akapitu1"/>
    <w:rsid w:val="00C72F60"/>
  </w:style>
  <w:style w:type="paragraph" w:customStyle="1" w:styleId="Standarduser">
    <w:name w:val="Standard (user)"/>
    <w:rsid w:val="00C72F60"/>
    <w:pPr>
      <w:widowControl w:val="0"/>
      <w:suppressAutoHyphens/>
      <w:textAlignment w:val="baseline"/>
    </w:pPr>
  </w:style>
  <w:style w:type="paragraph" w:customStyle="1" w:styleId="Standard">
    <w:name w:val="Standard"/>
    <w:rsid w:val="005A7F7B"/>
    <w:pPr>
      <w:suppressAutoHyphens/>
      <w:autoSpaceDN w:val="0"/>
    </w:pPr>
    <w:rPr>
      <w:rFonts w:eastAsia="SimSun" w:cs="Arial"/>
      <w:kern w:val="3"/>
      <w:sz w:val="24"/>
      <w:szCs w:val="24"/>
      <w:lang w:eastAsia="zh-CN" w:bidi="hi-IN"/>
    </w:rPr>
  </w:style>
  <w:style w:type="numbering" w:customStyle="1" w:styleId="WWNum30">
    <w:name w:val="WWNum30"/>
    <w:rsid w:val="005A7F7B"/>
    <w:pPr>
      <w:numPr>
        <w:numId w:val="24"/>
      </w:numPr>
    </w:pPr>
  </w:style>
  <w:style w:type="numbering" w:customStyle="1" w:styleId="WWNum33">
    <w:name w:val="WWNum33"/>
    <w:rsid w:val="005A7F7B"/>
    <w:pPr>
      <w:numPr>
        <w:numId w:val="26"/>
      </w:numPr>
    </w:pPr>
  </w:style>
  <w:style w:type="numbering" w:customStyle="1" w:styleId="WWNum31">
    <w:name w:val="WWNum31"/>
    <w:rsid w:val="005A7F7B"/>
    <w:pPr>
      <w:numPr>
        <w:numId w:val="28"/>
      </w:numPr>
    </w:pPr>
  </w:style>
  <w:style w:type="numbering" w:customStyle="1" w:styleId="WWNum32">
    <w:name w:val="WWNum32"/>
    <w:rsid w:val="005A7F7B"/>
    <w:pPr>
      <w:numPr>
        <w:numId w:val="31"/>
      </w:numPr>
    </w:pPr>
  </w:style>
  <w:style w:type="numbering" w:customStyle="1" w:styleId="WWNum28">
    <w:name w:val="WWNum28"/>
    <w:rsid w:val="0023115D"/>
    <w:pPr>
      <w:numPr>
        <w:numId w:val="34"/>
      </w:numPr>
    </w:pPr>
  </w:style>
  <w:style w:type="numbering" w:customStyle="1" w:styleId="WWNum20">
    <w:name w:val="WWNum20"/>
    <w:rsid w:val="0023115D"/>
    <w:pPr>
      <w:numPr>
        <w:numId w:val="36"/>
      </w:numPr>
    </w:pPr>
  </w:style>
  <w:style w:type="numbering" w:customStyle="1" w:styleId="WWNum14">
    <w:name w:val="WWNum14"/>
    <w:rsid w:val="0023115D"/>
    <w:pPr>
      <w:numPr>
        <w:numId w:val="38"/>
      </w:numPr>
    </w:pPr>
  </w:style>
  <w:style w:type="numbering" w:customStyle="1" w:styleId="WWNum3">
    <w:name w:val="WWNum3"/>
    <w:rsid w:val="00AC0D30"/>
    <w:pPr>
      <w:numPr>
        <w:numId w:val="40"/>
      </w:numPr>
    </w:pPr>
  </w:style>
  <w:style w:type="numbering" w:customStyle="1" w:styleId="WWNum25">
    <w:name w:val="WWNum25"/>
    <w:rsid w:val="00AC0D30"/>
    <w:pPr>
      <w:numPr>
        <w:numId w:val="41"/>
      </w:numPr>
    </w:pPr>
  </w:style>
  <w:style w:type="numbering" w:customStyle="1" w:styleId="WWNum29">
    <w:name w:val="WWNum29"/>
    <w:rsid w:val="002E629E"/>
    <w:pPr>
      <w:numPr>
        <w:numId w:val="44"/>
      </w:numPr>
    </w:pPr>
  </w:style>
  <w:style w:type="numbering" w:customStyle="1" w:styleId="WWNum16">
    <w:name w:val="WWNum16"/>
    <w:rsid w:val="0002599C"/>
    <w:pPr>
      <w:numPr>
        <w:numId w:val="45"/>
      </w:numPr>
    </w:pPr>
  </w:style>
  <w:style w:type="numbering" w:customStyle="1" w:styleId="WWNum50">
    <w:name w:val="WWNum50"/>
    <w:rsid w:val="0002599C"/>
    <w:pPr>
      <w:numPr>
        <w:numId w:val="46"/>
      </w:numPr>
    </w:pPr>
  </w:style>
  <w:style w:type="paragraph" w:customStyle="1" w:styleId="m8069290857866364993gmail-text-justify">
    <w:name w:val="m_8069290857866364993gmail-text-justify"/>
    <w:basedOn w:val="Normalny"/>
    <w:qFormat/>
    <w:rsid w:val="00177A8F"/>
    <w:pPr>
      <w:spacing w:before="100" w:beforeAutospacing="1" w:after="100" w:afterAutospacing="1" w:line="240" w:lineRule="auto"/>
    </w:pPr>
    <w:rPr>
      <w:rFonts w:ascii="Times New Roman" w:hAnsi="Times New Roman"/>
      <w:sz w:val="24"/>
      <w:szCs w:val="24"/>
      <w:lang w:eastAsia="pl-PL"/>
    </w:rPr>
  </w:style>
  <w:style w:type="paragraph" w:customStyle="1" w:styleId="gmail-msolistparagraph">
    <w:name w:val="gmail-msolistparagraph"/>
    <w:basedOn w:val="Normalny"/>
    <w:rsid w:val="007001D2"/>
    <w:pPr>
      <w:spacing w:before="100" w:beforeAutospacing="1" w:after="100" w:afterAutospacing="1" w:line="240" w:lineRule="auto"/>
    </w:pPr>
    <w:rPr>
      <w:rFonts w:ascii="Times New Roman" w:hAnsi="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9216">
      <w:bodyDiv w:val="1"/>
      <w:marLeft w:val="0"/>
      <w:marRight w:val="0"/>
      <w:marTop w:val="0"/>
      <w:marBottom w:val="0"/>
      <w:divBdr>
        <w:top w:val="none" w:sz="0" w:space="0" w:color="auto"/>
        <w:left w:val="none" w:sz="0" w:space="0" w:color="auto"/>
        <w:bottom w:val="none" w:sz="0" w:space="0" w:color="auto"/>
        <w:right w:val="none" w:sz="0" w:space="0" w:color="auto"/>
      </w:divBdr>
    </w:div>
    <w:div w:id="278031890">
      <w:bodyDiv w:val="1"/>
      <w:marLeft w:val="0"/>
      <w:marRight w:val="0"/>
      <w:marTop w:val="0"/>
      <w:marBottom w:val="0"/>
      <w:divBdr>
        <w:top w:val="none" w:sz="0" w:space="0" w:color="auto"/>
        <w:left w:val="none" w:sz="0" w:space="0" w:color="auto"/>
        <w:bottom w:val="none" w:sz="0" w:space="0" w:color="auto"/>
        <w:right w:val="none" w:sz="0" w:space="0" w:color="auto"/>
      </w:divBdr>
    </w:div>
    <w:div w:id="419713332">
      <w:bodyDiv w:val="1"/>
      <w:marLeft w:val="0"/>
      <w:marRight w:val="0"/>
      <w:marTop w:val="0"/>
      <w:marBottom w:val="0"/>
      <w:divBdr>
        <w:top w:val="none" w:sz="0" w:space="0" w:color="auto"/>
        <w:left w:val="none" w:sz="0" w:space="0" w:color="auto"/>
        <w:bottom w:val="none" w:sz="0" w:space="0" w:color="auto"/>
        <w:right w:val="none" w:sz="0" w:space="0" w:color="auto"/>
      </w:divBdr>
    </w:div>
    <w:div w:id="658578249">
      <w:bodyDiv w:val="1"/>
      <w:marLeft w:val="0"/>
      <w:marRight w:val="0"/>
      <w:marTop w:val="0"/>
      <w:marBottom w:val="0"/>
      <w:divBdr>
        <w:top w:val="none" w:sz="0" w:space="0" w:color="auto"/>
        <w:left w:val="none" w:sz="0" w:space="0" w:color="auto"/>
        <w:bottom w:val="none" w:sz="0" w:space="0" w:color="auto"/>
        <w:right w:val="none" w:sz="0" w:space="0" w:color="auto"/>
      </w:divBdr>
    </w:div>
    <w:div w:id="738132459">
      <w:bodyDiv w:val="1"/>
      <w:marLeft w:val="0"/>
      <w:marRight w:val="0"/>
      <w:marTop w:val="0"/>
      <w:marBottom w:val="0"/>
      <w:divBdr>
        <w:top w:val="none" w:sz="0" w:space="0" w:color="auto"/>
        <w:left w:val="none" w:sz="0" w:space="0" w:color="auto"/>
        <w:bottom w:val="none" w:sz="0" w:space="0" w:color="auto"/>
        <w:right w:val="none" w:sz="0" w:space="0" w:color="auto"/>
      </w:divBdr>
    </w:div>
    <w:div w:id="855388164">
      <w:bodyDiv w:val="1"/>
      <w:marLeft w:val="0"/>
      <w:marRight w:val="0"/>
      <w:marTop w:val="0"/>
      <w:marBottom w:val="0"/>
      <w:divBdr>
        <w:top w:val="none" w:sz="0" w:space="0" w:color="auto"/>
        <w:left w:val="none" w:sz="0" w:space="0" w:color="auto"/>
        <w:bottom w:val="none" w:sz="0" w:space="0" w:color="auto"/>
        <w:right w:val="none" w:sz="0" w:space="0" w:color="auto"/>
      </w:divBdr>
    </w:div>
    <w:div w:id="960692749">
      <w:bodyDiv w:val="1"/>
      <w:marLeft w:val="0"/>
      <w:marRight w:val="0"/>
      <w:marTop w:val="0"/>
      <w:marBottom w:val="0"/>
      <w:divBdr>
        <w:top w:val="none" w:sz="0" w:space="0" w:color="auto"/>
        <w:left w:val="none" w:sz="0" w:space="0" w:color="auto"/>
        <w:bottom w:val="none" w:sz="0" w:space="0" w:color="auto"/>
        <w:right w:val="none" w:sz="0" w:space="0" w:color="auto"/>
      </w:divBdr>
    </w:div>
    <w:div w:id="966668834">
      <w:bodyDiv w:val="1"/>
      <w:marLeft w:val="0"/>
      <w:marRight w:val="0"/>
      <w:marTop w:val="0"/>
      <w:marBottom w:val="0"/>
      <w:divBdr>
        <w:top w:val="none" w:sz="0" w:space="0" w:color="auto"/>
        <w:left w:val="none" w:sz="0" w:space="0" w:color="auto"/>
        <w:bottom w:val="none" w:sz="0" w:space="0" w:color="auto"/>
        <w:right w:val="none" w:sz="0" w:space="0" w:color="auto"/>
      </w:divBdr>
    </w:div>
    <w:div w:id="1035304674">
      <w:bodyDiv w:val="1"/>
      <w:marLeft w:val="0"/>
      <w:marRight w:val="0"/>
      <w:marTop w:val="0"/>
      <w:marBottom w:val="0"/>
      <w:divBdr>
        <w:top w:val="none" w:sz="0" w:space="0" w:color="auto"/>
        <w:left w:val="none" w:sz="0" w:space="0" w:color="auto"/>
        <w:bottom w:val="none" w:sz="0" w:space="0" w:color="auto"/>
        <w:right w:val="none" w:sz="0" w:space="0" w:color="auto"/>
      </w:divBdr>
    </w:div>
    <w:div w:id="1121193498">
      <w:bodyDiv w:val="1"/>
      <w:marLeft w:val="0"/>
      <w:marRight w:val="0"/>
      <w:marTop w:val="0"/>
      <w:marBottom w:val="0"/>
      <w:divBdr>
        <w:top w:val="none" w:sz="0" w:space="0" w:color="auto"/>
        <w:left w:val="none" w:sz="0" w:space="0" w:color="auto"/>
        <w:bottom w:val="none" w:sz="0" w:space="0" w:color="auto"/>
        <w:right w:val="none" w:sz="0" w:space="0" w:color="auto"/>
      </w:divBdr>
    </w:div>
    <w:div w:id="1171413208">
      <w:bodyDiv w:val="1"/>
      <w:marLeft w:val="0"/>
      <w:marRight w:val="0"/>
      <w:marTop w:val="0"/>
      <w:marBottom w:val="0"/>
      <w:divBdr>
        <w:top w:val="none" w:sz="0" w:space="0" w:color="auto"/>
        <w:left w:val="none" w:sz="0" w:space="0" w:color="auto"/>
        <w:bottom w:val="none" w:sz="0" w:space="0" w:color="auto"/>
        <w:right w:val="none" w:sz="0" w:space="0" w:color="auto"/>
      </w:divBdr>
    </w:div>
    <w:div w:id="1220216100">
      <w:bodyDiv w:val="1"/>
      <w:marLeft w:val="0"/>
      <w:marRight w:val="0"/>
      <w:marTop w:val="0"/>
      <w:marBottom w:val="0"/>
      <w:divBdr>
        <w:top w:val="none" w:sz="0" w:space="0" w:color="auto"/>
        <w:left w:val="none" w:sz="0" w:space="0" w:color="auto"/>
        <w:bottom w:val="none" w:sz="0" w:space="0" w:color="auto"/>
        <w:right w:val="none" w:sz="0" w:space="0" w:color="auto"/>
      </w:divBdr>
    </w:div>
    <w:div w:id="1260601090">
      <w:bodyDiv w:val="1"/>
      <w:marLeft w:val="0"/>
      <w:marRight w:val="0"/>
      <w:marTop w:val="0"/>
      <w:marBottom w:val="0"/>
      <w:divBdr>
        <w:top w:val="none" w:sz="0" w:space="0" w:color="auto"/>
        <w:left w:val="none" w:sz="0" w:space="0" w:color="auto"/>
        <w:bottom w:val="none" w:sz="0" w:space="0" w:color="auto"/>
        <w:right w:val="none" w:sz="0" w:space="0" w:color="auto"/>
      </w:divBdr>
    </w:div>
    <w:div w:id="1295520083">
      <w:bodyDiv w:val="1"/>
      <w:marLeft w:val="0"/>
      <w:marRight w:val="0"/>
      <w:marTop w:val="0"/>
      <w:marBottom w:val="0"/>
      <w:divBdr>
        <w:top w:val="none" w:sz="0" w:space="0" w:color="auto"/>
        <w:left w:val="none" w:sz="0" w:space="0" w:color="auto"/>
        <w:bottom w:val="none" w:sz="0" w:space="0" w:color="auto"/>
        <w:right w:val="none" w:sz="0" w:space="0" w:color="auto"/>
      </w:divBdr>
    </w:div>
    <w:div w:id="1320890664">
      <w:bodyDiv w:val="1"/>
      <w:marLeft w:val="0"/>
      <w:marRight w:val="0"/>
      <w:marTop w:val="0"/>
      <w:marBottom w:val="0"/>
      <w:divBdr>
        <w:top w:val="none" w:sz="0" w:space="0" w:color="auto"/>
        <w:left w:val="none" w:sz="0" w:space="0" w:color="auto"/>
        <w:bottom w:val="none" w:sz="0" w:space="0" w:color="auto"/>
        <w:right w:val="none" w:sz="0" w:space="0" w:color="auto"/>
      </w:divBdr>
    </w:div>
    <w:div w:id="1325083588">
      <w:bodyDiv w:val="1"/>
      <w:marLeft w:val="0"/>
      <w:marRight w:val="0"/>
      <w:marTop w:val="0"/>
      <w:marBottom w:val="0"/>
      <w:divBdr>
        <w:top w:val="none" w:sz="0" w:space="0" w:color="auto"/>
        <w:left w:val="none" w:sz="0" w:space="0" w:color="auto"/>
        <w:bottom w:val="none" w:sz="0" w:space="0" w:color="auto"/>
        <w:right w:val="none" w:sz="0" w:space="0" w:color="auto"/>
      </w:divBdr>
    </w:div>
    <w:div w:id="1497568581">
      <w:bodyDiv w:val="1"/>
      <w:marLeft w:val="0"/>
      <w:marRight w:val="0"/>
      <w:marTop w:val="0"/>
      <w:marBottom w:val="0"/>
      <w:divBdr>
        <w:top w:val="none" w:sz="0" w:space="0" w:color="auto"/>
        <w:left w:val="none" w:sz="0" w:space="0" w:color="auto"/>
        <w:bottom w:val="none" w:sz="0" w:space="0" w:color="auto"/>
        <w:right w:val="none" w:sz="0" w:space="0" w:color="auto"/>
      </w:divBdr>
    </w:div>
    <w:div w:id="1529374947">
      <w:bodyDiv w:val="1"/>
      <w:marLeft w:val="0"/>
      <w:marRight w:val="0"/>
      <w:marTop w:val="0"/>
      <w:marBottom w:val="0"/>
      <w:divBdr>
        <w:top w:val="none" w:sz="0" w:space="0" w:color="auto"/>
        <w:left w:val="none" w:sz="0" w:space="0" w:color="auto"/>
        <w:bottom w:val="none" w:sz="0" w:space="0" w:color="auto"/>
        <w:right w:val="none" w:sz="0" w:space="0" w:color="auto"/>
      </w:divBdr>
      <w:divsChild>
        <w:div w:id="759254310">
          <w:marLeft w:val="0"/>
          <w:marRight w:val="0"/>
          <w:marTop w:val="150"/>
          <w:marBottom w:val="168"/>
          <w:divBdr>
            <w:top w:val="none" w:sz="0" w:space="0" w:color="auto"/>
            <w:left w:val="none" w:sz="0" w:space="0" w:color="auto"/>
            <w:bottom w:val="none" w:sz="0" w:space="0" w:color="auto"/>
            <w:right w:val="none" w:sz="0" w:space="0" w:color="auto"/>
          </w:divBdr>
        </w:div>
      </w:divsChild>
    </w:div>
    <w:div w:id="1666469317">
      <w:bodyDiv w:val="1"/>
      <w:marLeft w:val="0"/>
      <w:marRight w:val="0"/>
      <w:marTop w:val="0"/>
      <w:marBottom w:val="0"/>
      <w:divBdr>
        <w:top w:val="none" w:sz="0" w:space="0" w:color="auto"/>
        <w:left w:val="none" w:sz="0" w:space="0" w:color="auto"/>
        <w:bottom w:val="none" w:sz="0" w:space="0" w:color="auto"/>
        <w:right w:val="none" w:sz="0" w:space="0" w:color="auto"/>
      </w:divBdr>
    </w:div>
    <w:div w:id="1681009909">
      <w:bodyDiv w:val="1"/>
      <w:marLeft w:val="0"/>
      <w:marRight w:val="0"/>
      <w:marTop w:val="0"/>
      <w:marBottom w:val="0"/>
      <w:divBdr>
        <w:top w:val="none" w:sz="0" w:space="0" w:color="auto"/>
        <w:left w:val="none" w:sz="0" w:space="0" w:color="auto"/>
        <w:bottom w:val="none" w:sz="0" w:space="0" w:color="auto"/>
        <w:right w:val="none" w:sz="0" w:space="0" w:color="auto"/>
      </w:divBdr>
    </w:div>
    <w:div w:id="1702630827">
      <w:bodyDiv w:val="1"/>
      <w:marLeft w:val="0"/>
      <w:marRight w:val="0"/>
      <w:marTop w:val="0"/>
      <w:marBottom w:val="0"/>
      <w:divBdr>
        <w:top w:val="none" w:sz="0" w:space="0" w:color="auto"/>
        <w:left w:val="none" w:sz="0" w:space="0" w:color="auto"/>
        <w:bottom w:val="none" w:sz="0" w:space="0" w:color="auto"/>
        <w:right w:val="none" w:sz="0" w:space="0" w:color="auto"/>
      </w:divBdr>
    </w:div>
    <w:div w:id="1710646943">
      <w:bodyDiv w:val="1"/>
      <w:marLeft w:val="0"/>
      <w:marRight w:val="0"/>
      <w:marTop w:val="0"/>
      <w:marBottom w:val="0"/>
      <w:divBdr>
        <w:top w:val="none" w:sz="0" w:space="0" w:color="auto"/>
        <w:left w:val="none" w:sz="0" w:space="0" w:color="auto"/>
        <w:bottom w:val="none" w:sz="0" w:space="0" w:color="auto"/>
        <w:right w:val="none" w:sz="0" w:space="0" w:color="auto"/>
      </w:divBdr>
    </w:div>
    <w:div w:id="1734233641">
      <w:bodyDiv w:val="1"/>
      <w:marLeft w:val="0"/>
      <w:marRight w:val="0"/>
      <w:marTop w:val="0"/>
      <w:marBottom w:val="0"/>
      <w:divBdr>
        <w:top w:val="none" w:sz="0" w:space="0" w:color="auto"/>
        <w:left w:val="none" w:sz="0" w:space="0" w:color="auto"/>
        <w:bottom w:val="none" w:sz="0" w:space="0" w:color="auto"/>
        <w:right w:val="none" w:sz="0" w:space="0" w:color="auto"/>
      </w:divBdr>
    </w:div>
    <w:div w:id="1735617569">
      <w:bodyDiv w:val="1"/>
      <w:marLeft w:val="0"/>
      <w:marRight w:val="0"/>
      <w:marTop w:val="0"/>
      <w:marBottom w:val="0"/>
      <w:divBdr>
        <w:top w:val="none" w:sz="0" w:space="0" w:color="auto"/>
        <w:left w:val="none" w:sz="0" w:space="0" w:color="auto"/>
        <w:bottom w:val="none" w:sz="0" w:space="0" w:color="auto"/>
        <w:right w:val="none" w:sz="0" w:space="0" w:color="auto"/>
      </w:divBdr>
    </w:div>
    <w:div w:id="1758480758">
      <w:bodyDiv w:val="1"/>
      <w:marLeft w:val="0"/>
      <w:marRight w:val="0"/>
      <w:marTop w:val="0"/>
      <w:marBottom w:val="0"/>
      <w:divBdr>
        <w:top w:val="none" w:sz="0" w:space="0" w:color="auto"/>
        <w:left w:val="none" w:sz="0" w:space="0" w:color="auto"/>
        <w:bottom w:val="none" w:sz="0" w:space="0" w:color="auto"/>
        <w:right w:val="none" w:sz="0" w:space="0" w:color="auto"/>
      </w:divBdr>
    </w:div>
    <w:div w:id="1793330233">
      <w:bodyDiv w:val="1"/>
      <w:marLeft w:val="0"/>
      <w:marRight w:val="0"/>
      <w:marTop w:val="0"/>
      <w:marBottom w:val="0"/>
      <w:divBdr>
        <w:top w:val="none" w:sz="0" w:space="0" w:color="auto"/>
        <w:left w:val="none" w:sz="0" w:space="0" w:color="auto"/>
        <w:bottom w:val="none" w:sz="0" w:space="0" w:color="auto"/>
        <w:right w:val="none" w:sz="0" w:space="0" w:color="auto"/>
      </w:divBdr>
    </w:div>
    <w:div w:id="1909067882">
      <w:bodyDiv w:val="1"/>
      <w:marLeft w:val="0"/>
      <w:marRight w:val="0"/>
      <w:marTop w:val="0"/>
      <w:marBottom w:val="0"/>
      <w:divBdr>
        <w:top w:val="none" w:sz="0" w:space="0" w:color="auto"/>
        <w:left w:val="none" w:sz="0" w:space="0" w:color="auto"/>
        <w:bottom w:val="none" w:sz="0" w:space="0" w:color="auto"/>
        <w:right w:val="none" w:sz="0" w:space="0" w:color="auto"/>
      </w:divBdr>
    </w:div>
    <w:div w:id="1947344508">
      <w:bodyDiv w:val="1"/>
      <w:marLeft w:val="0"/>
      <w:marRight w:val="0"/>
      <w:marTop w:val="0"/>
      <w:marBottom w:val="0"/>
      <w:divBdr>
        <w:top w:val="none" w:sz="0" w:space="0" w:color="auto"/>
        <w:left w:val="none" w:sz="0" w:space="0" w:color="auto"/>
        <w:bottom w:val="none" w:sz="0" w:space="0" w:color="auto"/>
        <w:right w:val="none" w:sz="0" w:space="0" w:color="auto"/>
      </w:divBdr>
    </w:div>
    <w:div w:id="1953050366">
      <w:bodyDiv w:val="1"/>
      <w:marLeft w:val="0"/>
      <w:marRight w:val="0"/>
      <w:marTop w:val="0"/>
      <w:marBottom w:val="0"/>
      <w:divBdr>
        <w:top w:val="none" w:sz="0" w:space="0" w:color="auto"/>
        <w:left w:val="none" w:sz="0" w:space="0" w:color="auto"/>
        <w:bottom w:val="none" w:sz="0" w:space="0" w:color="auto"/>
        <w:right w:val="none" w:sz="0" w:space="0" w:color="auto"/>
      </w:divBdr>
    </w:div>
    <w:div w:id="1974678657">
      <w:bodyDiv w:val="1"/>
      <w:marLeft w:val="0"/>
      <w:marRight w:val="0"/>
      <w:marTop w:val="0"/>
      <w:marBottom w:val="0"/>
      <w:divBdr>
        <w:top w:val="none" w:sz="0" w:space="0" w:color="auto"/>
        <w:left w:val="none" w:sz="0" w:space="0" w:color="auto"/>
        <w:bottom w:val="none" w:sz="0" w:space="0" w:color="auto"/>
        <w:right w:val="none" w:sz="0" w:space="0" w:color="auto"/>
      </w:divBdr>
    </w:div>
    <w:div w:id="1986426852">
      <w:bodyDiv w:val="1"/>
      <w:marLeft w:val="0"/>
      <w:marRight w:val="0"/>
      <w:marTop w:val="0"/>
      <w:marBottom w:val="0"/>
      <w:divBdr>
        <w:top w:val="none" w:sz="0" w:space="0" w:color="auto"/>
        <w:left w:val="none" w:sz="0" w:space="0" w:color="auto"/>
        <w:bottom w:val="none" w:sz="0" w:space="0" w:color="auto"/>
        <w:right w:val="none" w:sz="0" w:space="0" w:color="auto"/>
      </w:divBdr>
    </w:div>
    <w:div w:id="20981650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869EA812-7D57-4421-9E7C-FCB13829E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17</Pages>
  <Words>6867</Words>
  <Characters>41204</Characters>
  <Application>Microsoft Office Word</Application>
  <DocSecurity>0</DocSecurity>
  <PresentationFormat/>
  <Lines>343</Lines>
  <Paragraphs>95</Paragraphs>
  <Slides>0</Slides>
  <Notes>0</Notes>
  <HiddenSlides>0</HiddenSlides>
  <MMClips>0</MMClips>
  <ScaleCrop>false</ScaleCrop>
  <HeadingPairs>
    <vt:vector size="2" baseType="variant">
      <vt:variant>
        <vt:lpstr>Tytuł</vt:lpstr>
      </vt:variant>
      <vt:variant>
        <vt:i4>1</vt:i4>
      </vt:variant>
    </vt:vector>
  </HeadingPairs>
  <TitlesOfParts>
    <vt:vector size="1" baseType="lpstr">
      <vt:lpstr>Wzór umowy</vt:lpstr>
    </vt:vector>
  </TitlesOfParts>
  <Company>n/a</Company>
  <LinksUpToDate>false</LinksUpToDate>
  <CharactersWithSpaces>47976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dc:title>
  <dc:creator>Szymańska</dc:creator>
  <cp:lastModifiedBy>Ola</cp:lastModifiedBy>
  <cp:revision>32</cp:revision>
  <cp:lastPrinted>2024-04-18T15:09:00Z</cp:lastPrinted>
  <dcterms:created xsi:type="dcterms:W3CDTF">2023-09-17T16:50:00Z</dcterms:created>
  <dcterms:modified xsi:type="dcterms:W3CDTF">2026-04-02T11:42:00Z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1033-10.2.0.5820</vt:lpwstr>
  </property>
</Properties>
</file>